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1DF" w:rsidRPr="003511DF" w:rsidRDefault="003511DF" w:rsidP="003511DF">
      <w:pPr>
        <w:widowControl w:val="0"/>
        <w:tabs>
          <w:tab w:val="left" w:pos="142"/>
          <w:tab w:val="left" w:pos="9498"/>
        </w:tabs>
        <w:suppressAutoHyphens w:val="0"/>
        <w:autoSpaceDE w:val="0"/>
        <w:autoSpaceDN w:val="0"/>
        <w:spacing w:before="0" w:after="0" w:line="276" w:lineRule="auto"/>
        <w:jc w:val="center"/>
        <w:rPr>
          <w:rFonts w:ascii="Times New Roman" w:hAnsi="Times New Roman" w:cs="Times New Roman"/>
          <w:i/>
          <w:sz w:val="28"/>
          <w:szCs w:val="28"/>
          <w:lang w:eastAsia="ru-RU"/>
        </w:rPr>
      </w:pPr>
      <w:r w:rsidRPr="003511DF">
        <w:rPr>
          <w:rFonts w:ascii="Times New Roman" w:hAnsi="Times New Roman" w:cs="Times New Roman"/>
          <w:b/>
          <w:sz w:val="28"/>
          <w:lang w:eastAsia="ru-RU"/>
        </w:rPr>
        <w:t>Муниципальное бюджетное общеобразовательное учреждение</w:t>
      </w:r>
    </w:p>
    <w:p w:rsidR="003511DF" w:rsidRPr="003511DF" w:rsidRDefault="003511DF" w:rsidP="003511DF">
      <w:pPr>
        <w:tabs>
          <w:tab w:val="left" w:pos="2445"/>
        </w:tabs>
        <w:suppressAutoHyphens w:val="0"/>
        <w:spacing w:before="0" w:after="0"/>
        <w:jc w:val="center"/>
        <w:rPr>
          <w:rFonts w:ascii="Times New Roman" w:hAnsi="Times New Roman" w:cs="Times New Roman"/>
          <w:b/>
          <w:sz w:val="28"/>
          <w:lang w:eastAsia="ru-RU"/>
        </w:rPr>
      </w:pPr>
      <w:r w:rsidRPr="003511DF">
        <w:rPr>
          <w:rFonts w:ascii="Times New Roman" w:hAnsi="Times New Roman" w:cs="Times New Roman"/>
          <w:b/>
          <w:sz w:val="28"/>
          <w:lang w:eastAsia="ru-RU"/>
        </w:rPr>
        <w:t>«Средняя общеобразовательная школа №6» г.Аргун</w:t>
      </w:r>
    </w:p>
    <w:p w:rsidR="003511DF" w:rsidRPr="003511DF" w:rsidRDefault="003511DF" w:rsidP="003511DF">
      <w:pPr>
        <w:widowControl w:val="0"/>
        <w:tabs>
          <w:tab w:val="left" w:pos="142"/>
          <w:tab w:val="left" w:pos="851"/>
          <w:tab w:val="left" w:pos="9498"/>
        </w:tabs>
        <w:suppressAutoHyphens w:val="0"/>
        <w:autoSpaceDE w:val="0"/>
        <w:autoSpaceDN w:val="0"/>
        <w:spacing w:before="0" w:after="0"/>
        <w:rPr>
          <w:rFonts w:ascii="Times New Roman" w:hAnsi="Times New Roman" w:cs="Times New Roman"/>
          <w:color w:val="231F20"/>
          <w:sz w:val="28"/>
          <w:szCs w:val="28"/>
          <w:lang w:eastAsia="ru-RU"/>
        </w:rPr>
      </w:pPr>
    </w:p>
    <w:p w:rsidR="003511DF" w:rsidRPr="003511DF" w:rsidRDefault="003511DF" w:rsidP="003511DF">
      <w:pPr>
        <w:suppressAutoHyphens w:val="0"/>
        <w:spacing w:before="0" w:after="0"/>
        <w:rPr>
          <w:rFonts w:ascii="Times New Roman" w:eastAsia="Times New Roman" w:hAnsi="Times New Roman" w:cs="Times New Roman"/>
          <w:b/>
          <w:color w:val="00000A"/>
          <w:kern w:val="2"/>
          <w:sz w:val="24"/>
          <w:szCs w:val="24"/>
          <w:lang w:eastAsia="ru-RU"/>
        </w:rPr>
        <w:sectPr w:rsidR="003511DF" w:rsidRPr="003511DF">
          <w:pgSz w:w="11906" w:h="16838"/>
          <w:pgMar w:top="709" w:right="850" w:bottom="1134" w:left="1701" w:header="708" w:footer="708" w:gutter="0"/>
          <w:cols w:space="720"/>
        </w:sectPr>
      </w:pPr>
    </w:p>
    <w:p w:rsidR="003511DF" w:rsidRPr="003511DF" w:rsidRDefault="003511DF" w:rsidP="003511DF">
      <w:pPr>
        <w:spacing w:before="0" w:after="0"/>
        <w:ind w:left="-993"/>
        <w:rPr>
          <w:rFonts w:ascii="Times New Roman" w:eastAsia="Times New Roman" w:hAnsi="Times New Roman" w:cs="Times New Roman"/>
          <w:color w:val="00000A"/>
          <w:kern w:val="2"/>
          <w:sz w:val="24"/>
          <w:szCs w:val="24"/>
          <w:lang w:eastAsia="ru-RU"/>
        </w:rPr>
      </w:pPr>
    </w:p>
    <w:p w:rsidR="003511DF" w:rsidRPr="003511DF" w:rsidRDefault="003511DF" w:rsidP="003511DF">
      <w:pPr>
        <w:suppressAutoHyphens w:val="0"/>
        <w:spacing w:before="0" w:after="0"/>
        <w:rPr>
          <w:rFonts w:ascii="Times New Roman" w:eastAsia="Times New Roman" w:hAnsi="Times New Roman" w:cs="Times New Roman"/>
          <w:b/>
          <w:color w:val="00000A"/>
          <w:kern w:val="2"/>
          <w:sz w:val="24"/>
          <w:szCs w:val="24"/>
          <w:lang w:eastAsia="ru-RU"/>
        </w:rPr>
        <w:sectPr w:rsidR="003511DF" w:rsidRPr="003511DF">
          <w:type w:val="continuous"/>
          <w:pgSz w:w="11906" w:h="16838"/>
          <w:pgMar w:top="709" w:right="850" w:bottom="1134" w:left="1701" w:header="708" w:footer="708" w:gutter="0"/>
          <w:cols w:num="2" w:space="3119"/>
        </w:sectPr>
      </w:pPr>
    </w:p>
    <w:p w:rsidR="003511DF" w:rsidRPr="003511DF" w:rsidRDefault="003511DF" w:rsidP="003511DF">
      <w:pPr>
        <w:spacing w:before="0" w:after="0"/>
        <w:ind w:left="-142"/>
        <w:rPr>
          <w:rFonts w:ascii="Times New Roman" w:eastAsia="Times New Roman" w:hAnsi="Times New Roman" w:cs="Times New Roman"/>
          <w:b/>
          <w:color w:val="00000A"/>
          <w:kern w:val="2"/>
          <w:sz w:val="24"/>
          <w:szCs w:val="24"/>
          <w:lang w:eastAsia="ru-RU"/>
        </w:rPr>
      </w:pPr>
      <w:r w:rsidRPr="003511DF">
        <w:rPr>
          <w:rFonts w:ascii="Times New Roman" w:eastAsia="Times New Roman" w:hAnsi="Times New Roman" w:cs="Times New Roman"/>
          <w:b/>
          <w:color w:val="00000A"/>
          <w:kern w:val="2"/>
          <w:sz w:val="24"/>
          <w:szCs w:val="24"/>
          <w:lang w:eastAsia="ru-RU"/>
        </w:rPr>
        <w:lastRenderedPageBreak/>
        <w:t>ПРИНЯТО на</w:t>
      </w:r>
    </w:p>
    <w:p w:rsidR="003511DF" w:rsidRPr="003511DF" w:rsidRDefault="003511DF" w:rsidP="003511DF">
      <w:pPr>
        <w:spacing w:before="0" w:after="0"/>
        <w:ind w:left="-142"/>
        <w:rPr>
          <w:rFonts w:ascii="Times New Roman" w:eastAsia="Times New Roman" w:hAnsi="Times New Roman" w:cs="Times New Roman"/>
          <w:color w:val="00000A"/>
          <w:kern w:val="2"/>
          <w:sz w:val="24"/>
          <w:szCs w:val="24"/>
          <w:lang w:eastAsia="ru-RU"/>
        </w:rPr>
      </w:pPr>
      <w:r w:rsidRPr="003511DF">
        <w:rPr>
          <w:rFonts w:ascii="Times New Roman" w:eastAsia="Times New Roman" w:hAnsi="Times New Roman" w:cs="Times New Roman"/>
          <w:color w:val="00000A"/>
          <w:kern w:val="2"/>
          <w:sz w:val="24"/>
          <w:szCs w:val="24"/>
          <w:lang w:eastAsia="ru-RU"/>
        </w:rPr>
        <w:t xml:space="preserve">педагогическом </w:t>
      </w:r>
      <w:proofErr w:type="gramStart"/>
      <w:r w:rsidRPr="003511DF">
        <w:rPr>
          <w:rFonts w:ascii="Times New Roman" w:eastAsia="Times New Roman" w:hAnsi="Times New Roman" w:cs="Times New Roman"/>
          <w:color w:val="00000A"/>
          <w:kern w:val="2"/>
          <w:sz w:val="24"/>
          <w:szCs w:val="24"/>
          <w:lang w:eastAsia="ru-RU"/>
        </w:rPr>
        <w:t>совете</w:t>
      </w:r>
      <w:proofErr w:type="gramEnd"/>
    </w:p>
    <w:p w:rsidR="003511DF" w:rsidRPr="003511DF" w:rsidRDefault="003511DF" w:rsidP="003511DF">
      <w:pPr>
        <w:spacing w:before="0" w:after="0"/>
        <w:ind w:left="-142"/>
        <w:rPr>
          <w:rFonts w:ascii="Times New Roman" w:eastAsia="Times New Roman" w:hAnsi="Times New Roman" w:cs="Times New Roman"/>
          <w:color w:val="00000A"/>
          <w:kern w:val="2"/>
          <w:sz w:val="24"/>
          <w:szCs w:val="24"/>
          <w:lang w:eastAsia="ru-RU"/>
        </w:rPr>
      </w:pPr>
      <w:r w:rsidRPr="003511DF">
        <w:rPr>
          <w:rFonts w:ascii="Times New Roman" w:eastAsia="Times New Roman" w:hAnsi="Times New Roman" w:cs="Times New Roman"/>
          <w:color w:val="00000A"/>
          <w:kern w:val="2"/>
          <w:sz w:val="24"/>
          <w:szCs w:val="24"/>
          <w:lang w:eastAsia="ru-RU"/>
        </w:rPr>
        <w:t>Пр.№_____</w:t>
      </w:r>
    </w:p>
    <w:p w:rsidR="003511DF" w:rsidRPr="003511DF" w:rsidRDefault="003511DF" w:rsidP="003511DF">
      <w:pPr>
        <w:spacing w:before="0" w:after="0"/>
        <w:ind w:left="-142"/>
        <w:rPr>
          <w:rFonts w:ascii="Times New Roman" w:eastAsia="Times New Roman" w:hAnsi="Times New Roman" w:cs="Times New Roman"/>
          <w:color w:val="00000A"/>
          <w:kern w:val="2"/>
          <w:sz w:val="24"/>
          <w:szCs w:val="24"/>
          <w:lang w:eastAsia="ru-RU"/>
        </w:rPr>
      </w:pPr>
      <w:r w:rsidRPr="003511DF">
        <w:rPr>
          <w:rFonts w:ascii="Times New Roman" w:eastAsia="Times New Roman" w:hAnsi="Times New Roman" w:cs="Times New Roman"/>
          <w:color w:val="00000A"/>
          <w:kern w:val="2"/>
          <w:sz w:val="24"/>
          <w:szCs w:val="24"/>
          <w:lang w:eastAsia="ru-RU"/>
        </w:rPr>
        <w:t>«_____»_______2022г.</w:t>
      </w:r>
    </w:p>
    <w:p w:rsidR="003511DF" w:rsidRPr="003511DF" w:rsidRDefault="003511DF" w:rsidP="003511DF">
      <w:pPr>
        <w:spacing w:before="0" w:after="0"/>
        <w:ind w:left="-993"/>
        <w:rPr>
          <w:rFonts w:ascii="Times New Roman" w:eastAsia="Times New Roman" w:hAnsi="Times New Roman" w:cs="Times New Roman"/>
          <w:b/>
          <w:color w:val="00000A"/>
          <w:kern w:val="2"/>
          <w:sz w:val="24"/>
          <w:szCs w:val="24"/>
          <w:lang w:eastAsia="ru-RU"/>
        </w:rPr>
      </w:pPr>
    </w:p>
    <w:p w:rsidR="003511DF" w:rsidRPr="003511DF" w:rsidRDefault="003511DF" w:rsidP="003511DF">
      <w:pPr>
        <w:spacing w:before="0" w:after="0"/>
        <w:ind w:left="-993"/>
        <w:rPr>
          <w:rFonts w:ascii="Times New Roman" w:eastAsia="Times New Roman" w:hAnsi="Times New Roman" w:cs="Times New Roman"/>
          <w:b/>
          <w:color w:val="00000A"/>
          <w:kern w:val="2"/>
          <w:sz w:val="24"/>
          <w:szCs w:val="24"/>
          <w:lang w:eastAsia="ru-RU"/>
        </w:rPr>
      </w:pPr>
    </w:p>
    <w:p w:rsidR="003511DF" w:rsidRPr="003511DF" w:rsidRDefault="003511DF" w:rsidP="003511DF">
      <w:pPr>
        <w:spacing w:before="0" w:after="0"/>
        <w:rPr>
          <w:rFonts w:ascii="Times New Roman" w:eastAsia="Times New Roman" w:hAnsi="Times New Roman" w:cs="Times New Roman"/>
          <w:b/>
          <w:color w:val="00000A"/>
          <w:kern w:val="2"/>
          <w:sz w:val="24"/>
          <w:szCs w:val="24"/>
          <w:lang w:eastAsia="ru-RU"/>
        </w:rPr>
      </w:pPr>
    </w:p>
    <w:p w:rsidR="003511DF" w:rsidRPr="003511DF" w:rsidRDefault="003511DF" w:rsidP="003511DF">
      <w:pPr>
        <w:spacing w:before="0" w:after="0"/>
        <w:ind w:left="-993"/>
        <w:rPr>
          <w:rFonts w:ascii="Times New Roman" w:eastAsia="Times New Roman" w:hAnsi="Times New Roman" w:cs="Times New Roman"/>
          <w:b/>
          <w:color w:val="00000A"/>
          <w:kern w:val="2"/>
          <w:sz w:val="24"/>
          <w:szCs w:val="24"/>
          <w:lang w:eastAsia="ru-RU"/>
        </w:rPr>
      </w:pPr>
      <w:r w:rsidRPr="003511DF">
        <w:rPr>
          <w:rFonts w:ascii="Times New Roman" w:eastAsia="Times New Roman" w:hAnsi="Times New Roman" w:cs="Times New Roman"/>
          <w:b/>
          <w:color w:val="00000A"/>
          <w:kern w:val="2"/>
          <w:sz w:val="24"/>
          <w:szCs w:val="24"/>
          <w:lang w:eastAsia="ru-RU"/>
        </w:rPr>
        <w:lastRenderedPageBreak/>
        <w:t>СОГЛАСОВАНО</w:t>
      </w:r>
    </w:p>
    <w:p w:rsidR="003511DF" w:rsidRPr="003511DF" w:rsidRDefault="003511DF" w:rsidP="003511DF">
      <w:pPr>
        <w:spacing w:before="0" w:after="0"/>
        <w:ind w:left="-993"/>
        <w:rPr>
          <w:rFonts w:ascii="Times New Roman" w:eastAsia="Times New Roman" w:hAnsi="Times New Roman" w:cs="Times New Roman"/>
          <w:b/>
          <w:color w:val="00000A"/>
          <w:kern w:val="2"/>
          <w:sz w:val="24"/>
          <w:szCs w:val="24"/>
          <w:lang w:eastAsia="ru-RU"/>
        </w:rPr>
      </w:pPr>
      <w:proofErr w:type="gramStart"/>
      <w:r w:rsidRPr="003511DF">
        <w:rPr>
          <w:rFonts w:ascii="Times New Roman" w:eastAsia="Times New Roman" w:hAnsi="Times New Roman" w:cs="Times New Roman"/>
          <w:color w:val="00000A"/>
          <w:kern w:val="2"/>
          <w:sz w:val="24"/>
          <w:szCs w:val="24"/>
          <w:lang w:eastAsia="ru-RU"/>
        </w:rPr>
        <w:t>Зам.дир.по УВР</w:t>
      </w:r>
      <w:proofErr w:type="gramEnd"/>
    </w:p>
    <w:p w:rsidR="003511DF" w:rsidRPr="003511DF" w:rsidRDefault="003511DF" w:rsidP="003511DF">
      <w:pPr>
        <w:spacing w:before="0" w:after="0"/>
        <w:ind w:left="-993"/>
        <w:rPr>
          <w:rFonts w:ascii="Times New Roman" w:eastAsia="Times New Roman" w:hAnsi="Times New Roman" w:cs="Times New Roman"/>
          <w:color w:val="00000A"/>
          <w:kern w:val="2"/>
          <w:sz w:val="24"/>
          <w:szCs w:val="24"/>
          <w:lang w:eastAsia="ru-RU"/>
        </w:rPr>
      </w:pPr>
      <w:r w:rsidRPr="003511DF">
        <w:rPr>
          <w:rFonts w:ascii="Times New Roman" w:eastAsia="Times New Roman" w:hAnsi="Times New Roman" w:cs="Times New Roman"/>
          <w:color w:val="00000A"/>
          <w:kern w:val="2"/>
          <w:sz w:val="24"/>
          <w:szCs w:val="24"/>
          <w:lang w:eastAsia="ru-RU"/>
        </w:rPr>
        <w:t xml:space="preserve">_____________ </w:t>
      </w:r>
      <w:proofErr w:type="spellStart"/>
      <w:r w:rsidRPr="003511DF">
        <w:rPr>
          <w:rFonts w:ascii="Times New Roman" w:eastAsia="Times New Roman" w:hAnsi="Times New Roman" w:cs="Times New Roman"/>
          <w:color w:val="00000A"/>
          <w:kern w:val="2"/>
          <w:sz w:val="24"/>
          <w:szCs w:val="24"/>
          <w:lang w:eastAsia="ru-RU"/>
        </w:rPr>
        <w:t>Байгираева</w:t>
      </w:r>
      <w:proofErr w:type="spellEnd"/>
      <w:r w:rsidRPr="003511DF">
        <w:rPr>
          <w:rFonts w:ascii="Times New Roman" w:eastAsia="Times New Roman" w:hAnsi="Times New Roman" w:cs="Times New Roman"/>
          <w:color w:val="00000A"/>
          <w:kern w:val="2"/>
          <w:sz w:val="24"/>
          <w:szCs w:val="24"/>
          <w:lang w:eastAsia="ru-RU"/>
        </w:rPr>
        <w:t xml:space="preserve"> М.Х.</w:t>
      </w:r>
    </w:p>
    <w:p w:rsidR="003511DF" w:rsidRPr="003511DF" w:rsidRDefault="003511DF" w:rsidP="003511DF">
      <w:pPr>
        <w:spacing w:before="0" w:after="0"/>
        <w:ind w:left="-993"/>
        <w:rPr>
          <w:rFonts w:ascii="Times New Roman" w:eastAsia="Times New Roman" w:hAnsi="Times New Roman" w:cs="Times New Roman"/>
          <w:color w:val="00000A"/>
          <w:kern w:val="2"/>
          <w:sz w:val="24"/>
          <w:szCs w:val="24"/>
          <w:lang w:eastAsia="ru-RU"/>
        </w:rPr>
      </w:pPr>
      <w:r w:rsidRPr="003511DF">
        <w:rPr>
          <w:rFonts w:ascii="Times New Roman" w:eastAsia="Times New Roman" w:hAnsi="Times New Roman" w:cs="Times New Roman"/>
          <w:color w:val="00000A"/>
          <w:kern w:val="2"/>
          <w:sz w:val="24"/>
          <w:szCs w:val="24"/>
          <w:lang w:eastAsia="ru-RU"/>
        </w:rPr>
        <w:t>«_____»_______2022г.</w:t>
      </w:r>
    </w:p>
    <w:p w:rsidR="003511DF" w:rsidRPr="003511DF" w:rsidRDefault="003511DF" w:rsidP="003511DF">
      <w:pPr>
        <w:spacing w:before="0" w:after="0"/>
        <w:ind w:left="-993"/>
        <w:rPr>
          <w:rFonts w:ascii="Times New Roman" w:eastAsia="Times New Roman" w:hAnsi="Times New Roman" w:cs="Times New Roman"/>
          <w:color w:val="00000A"/>
          <w:kern w:val="2"/>
          <w:sz w:val="24"/>
          <w:szCs w:val="24"/>
          <w:lang w:eastAsia="ru-RU"/>
        </w:rPr>
      </w:pPr>
    </w:p>
    <w:p w:rsidR="003511DF" w:rsidRPr="003511DF" w:rsidRDefault="003511DF" w:rsidP="003511DF">
      <w:pPr>
        <w:spacing w:before="0" w:after="0"/>
        <w:ind w:left="-993"/>
        <w:rPr>
          <w:rFonts w:ascii="Times New Roman" w:eastAsia="Times New Roman" w:hAnsi="Times New Roman" w:cs="Times New Roman"/>
          <w:color w:val="00000A"/>
          <w:kern w:val="2"/>
          <w:sz w:val="24"/>
          <w:szCs w:val="24"/>
          <w:lang w:eastAsia="ru-RU"/>
        </w:rPr>
      </w:pPr>
    </w:p>
    <w:p w:rsidR="003511DF" w:rsidRPr="003511DF" w:rsidRDefault="003511DF" w:rsidP="003511DF">
      <w:pPr>
        <w:suppressAutoHyphens w:val="0"/>
        <w:spacing w:before="0" w:after="0" w:line="276" w:lineRule="auto"/>
        <w:rPr>
          <w:rFonts w:ascii="Times New Roman" w:eastAsia="Batang" w:hAnsi="Times New Roman" w:cs="Times New Roman"/>
          <w:bCs/>
          <w:caps/>
          <w:color w:val="FF0000"/>
          <w:kern w:val="24"/>
          <w:sz w:val="28"/>
          <w:szCs w:val="28"/>
          <w:lang w:eastAsia="ru-RU"/>
        </w:rPr>
        <w:sectPr w:rsidR="003511DF" w:rsidRPr="003511DF">
          <w:type w:val="continuous"/>
          <w:pgSz w:w="11906" w:h="16838"/>
          <w:pgMar w:top="709" w:right="850" w:bottom="1134" w:left="1701" w:header="708" w:footer="708" w:gutter="0"/>
          <w:cols w:num="2" w:space="3119"/>
        </w:sectPr>
      </w:pPr>
    </w:p>
    <w:p w:rsidR="003511DF" w:rsidRPr="003511DF" w:rsidRDefault="003511DF" w:rsidP="003511DF">
      <w:pPr>
        <w:suppressAutoHyphens w:val="0"/>
        <w:wordWrap w:val="0"/>
        <w:spacing w:before="0" w:after="0" w:line="276" w:lineRule="auto"/>
        <w:ind w:left="-284" w:right="-2"/>
        <w:jc w:val="right"/>
        <w:rPr>
          <w:rFonts w:ascii="Times New Roman" w:eastAsia="Batang" w:hAnsi="Times New Roman" w:cs="Times New Roman"/>
          <w:bCs/>
          <w:caps/>
          <w:color w:val="FF0000"/>
          <w:kern w:val="24"/>
          <w:sz w:val="28"/>
          <w:szCs w:val="28"/>
          <w:lang w:eastAsia="ru-RU"/>
        </w:rPr>
      </w:pPr>
    </w:p>
    <w:p w:rsidR="003511DF" w:rsidRPr="003511DF" w:rsidRDefault="003511DF" w:rsidP="003511DF">
      <w:pPr>
        <w:suppressAutoHyphens w:val="0"/>
        <w:wordWrap w:val="0"/>
        <w:spacing w:before="0" w:after="0" w:line="276" w:lineRule="auto"/>
        <w:ind w:left="-284" w:right="-2"/>
        <w:jc w:val="both"/>
        <w:rPr>
          <w:rFonts w:ascii="Times New Roman" w:eastAsia="Batang" w:hAnsi="Times New Roman" w:cs="Times New Roman"/>
          <w:bCs/>
          <w:caps/>
          <w:color w:val="FF0000"/>
          <w:kern w:val="24"/>
          <w:sz w:val="28"/>
          <w:szCs w:val="28"/>
          <w:lang w:eastAsia="ru-RU"/>
        </w:rPr>
      </w:pPr>
    </w:p>
    <w:p w:rsidR="003511DF" w:rsidRPr="003511DF" w:rsidRDefault="003511DF" w:rsidP="003511DF">
      <w:pPr>
        <w:suppressAutoHyphens w:val="0"/>
        <w:wordWrap w:val="0"/>
        <w:spacing w:before="0" w:after="0" w:line="276" w:lineRule="auto"/>
        <w:ind w:right="708"/>
        <w:jc w:val="center"/>
        <w:rPr>
          <w:rFonts w:ascii="Times New Roman" w:eastAsia="Batang" w:hAnsi="Times New Roman" w:cs="Times New Roman"/>
          <w:bCs/>
          <w:caps/>
          <w:color w:val="FF0000"/>
          <w:kern w:val="24"/>
          <w:sz w:val="28"/>
          <w:szCs w:val="28"/>
          <w:highlight w:val="yellow"/>
          <w:lang w:eastAsia="ru-RU"/>
        </w:rPr>
      </w:pPr>
    </w:p>
    <w:p w:rsidR="003511DF" w:rsidRPr="003511DF" w:rsidRDefault="003511DF" w:rsidP="003511DF">
      <w:pPr>
        <w:suppressAutoHyphens w:val="0"/>
        <w:wordWrap w:val="0"/>
        <w:spacing w:before="0" w:after="0" w:line="276" w:lineRule="auto"/>
        <w:ind w:right="708"/>
        <w:jc w:val="center"/>
        <w:rPr>
          <w:rFonts w:ascii="Times New Roman" w:eastAsia="Batang" w:hAnsi="Times New Roman" w:cs="Times New Roman"/>
          <w:bCs/>
          <w:caps/>
          <w:color w:val="FF0000"/>
          <w:kern w:val="24"/>
          <w:sz w:val="28"/>
          <w:szCs w:val="28"/>
          <w:highlight w:val="yellow"/>
          <w:lang w:eastAsia="ru-RU"/>
        </w:rPr>
      </w:pPr>
    </w:p>
    <w:p w:rsidR="003511DF" w:rsidRPr="003511DF" w:rsidRDefault="003511DF" w:rsidP="003511DF">
      <w:pPr>
        <w:suppressAutoHyphens w:val="0"/>
        <w:wordWrap w:val="0"/>
        <w:spacing w:before="0" w:after="0" w:line="276" w:lineRule="auto"/>
        <w:ind w:right="708"/>
        <w:jc w:val="center"/>
        <w:rPr>
          <w:rFonts w:ascii="Times New Roman" w:eastAsia="Batang" w:hAnsi="Times New Roman" w:cs="Times New Roman"/>
          <w:bCs/>
          <w:caps/>
          <w:color w:val="FF0000"/>
          <w:kern w:val="24"/>
          <w:sz w:val="28"/>
          <w:szCs w:val="28"/>
          <w:highlight w:val="yellow"/>
          <w:lang w:eastAsia="ru-RU"/>
        </w:rPr>
      </w:pPr>
    </w:p>
    <w:p w:rsidR="003511DF" w:rsidRPr="003511DF" w:rsidRDefault="003511DF" w:rsidP="003511DF">
      <w:pPr>
        <w:suppressAutoHyphens w:val="0"/>
        <w:wordWrap w:val="0"/>
        <w:spacing w:before="0" w:after="0" w:line="276" w:lineRule="auto"/>
        <w:ind w:right="708"/>
        <w:jc w:val="center"/>
        <w:rPr>
          <w:rFonts w:ascii="Times New Roman" w:eastAsia="Batang" w:hAnsi="Times New Roman" w:cs="Times New Roman"/>
          <w:bCs/>
          <w:caps/>
          <w:color w:val="FF0000"/>
          <w:kern w:val="24"/>
          <w:sz w:val="28"/>
          <w:szCs w:val="28"/>
          <w:highlight w:val="yellow"/>
          <w:lang w:eastAsia="ru-RU"/>
        </w:rPr>
      </w:pPr>
    </w:p>
    <w:p w:rsidR="003511DF" w:rsidRPr="003511DF" w:rsidRDefault="003511DF" w:rsidP="003511DF">
      <w:pPr>
        <w:suppressAutoHyphens w:val="0"/>
        <w:wordWrap w:val="0"/>
        <w:spacing w:before="0" w:after="0" w:line="276" w:lineRule="auto"/>
        <w:ind w:right="708"/>
        <w:jc w:val="center"/>
        <w:rPr>
          <w:rFonts w:ascii="Times New Roman" w:eastAsia="Batang" w:hAnsi="Times New Roman" w:cs="Times New Roman"/>
          <w:bCs/>
          <w:caps/>
          <w:color w:val="FF0000"/>
          <w:kern w:val="24"/>
          <w:sz w:val="28"/>
          <w:szCs w:val="28"/>
          <w:highlight w:val="yellow"/>
          <w:lang w:eastAsia="ru-RU"/>
        </w:rPr>
      </w:pPr>
    </w:p>
    <w:p w:rsidR="003511DF" w:rsidRPr="003511DF" w:rsidRDefault="003511DF" w:rsidP="003511DF">
      <w:pPr>
        <w:suppressAutoHyphens w:val="0"/>
        <w:wordWrap w:val="0"/>
        <w:spacing w:before="0" w:after="0" w:line="276" w:lineRule="auto"/>
        <w:ind w:right="708"/>
        <w:jc w:val="center"/>
        <w:rPr>
          <w:rFonts w:ascii="Times New Roman" w:eastAsia="Batang" w:hAnsi="Times New Roman" w:cs="Times New Roman"/>
          <w:bCs/>
          <w:caps/>
          <w:color w:val="FF0000"/>
          <w:kern w:val="24"/>
          <w:sz w:val="28"/>
          <w:szCs w:val="28"/>
          <w:highlight w:val="yellow"/>
          <w:lang w:eastAsia="ru-RU"/>
        </w:rPr>
      </w:pPr>
    </w:p>
    <w:p w:rsidR="003511DF" w:rsidRPr="003511DF" w:rsidRDefault="003511DF" w:rsidP="003511DF">
      <w:pPr>
        <w:suppressAutoHyphens w:val="0"/>
        <w:wordWrap w:val="0"/>
        <w:spacing w:before="0" w:after="0" w:line="276" w:lineRule="auto"/>
        <w:ind w:right="708"/>
        <w:jc w:val="center"/>
        <w:rPr>
          <w:rFonts w:ascii="Times New Roman" w:eastAsia="Batang" w:hAnsi="Times New Roman" w:cs="Times New Roman"/>
          <w:bCs/>
          <w:caps/>
          <w:color w:val="FF0000"/>
          <w:kern w:val="24"/>
          <w:sz w:val="28"/>
          <w:szCs w:val="28"/>
          <w:highlight w:val="yellow"/>
          <w:lang w:eastAsia="ru-RU"/>
        </w:rPr>
      </w:pPr>
    </w:p>
    <w:p w:rsidR="003511DF" w:rsidRPr="003511DF" w:rsidRDefault="003511DF" w:rsidP="003511DF">
      <w:pPr>
        <w:suppressAutoHyphens w:val="0"/>
        <w:wordWrap w:val="0"/>
        <w:spacing w:before="0" w:after="0" w:line="276" w:lineRule="auto"/>
        <w:ind w:right="708"/>
        <w:jc w:val="center"/>
        <w:rPr>
          <w:rFonts w:ascii="Times New Roman" w:eastAsia="Batang" w:hAnsi="Times New Roman" w:cs="Times New Roman"/>
          <w:bCs/>
          <w:caps/>
          <w:color w:val="FF0000"/>
          <w:kern w:val="24"/>
          <w:sz w:val="28"/>
          <w:szCs w:val="28"/>
          <w:highlight w:val="yellow"/>
          <w:lang w:eastAsia="ru-RU"/>
        </w:rPr>
      </w:pPr>
    </w:p>
    <w:p w:rsidR="003511DF" w:rsidRPr="003511DF" w:rsidRDefault="003511DF" w:rsidP="003511DF">
      <w:pPr>
        <w:suppressAutoHyphens w:val="0"/>
        <w:wordWrap w:val="0"/>
        <w:spacing w:before="0" w:after="0" w:line="276" w:lineRule="auto"/>
        <w:ind w:right="708"/>
        <w:jc w:val="center"/>
        <w:rPr>
          <w:rFonts w:ascii="Times New Roman" w:eastAsia="Batang" w:hAnsi="Times New Roman" w:cs="Times New Roman"/>
          <w:bCs/>
          <w:caps/>
          <w:color w:val="FF0000"/>
          <w:kern w:val="24"/>
          <w:sz w:val="28"/>
          <w:szCs w:val="28"/>
          <w:highlight w:val="yellow"/>
          <w:lang w:eastAsia="ru-RU"/>
        </w:rPr>
      </w:pPr>
    </w:p>
    <w:p w:rsidR="003511DF" w:rsidRPr="003511DF" w:rsidRDefault="003511DF" w:rsidP="003511DF">
      <w:pPr>
        <w:suppressAutoHyphens w:val="0"/>
        <w:wordWrap w:val="0"/>
        <w:spacing w:before="0" w:after="0" w:line="276" w:lineRule="auto"/>
        <w:ind w:right="708"/>
        <w:jc w:val="center"/>
        <w:rPr>
          <w:rFonts w:ascii="Times New Roman" w:eastAsia="Batang" w:hAnsi="Times New Roman" w:cs="Times New Roman"/>
          <w:bCs/>
          <w:caps/>
          <w:color w:val="FF0000"/>
          <w:kern w:val="24"/>
          <w:sz w:val="28"/>
          <w:szCs w:val="28"/>
          <w:highlight w:val="yellow"/>
          <w:lang w:eastAsia="ru-RU"/>
        </w:rPr>
      </w:pPr>
    </w:p>
    <w:p w:rsidR="003511DF" w:rsidRPr="003511DF" w:rsidRDefault="003511DF" w:rsidP="003511DF">
      <w:pPr>
        <w:suppressAutoHyphens w:val="0"/>
        <w:wordWrap w:val="0"/>
        <w:spacing w:before="0" w:after="0" w:line="276" w:lineRule="auto"/>
        <w:ind w:right="708"/>
        <w:jc w:val="center"/>
        <w:rPr>
          <w:rFonts w:ascii="Times New Roman" w:eastAsia="Batang" w:hAnsi="Times New Roman" w:cs="Times New Roman"/>
          <w:bCs/>
          <w:caps/>
          <w:color w:val="FF0000"/>
          <w:kern w:val="24"/>
          <w:sz w:val="28"/>
          <w:szCs w:val="28"/>
          <w:highlight w:val="yellow"/>
          <w:lang w:eastAsia="ru-RU"/>
        </w:rPr>
      </w:pPr>
    </w:p>
    <w:p w:rsidR="003511DF" w:rsidRPr="003511DF" w:rsidRDefault="003511DF" w:rsidP="003511DF">
      <w:pPr>
        <w:suppressAutoHyphens w:val="0"/>
        <w:spacing w:before="0" w:after="0"/>
        <w:rPr>
          <w:rFonts w:ascii="Times New Roman" w:eastAsia="Times New Roman" w:hAnsi="Times New Roman" w:cs="Times New Roman"/>
          <w:b/>
          <w:bCs/>
          <w:sz w:val="40"/>
          <w:szCs w:val="40"/>
          <w:lang w:eastAsia="ru-RU"/>
        </w:rPr>
        <w:sectPr w:rsidR="003511DF" w:rsidRPr="003511DF">
          <w:type w:val="continuous"/>
          <w:pgSz w:w="11906" w:h="16838"/>
          <w:pgMar w:top="709" w:right="850" w:bottom="1134" w:left="1701" w:header="708" w:footer="708" w:gutter="0"/>
          <w:cols w:num="2" w:space="3119"/>
        </w:sectPr>
      </w:pPr>
    </w:p>
    <w:p w:rsidR="003511DF" w:rsidRPr="00854C14" w:rsidRDefault="003511DF" w:rsidP="003511DF">
      <w:pPr>
        <w:spacing w:before="0" w:after="0"/>
        <w:ind w:firstLine="426"/>
        <w:jc w:val="center"/>
        <w:rPr>
          <w:rFonts w:ascii="Times New Roman" w:hAnsi="Times New Roman" w:cs="Times New Roman"/>
          <w:b/>
          <w:bCs/>
          <w:sz w:val="40"/>
          <w:szCs w:val="40"/>
        </w:rPr>
      </w:pPr>
      <w:r w:rsidRPr="00854C14">
        <w:rPr>
          <w:rFonts w:ascii="Times New Roman" w:hAnsi="Times New Roman" w:cs="Times New Roman"/>
          <w:b/>
          <w:bCs/>
          <w:sz w:val="40"/>
          <w:szCs w:val="40"/>
        </w:rPr>
        <w:lastRenderedPageBreak/>
        <w:t xml:space="preserve">Рабочая программа курса внеурочной деятельности </w:t>
      </w:r>
    </w:p>
    <w:p w:rsidR="003511DF" w:rsidRPr="00854C14" w:rsidRDefault="003511DF" w:rsidP="003511DF">
      <w:pPr>
        <w:spacing w:before="0" w:after="0"/>
        <w:ind w:firstLine="426"/>
        <w:jc w:val="center"/>
        <w:rPr>
          <w:rFonts w:ascii="Times New Roman" w:hAnsi="Times New Roman" w:cs="Times New Roman"/>
          <w:sz w:val="40"/>
          <w:szCs w:val="40"/>
        </w:rPr>
      </w:pPr>
      <w:r w:rsidRPr="00854C14">
        <w:rPr>
          <w:rFonts w:ascii="Times New Roman" w:hAnsi="Times New Roman" w:cs="Times New Roman"/>
          <w:b/>
          <w:bCs/>
          <w:sz w:val="40"/>
          <w:szCs w:val="40"/>
        </w:rPr>
        <w:t>«</w:t>
      </w:r>
      <w:r>
        <w:rPr>
          <w:rFonts w:ascii="Times New Roman" w:hAnsi="Times New Roman" w:cs="Times New Roman"/>
          <w:b/>
          <w:bCs/>
          <w:sz w:val="40"/>
          <w:szCs w:val="40"/>
        </w:rPr>
        <w:t>Умники и умницы</w:t>
      </w:r>
      <w:r w:rsidRPr="00854C14">
        <w:rPr>
          <w:rFonts w:ascii="Times New Roman" w:hAnsi="Times New Roman" w:cs="Times New Roman"/>
          <w:b/>
          <w:bCs/>
          <w:sz w:val="40"/>
          <w:szCs w:val="40"/>
        </w:rPr>
        <w:t>» </w:t>
      </w:r>
      <w:r w:rsidRPr="00854C14">
        <w:rPr>
          <w:rFonts w:ascii="Times New Roman" w:hAnsi="Times New Roman" w:cs="Times New Roman"/>
          <w:sz w:val="40"/>
          <w:szCs w:val="40"/>
        </w:rPr>
        <w:br/>
      </w:r>
      <w:r>
        <w:rPr>
          <w:rFonts w:ascii="Times New Roman" w:hAnsi="Times New Roman" w:cs="Times New Roman"/>
          <w:b/>
          <w:bCs/>
          <w:sz w:val="40"/>
          <w:szCs w:val="40"/>
        </w:rPr>
        <w:t>(</w:t>
      </w:r>
      <w:r w:rsidRPr="00854C14">
        <w:rPr>
          <w:rFonts w:ascii="Times New Roman" w:hAnsi="Times New Roman" w:cs="Times New Roman"/>
          <w:b/>
          <w:bCs/>
          <w:sz w:val="40"/>
          <w:szCs w:val="40"/>
        </w:rPr>
        <w:t>4 классы)</w:t>
      </w:r>
    </w:p>
    <w:p w:rsidR="003511DF" w:rsidRPr="003511DF" w:rsidRDefault="003511DF" w:rsidP="003511DF">
      <w:pPr>
        <w:tabs>
          <w:tab w:val="left" w:pos="-426"/>
        </w:tabs>
        <w:suppressAutoHyphens w:val="0"/>
        <w:spacing w:before="0" w:after="0"/>
        <w:ind w:left="-284" w:right="-835"/>
        <w:jc w:val="center"/>
        <w:rPr>
          <w:rFonts w:ascii="Times New Roman" w:eastAsia="Batang" w:hAnsi="Times New Roman" w:cs="Times New Roman"/>
          <w:b/>
          <w:bCs/>
          <w:caps/>
          <w:color w:val="000000" w:themeColor="text1"/>
          <w:kern w:val="24"/>
          <w:sz w:val="28"/>
          <w:szCs w:val="28"/>
          <w:lang w:eastAsia="ru-RU"/>
        </w:rPr>
      </w:pPr>
      <w:r w:rsidRPr="003511DF">
        <w:rPr>
          <w:rFonts w:ascii="Times New Roman" w:eastAsia="Batang" w:hAnsi="Times New Roman" w:cs="Times New Roman"/>
          <w:b/>
          <w:bCs/>
          <w:caps/>
          <w:color w:val="000000" w:themeColor="text1"/>
          <w:kern w:val="24"/>
          <w:sz w:val="28"/>
          <w:szCs w:val="28"/>
          <w:lang w:eastAsia="ru-RU"/>
        </w:rPr>
        <w:t>МБОУ «СОШ №6» Г.аРГУН</w:t>
      </w:r>
    </w:p>
    <w:p w:rsidR="003511DF" w:rsidRPr="003511DF" w:rsidRDefault="003511DF" w:rsidP="003511DF">
      <w:pPr>
        <w:tabs>
          <w:tab w:val="left" w:pos="-426"/>
        </w:tabs>
        <w:suppressAutoHyphens w:val="0"/>
        <w:wordWrap w:val="0"/>
        <w:spacing w:before="0" w:after="0" w:line="276" w:lineRule="auto"/>
        <w:ind w:left="-284" w:right="708" w:firstLine="1418"/>
        <w:jc w:val="center"/>
        <w:rPr>
          <w:rFonts w:ascii="Times New Roman" w:eastAsia="Batang" w:hAnsi="Times New Roman" w:cs="Times New Roman"/>
          <w:b/>
          <w:bCs/>
          <w:caps/>
          <w:color w:val="000000" w:themeColor="text1"/>
          <w:kern w:val="24"/>
          <w:sz w:val="28"/>
          <w:szCs w:val="28"/>
          <w:lang w:eastAsia="ru-RU"/>
        </w:rPr>
      </w:pPr>
      <w:r w:rsidRPr="003511DF">
        <w:rPr>
          <w:rFonts w:ascii="Times New Roman" w:eastAsia="Batang" w:hAnsi="Times New Roman" w:cs="Times New Roman"/>
          <w:b/>
          <w:bCs/>
          <w:color w:val="000000" w:themeColor="text1"/>
          <w:kern w:val="24"/>
          <w:sz w:val="28"/>
          <w:szCs w:val="28"/>
          <w:lang w:eastAsia="ru-RU"/>
        </w:rPr>
        <w:t>на 2022-2023 учебный год</w:t>
      </w:r>
    </w:p>
    <w:p w:rsidR="003511DF" w:rsidRPr="003511DF" w:rsidRDefault="003511DF" w:rsidP="003511DF">
      <w:pPr>
        <w:suppressAutoHyphens w:val="0"/>
        <w:wordWrap w:val="0"/>
        <w:spacing w:before="0" w:after="0" w:line="276" w:lineRule="auto"/>
        <w:ind w:right="708"/>
        <w:jc w:val="center"/>
        <w:rPr>
          <w:rFonts w:ascii="Times New Roman" w:eastAsia="Batang" w:hAnsi="Times New Roman" w:cs="Times New Roman"/>
          <w:b/>
          <w:bCs/>
          <w:caps/>
          <w:color w:val="FF0000"/>
          <w:kern w:val="24"/>
          <w:sz w:val="28"/>
          <w:szCs w:val="28"/>
          <w:highlight w:val="yellow"/>
          <w:lang w:eastAsia="ru-RU"/>
        </w:rPr>
      </w:pPr>
    </w:p>
    <w:p w:rsidR="003511DF" w:rsidRPr="003511DF" w:rsidRDefault="003511DF" w:rsidP="003511DF">
      <w:pPr>
        <w:suppressAutoHyphens w:val="0"/>
        <w:spacing w:before="0" w:after="0"/>
        <w:jc w:val="center"/>
        <w:rPr>
          <w:rFonts w:ascii="Times New Roman" w:eastAsia="Times New Roman" w:hAnsi="Times New Roman" w:cs="Times New Roman"/>
          <w:sz w:val="28"/>
          <w:lang w:eastAsia="ru-RU"/>
        </w:rPr>
      </w:pPr>
    </w:p>
    <w:p w:rsidR="003511DF" w:rsidRPr="003511DF" w:rsidRDefault="003511DF" w:rsidP="003511DF">
      <w:pPr>
        <w:suppressAutoHyphens w:val="0"/>
        <w:spacing w:before="0" w:after="0"/>
        <w:jc w:val="center"/>
        <w:rPr>
          <w:rFonts w:ascii="Times New Roman" w:eastAsia="Times New Roman" w:hAnsi="Times New Roman" w:cs="Times New Roman"/>
          <w:sz w:val="28"/>
          <w:lang w:eastAsia="ru-RU"/>
        </w:rPr>
      </w:pPr>
    </w:p>
    <w:p w:rsidR="003511DF" w:rsidRPr="003511DF" w:rsidRDefault="003511DF" w:rsidP="003511DF">
      <w:pPr>
        <w:suppressAutoHyphens w:val="0"/>
        <w:spacing w:before="0" w:after="0"/>
        <w:jc w:val="center"/>
        <w:rPr>
          <w:rFonts w:ascii="Times New Roman" w:eastAsia="Times New Roman" w:hAnsi="Times New Roman" w:cs="Times New Roman"/>
          <w:sz w:val="28"/>
          <w:lang w:eastAsia="ru-RU"/>
        </w:rPr>
      </w:pPr>
    </w:p>
    <w:p w:rsidR="003511DF" w:rsidRPr="003511DF" w:rsidRDefault="003511DF" w:rsidP="003511DF">
      <w:pPr>
        <w:suppressAutoHyphens w:val="0"/>
        <w:spacing w:before="0" w:after="0"/>
        <w:jc w:val="center"/>
        <w:rPr>
          <w:rFonts w:ascii="Times New Roman" w:eastAsia="Times New Roman" w:hAnsi="Times New Roman" w:cs="Times New Roman"/>
          <w:sz w:val="28"/>
          <w:lang w:eastAsia="ru-RU"/>
        </w:rPr>
      </w:pPr>
    </w:p>
    <w:p w:rsidR="003511DF" w:rsidRPr="003511DF" w:rsidRDefault="003511DF" w:rsidP="003511DF">
      <w:pPr>
        <w:suppressAutoHyphens w:val="0"/>
        <w:spacing w:before="0" w:after="0"/>
        <w:jc w:val="center"/>
        <w:rPr>
          <w:rFonts w:ascii="Times New Roman" w:eastAsia="Times New Roman" w:hAnsi="Times New Roman" w:cs="Times New Roman"/>
          <w:sz w:val="28"/>
          <w:lang w:eastAsia="ru-RU"/>
        </w:rPr>
      </w:pPr>
    </w:p>
    <w:p w:rsidR="003511DF" w:rsidRPr="003511DF" w:rsidRDefault="003511DF" w:rsidP="003511DF">
      <w:pPr>
        <w:suppressAutoHyphens w:val="0"/>
        <w:spacing w:before="0" w:after="0"/>
        <w:jc w:val="center"/>
        <w:rPr>
          <w:rFonts w:ascii="Times New Roman" w:eastAsia="Times New Roman" w:hAnsi="Times New Roman" w:cs="Times New Roman"/>
          <w:sz w:val="28"/>
          <w:lang w:eastAsia="ru-RU"/>
        </w:rPr>
      </w:pPr>
    </w:p>
    <w:p w:rsidR="003511DF" w:rsidRDefault="003511DF" w:rsidP="003511DF">
      <w:pPr>
        <w:suppressAutoHyphens w:val="0"/>
        <w:spacing w:before="0" w:after="0"/>
        <w:rPr>
          <w:rFonts w:ascii="Times New Roman" w:eastAsia="Times New Roman" w:hAnsi="Times New Roman" w:cs="Times New Roman"/>
          <w:sz w:val="28"/>
          <w:lang w:eastAsia="ru-RU"/>
        </w:rPr>
      </w:pPr>
    </w:p>
    <w:p w:rsidR="003511DF" w:rsidRDefault="003511DF" w:rsidP="003511DF">
      <w:pPr>
        <w:suppressAutoHyphens w:val="0"/>
        <w:spacing w:before="0" w:after="0"/>
        <w:rPr>
          <w:rFonts w:ascii="Times New Roman" w:eastAsia="Times New Roman" w:hAnsi="Times New Roman" w:cs="Times New Roman"/>
          <w:sz w:val="28"/>
          <w:lang w:eastAsia="ru-RU"/>
        </w:rPr>
      </w:pPr>
    </w:p>
    <w:p w:rsidR="003511DF" w:rsidRDefault="003511DF" w:rsidP="003511DF">
      <w:pPr>
        <w:suppressAutoHyphens w:val="0"/>
        <w:spacing w:before="0" w:after="0"/>
        <w:rPr>
          <w:rFonts w:ascii="Times New Roman" w:eastAsia="Times New Roman" w:hAnsi="Times New Roman" w:cs="Times New Roman"/>
          <w:sz w:val="28"/>
          <w:lang w:eastAsia="ru-RU"/>
        </w:rPr>
      </w:pPr>
    </w:p>
    <w:p w:rsidR="003511DF" w:rsidRDefault="003511DF" w:rsidP="003511DF">
      <w:pPr>
        <w:suppressAutoHyphens w:val="0"/>
        <w:spacing w:before="0" w:after="0"/>
        <w:rPr>
          <w:rFonts w:ascii="Times New Roman" w:eastAsia="Times New Roman" w:hAnsi="Times New Roman" w:cs="Times New Roman"/>
          <w:sz w:val="28"/>
          <w:lang w:eastAsia="ru-RU"/>
        </w:rPr>
      </w:pPr>
    </w:p>
    <w:p w:rsidR="003511DF" w:rsidRDefault="003511DF" w:rsidP="003511DF">
      <w:pPr>
        <w:suppressAutoHyphens w:val="0"/>
        <w:spacing w:before="0" w:after="0"/>
        <w:rPr>
          <w:rFonts w:ascii="Times New Roman" w:eastAsia="Times New Roman" w:hAnsi="Times New Roman" w:cs="Times New Roman"/>
          <w:sz w:val="28"/>
          <w:lang w:eastAsia="ru-RU"/>
        </w:rPr>
      </w:pPr>
    </w:p>
    <w:p w:rsidR="003511DF" w:rsidRPr="003511DF" w:rsidRDefault="003511DF" w:rsidP="003511DF">
      <w:pPr>
        <w:suppressAutoHyphens w:val="0"/>
        <w:spacing w:before="0" w:after="0"/>
        <w:rPr>
          <w:rFonts w:ascii="Times New Roman" w:eastAsia="Times New Roman" w:hAnsi="Times New Roman" w:cs="Times New Roman"/>
          <w:sz w:val="28"/>
          <w:lang w:eastAsia="ru-RU"/>
        </w:rPr>
      </w:pPr>
      <w:bookmarkStart w:id="0" w:name="_GoBack"/>
      <w:bookmarkEnd w:id="0"/>
    </w:p>
    <w:p w:rsidR="003511DF" w:rsidRPr="003511DF" w:rsidRDefault="003511DF" w:rsidP="003511DF">
      <w:pPr>
        <w:suppressAutoHyphens w:val="0"/>
        <w:spacing w:before="0" w:after="0"/>
        <w:jc w:val="right"/>
        <w:rPr>
          <w:rFonts w:ascii="Times New Roman" w:eastAsia="Times New Roman" w:hAnsi="Times New Roman" w:cs="Times New Roman"/>
          <w:sz w:val="28"/>
          <w:lang w:eastAsia="ru-RU"/>
        </w:rPr>
      </w:pPr>
      <w:r w:rsidRPr="003511DF">
        <w:rPr>
          <w:rFonts w:ascii="Times New Roman" w:eastAsia="Times New Roman" w:hAnsi="Times New Roman" w:cs="Times New Roman"/>
          <w:sz w:val="28"/>
          <w:lang w:eastAsia="ru-RU"/>
        </w:rPr>
        <w:t>Составитель:</w:t>
      </w:r>
    </w:p>
    <w:p w:rsidR="003511DF" w:rsidRPr="003511DF" w:rsidRDefault="003511DF" w:rsidP="003511DF">
      <w:pPr>
        <w:suppressAutoHyphens w:val="0"/>
        <w:spacing w:before="0" w:after="200" w:line="276" w:lineRule="auto"/>
        <w:jc w:val="right"/>
        <w:rPr>
          <w:rFonts w:ascii="Times New Roman" w:eastAsia="Times New Roman" w:hAnsi="Times New Roman" w:cs="Times New Roman"/>
          <w:sz w:val="28"/>
          <w:lang w:eastAsia="ru-RU"/>
        </w:rPr>
      </w:pPr>
      <w:proofErr w:type="spellStart"/>
      <w:r>
        <w:rPr>
          <w:rFonts w:ascii="Times New Roman" w:eastAsia="Times New Roman" w:hAnsi="Times New Roman" w:cs="Times New Roman"/>
          <w:sz w:val="28"/>
          <w:lang w:eastAsia="ru-RU"/>
        </w:rPr>
        <w:t>Эдильсултанова</w:t>
      </w:r>
      <w:proofErr w:type="spellEnd"/>
      <w:r>
        <w:rPr>
          <w:rFonts w:ascii="Times New Roman" w:eastAsia="Times New Roman" w:hAnsi="Times New Roman" w:cs="Times New Roman"/>
          <w:sz w:val="28"/>
          <w:lang w:eastAsia="ru-RU"/>
        </w:rPr>
        <w:t xml:space="preserve"> Х.Р.</w:t>
      </w:r>
    </w:p>
    <w:p w:rsidR="003511DF" w:rsidRPr="003511DF" w:rsidRDefault="003511DF" w:rsidP="003511DF">
      <w:pPr>
        <w:suppressAutoHyphens w:val="0"/>
        <w:spacing w:before="0" w:after="0" w:line="276" w:lineRule="auto"/>
        <w:rPr>
          <w:rFonts w:ascii="Times New Roman" w:eastAsia="Times New Roman" w:hAnsi="Times New Roman" w:cs="Times New Roman"/>
          <w:sz w:val="28"/>
          <w:lang w:eastAsia="ru-RU"/>
        </w:rPr>
        <w:sectPr w:rsidR="003511DF" w:rsidRPr="003511DF">
          <w:type w:val="continuous"/>
          <w:pgSz w:w="11906" w:h="16838"/>
          <w:pgMar w:top="709" w:right="850" w:bottom="1134" w:left="1701" w:header="708" w:footer="708" w:gutter="0"/>
          <w:cols w:space="720"/>
        </w:sectPr>
      </w:pPr>
    </w:p>
    <w:p w:rsidR="00854C14" w:rsidRPr="00854C14" w:rsidRDefault="00854C14" w:rsidP="003511DF">
      <w:pPr>
        <w:spacing w:before="0" w:after="0"/>
        <w:rPr>
          <w:rFonts w:ascii="Times New Roman" w:eastAsia="SimSun" w:hAnsi="Times New Roman" w:cs="Times New Roman"/>
          <w:b/>
          <w:sz w:val="28"/>
          <w:szCs w:val="28"/>
          <w:lang w:eastAsia="en-US"/>
        </w:rPr>
      </w:pPr>
    </w:p>
    <w:p w:rsidR="00A36A9B" w:rsidRPr="008A6870" w:rsidRDefault="00A36A9B" w:rsidP="003511DF">
      <w:pPr>
        <w:pageBreakBefore/>
        <w:spacing w:before="0" w:after="0"/>
        <w:rPr>
          <w:rFonts w:ascii="Times New Roman" w:hAnsi="Times New Roman" w:cs="Times New Roman"/>
          <w:b/>
          <w:sz w:val="28"/>
          <w:szCs w:val="28"/>
        </w:rPr>
      </w:pPr>
      <w:r w:rsidRPr="008A6870">
        <w:rPr>
          <w:rFonts w:ascii="Times New Roman" w:hAnsi="Times New Roman" w:cs="Times New Roman"/>
          <w:b/>
          <w:sz w:val="28"/>
          <w:szCs w:val="28"/>
        </w:rPr>
        <w:lastRenderedPageBreak/>
        <w:t>Пояснительная записка к программе курса «Умники и умницы»</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 xml:space="preserve">     </w:t>
      </w:r>
      <w:r w:rsidRPr="008A6870">
        <w:rPr>
          <w:rFonts w:ascii="Times New Roman" w:hAnsi="Times New Roman" w:cs="Times New Roman"/>
          <w:sz w:val="28"/>
          <w:szCs w:val="28"/>
        </w:rPr>
        <w:t>Данная программа составлена на основе модернизированной программы развивающего курса и имеет социально-педагогическую  направленность.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Главной задачей обучения детей достижение оптимального общего психологического развития каждого ребенка. Система предполагает одновременное развитие всех составляющих психической сферы детей. Благодаря этому дидактические и методические принципы направлены на максимальную активизацию собственной познавательной деятельности детей. Эффективность учебного процесса в значительной мере определяется степенью </w:t>
      </w:r>
      <w:proofErr w:type="spellStart"/>
      <w:r w:rsidRPr="008A6870">
        <w:rPr>
          <w:rFonts w:ascii="Times New Roman" w:hAnsi="Times New Roman" w:cs="Times New Roman"/>
          <w:sz w:val="28"/>
          <w:szCs w:val="28"/>
        </w:rPr>
        <w:t>сформированности</w:t>
      </w:r>
      <w:proofErr w:type="spellEnd"/>
      <w:r w:rsidRPr="008A6870">
        <w:rPr>
          <w:rFonts w:ascii="Times New Roman" w:hAnsi="Times New Roman" w:cs="Times New Roman"/>
          <w:sz w:val="28"/>
          <w:szCs w:val="28"/>
        </w:rPr>
        <w:t xml:space="preserve"> различных сторон и особенностей познавательной деятельности школьников, и, прежде всего, их мышления.</w:t>
      </w:r>
      <w:proofErr w:type="gramStart"/>
      <w:r w:rsidRPr="008A6870">
        <w:rPr>
          <w:rFonts w:ascii="Times New Roman" w:hAnsi="Times New Roman" w:cs="Times New Roman"/>
          <w:sz w:val="28"/>
          <w:szCs w:val="28"/>
        </w:rPr>
        <w:t xml:space="preserve"> .</w:t>
      </w:r>
      <w:proofErr w:type="gramEnd"/>
      <w:r w:rsidRPr="008A6870">
        <w:rPr>
          <w:rFonts w:ascii="Times New Roman" w:hAnsi="Times New Roman" w:cs="Times New Roman"/>
          <w:sz w:val="28"/>
          <w:szCs w:val="28"/>
        </w:rPr>
        <w:t xml:space="preserve">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Основными логическими приемами формирования понятий являются анализ, синтез, сравнение, абстрагирование, обобщение, конкретизация, классификация. Мышление по правилам — логическое — лежит в основе решения математических, грамматических, физических и многих других видов задач, с которыми дети сталкиваются в школе. Вместе с тем верно и то, что сами эти задачи выступают условием развития такого мышления.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Практика показала, что дети, регулярно решающие логические задачи, точнее рассуждают, легче делают выводы, успешнее и быстрее справляются с задачами по разным учебным предметам. Но даже если просто решать подряд каждый день три-четыре задачи, то и в этом случае время не будет потрачено зря, и усилия не пропадут даром, потому что приобретается самое главное в мыслительной деятельности — умение управлять собой в проблемных ситуациях.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Способность мыслить последовательно, по законам логики, умение сочетать мысли по определенным правилам, складываются благодаря обучению в школе. Но не сами собой, а в ответ на усилия ребенка. Эти качества необходимы всегда, когда нужно что-то оценить или обсудить, что-то с чем-то сопоставить и кого-то с кем-то рассудить.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Введение в начальную школу регулярных развивающих занятий, включение детей в постоянную поисковую деятельность существенно </w:t>
      </w:r>
      <w:proofErr w:type="spellStart"/>
      <w:r w:rsidRPr="008A6870">
        <w:rPr>
          <w:rFonts w:ascii="Times New Roman" w:hAnsi="Times New Roman" w:cs="Times New Roman"/>
          <w:sz w:val="28"/>
          <w:szCs w:val="28"/>
        </w:rPr>
        <w:t>гуманизирует</w:t>
      </w:r>
      <w:proofErr w:type="spellEnd"/>
      <w:r w:rsidRPr="008A6870">
        <w:rPr>
          <w:rFonts w:ascii="Times New Roman" w:hAnsi="Times New Roman" w:cs="Times New Roman"/>
          <w:sz w:val="28"/>
          <w:szCs w:val="28"/>
        </w:rPr>
        <w:t xml:space="preserve"> начальное образование. Такой систематический курс как «Умники и умницы» создает условия для развития у детей познавательных интересов, формирует стремление ребенка к размышлению и поиску, вызывает у него чувство уверенности в своих силах, в возможностях своего интеллекта. Решить многие проблемы мышления школьников помогает учебная задача, которая существенно отличается от многообразия частных задач. При решении частных задач школьники овладевают столь же частными способами. Лишь при длительной тренировке дети усваивают некоторый общий подход. Усвоение этого способа происходит по эмпирическому принципу движения мысли от частного к формально общему. При решении же учебной задачи ученики первоначально овладевают содержательным общим способом, а затем безошибочно используют его при подходе к каждой частной задаче. Появление курса связано с тем, что:</w:t>
      </w:r>
    </w:p>
    <w:p w:rsidR="00A36A9B" w:rsidRPr="008A6870" w:rsidRDefault="00A36A9B" w:rsidP="008A6870">
      <w:pPr>
        <w:numPr>
          <w:ilvl w:val="0"/>
          <w:numId w:val="10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в современном мире уже недостаточно обучать только получению информации;</w:t>
      </w:r>
    </w:p>
    <w:p w:rsidR="00A36A9B" w:rsidRPr="008A6870" w:rsidRDefault="00A36A9B" w:rsidP="008A6870">
      <w:pPr>
        <w:numPr>
          <w:ilvl w:val="0"/>
          <w:numId w:val="10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анализ, сортировка информации, аргументация, которые используются при преподавании обычных предметов, лишь малая часть навыков мышления, обучающиеся должны владеть и другими навыками;</w:t>
      </w:r>
    </w:p>
    <w:p w:rsidR="00A36A9B" w:rsidRPr="008A6870" w:rsidRDefault="00A36A9B" w:rsidP="008A6870">
      <w:pPr>
        <w:numPr>
          <w:ilvl w:val="0"/>
          <w:numId w:val="10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конкретные предметы имеют свои идиомы, потребности и модели, тогда как логика является некоторым </w:t>
      </w:r>
      <w:proofErr w:type="spellStart"/>
      <w:r w:rsidRPr="008A6870">
        <w:rPr>
          <w:rFonts w:ascii="Times New Roman" w:hAnsi="Times New Roman" w:cs="Times New Roman"/>
          <w:sz w:val="28"/>
          <w:szCs w:val="28"/>
        </w:rPr>
        <w:t>метапредметом</w:t>
      </w:r>
      <w:proofErr w:type="spellEnd"/>
      <w:r w:rsidRPr="008A6870">
        <w:rPr>
          <w:rFonts w:ascii="Times New Roman" w:hAnsi="Times New Roman" w:cs="Times New Roman"/>
          <w:sz w:val="28"/>
          <w:szCs w:val="28"/>
        </w:rPr>
        <w:t xml:space="preserve">, который объединяет все знания и личный опыт ученика.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b/>
          <w:sz w:val="28"/>
          <w:szCs w:val="28"/>
          <w:u w:val="single"/>
        </w:rPr>
        <w:t>Актуальность данной программы</w:t>
      </w:r>
      <w:r w:rsidRPr="008A6870">
        <w:rPr>
          <w:rFonts w:ascii="Times New Roman" w:hAnsi="Times New Roman" w:cs="Times New Roman"/>
          <w:sz w:val="28"/>
          <w:szCs w:val="28"/>
        </w:rPr>
        <w:t xml:space="preserve"> определена требованиями к результатам основной образовательной программы начального общего образования ФГОС. Одним из главных лозунгов новых стандартов второго поколения является формирование компетентностей ребенка по освоению новых знаний, умений, навыков, способностей.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Развитие и совершенствование познавательных процессов будет более эффективным при целенаправленной организованной работе, что повлечёт за собой и расширение познавательных возможностей детей.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Таким образом, принципиальной задачей предлагаемого курса является именно развитие познавательных способностей и </w:t>
      </w:r>
      <w:proofErr w:type="spellStart"/>
      <w:r w:rsidRPr="008A6870">
        <w:rPr>
          <w:rFonts w:ascii="Times New Roman" w:hAnsi="Times New Roman" w:cs="Times New Roman"/>
          <w:sz w:val="28"/>
          <w:szCs w:val="28"/>
        </w:rPr>
        <w:t>общеучебных</w:t>
      </w:r>
      <w:proofErr w:type="spellEnd"/>
      <w:r w:rsidRPr="008A6870">
        <w:rPr>
          <w:rFonts w:ascii="Times New Roman" w:hAnsi="Times New Roman" w:cs="Times New Roman"/>
          <w:sz w:val="28"/>
          <w:szCs w:val="28"/>
        </w:rPr>
        <w:t xml:space="preserve"> умений и навыков, а не усвоение каких-то конкретных знаний и умений, что является актуальной задачей современного образования.</w:t>
      </w:r>
    </w:p>
    <w:p w:rsidR="00A36A9B" w:rsidRPr="008A6870" w:rsidRDefault="00A36A9B" w:rsidP="008A6870">
      <w:pPr>
        <w:spacing w:before="0" w:after="0"/>
        <w:ind w:firstLine="709"/>
        <w:rPr>
          <w:rFonts w:ascii="Times New Roman" w:hAnsi="Times New Roman" w:cs="Times New Roman"/>
          <w:b/>
          <w:sz w:val="28"/>
          <w:szCs w:val="28"/>
          <w:u w:val="single"/>
        </w:rPr>
      </w:pPr>
      <w:r w:rsidRPr="008A6870">
        <w:rPr>
          <w:rFonts w:ascii="Times New Roman" w:hAnsi="Times New Roman" w:cs="Times New Roman"/>
          <w:b/>
          <w:sz w:val="28"/>
          <w:szCs w:val="28"/>
          <w:u w:val="single"/>
        </w:rPr>
        <w:t>Практическая значимость</w:t>
      </w: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 xml:space="preserve"> программы состоит в развитии познавательных способностей и </w:t>
      </w:r>
      <w:proofErr w:type="spellStart"/>
      <w:r w:rsidRPr="008A6870">
        <w:rPr>
          <w:rFonts w:ascii="Times New Roman" w:hAnsi="Times New Roman" w:cs="Times New Roman"/>
          <w:sz w:val="28"/>
          <w:szCs w:val="28"/>
        </w:rPr>
        <w:t>общеучебных</w:t>
      </w:r>
      <w:proofErr w:type="spellEnd"/>
      <w:r w:rsidRPr="008A6870">
        <w:rPr>
          <w:rFonts w:ascii="Times New Roman" w:hAnsi="Times New Roman" w:cs="Times New Roman"/>
          <w:sz w:val="28"/>
          <w:szCs w:val="28"/>
        </w:rPr>
        <w:t xml:space="preserve"> умений и навыков учащихся</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spacing w:before="0" w:after="0"/>
        <w:ind w:firstLine="709"/>
        <w:jc w:val="both"/>
        <w:rPr>
          <w:rFonts w:ascii="Times New Roman" w:hAnsi="Times New Roman" w:cs="Times New Roman"/>
          <w:b/>
          <w:sz w:val="28"/>
          <w:szCs w:val="28"/>
          <w:u w:val="single"/>
        </w:rPr>
      </w:pPr>
      <w:r w:rsidRPr="008A6870">
        <w:rPr>
          <w:rFonts w:ascii="Times New Roman" w:hAnsi="Times New Roman" w:cs="Times New Roman"/>
          <w:sz w:val="28"/>
          <w:szCs w:val="28"/>
        </w:rPr>
        <w:t xml:space="preserve">    Данный систематический курс создает условия для развития у детей познавательных интересов, формирует стремление ребёнка к размышлению и поиску, вызывает у него чувство уверенности в своих силах, в возможностях своего интеллекта. Во время занятий по предложенному курсу происходит становление у детей развитых форм самосознания и самоконтроля, у них исчезает боязнь ошибочных шагов, снижается тревожность и необоснованное беспокойство.</w:t>
      </w:r>
    </w:p>
    <w:p w:rsidR="00A36A9B" w:rsidRPr="008A6870" w:rsidRDefault="00A36A9B" w:rsidP="008A6870">
      <w:pPr>
        <w:spacing w:before="0" w:after="0"/>
        <w:ind w:firstLine="709"/>
        <w:jc w:val="both"/>
        <w:rPr>
          <w:rFonts w:ascii="Times New Roman" w:hAnsi="Times New Roman" w:cs="Times New Roman"/>
          <w:b/>
          <w:sz w:val="28"/>
          <w:szCs w:val="28"/>
          <w:u w:val="single"/>
        </w:rPr>
      </w:pP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В результате этих занятий ребята достигают значительных успехов в своём развитии, они многому научаются и эти уме</w:t>
      </w:r>
      <w:r w:rsidRPr="008A6870">
        <w:rPr>
          <w:rFonts w:ascii="Times New Roman" w:hAnsi="Times New Roman" w:cs="Times New Roman"/>
          <w:sz w:val="28"/>
          <w:szCs w:val="28"/>
        </w:rPr>
        <w:softHyphen/>
        <w:t>ния применяют в учебной работе, что приводит к успехам. Всё это означает, что у кого-то возникает интерес к учёбе, а у кого-то закрепляется.</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Связь с другими программами.</w:t>
      </w:r>
    </w:p>
    <w:p w:rsidR="00A36A9B" w:rsidRPr="008A6870" w:rsidRDefault="00A36A9B" w:rsidP="008A6870">
      <w:pPr>
        <w:spacing w:before="0" w:after="0"/>
        <w:ind w:firstLine="709"/>
        <w:jc w:val="both"/>
        <w:rPr>
          <w:rFonts w:ascii="Times New Roman" w:hAnsi="Times New Roman" w:cs="Times New Roman"/>
          <w:b/>
          <w:sz w:val="28"/>
          <w:szCs w:val="28"/>
          <w:u w:val="single"/>
        </w:rPr>
      </w:pP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 xml:space="preserve">Элементы данной программы присутствуют в таких разделах государственной программы, как «Окружающий мир», «Математика», «Литературное чтение», «Русский язык». </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Вид программы.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Модифицированная </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Цель программы.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Развитие познавательных способностей и </w:t>
      </w:r>
      <w:proofErr w:type="spellStart"/>
      <w:r w:rsidRPr="008A6870">
        <w:rPr>
          <w:rFonts w:ascii="Times New Roman" w:hAnsi="Times New Roman" w:cs="Times New Roman"/>
          <w:sz w:val="28"/>
          <w:szCs w:val="28"/>
        </w:rPr>
        <w:t>общеучебных</w:t>
      </w:r>
      <w:proofErr w:type="spellEnd"/>
      <w:r w:rsidRPr="008A6870">
        <w:rPr>
          <w:rFonts w:ascii="Times New Roman" w:hAnsi="Times New Roman" w:cs="Times New Roman"/>
          <w:sz w:val="28"/>
          <w:szCs w:val="28"/>
        </w:rPr>
        <w:t xml:space="preserve"> умений и навыков у учащихся начальной школы.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Расширение зоны ближайшего развития ребёнка и последовательный перевод её в непосредственный актив, то есть в зону актуального развития. </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Задачи программы.</w:t>
      </w:r>
    </w:p>
    <w:p w:rsidR="00A36A9B" w:rsidRPr="008A6870" w:rsidRDefault="00A36A9B" w:rsidP="008A6870">
      <w:pPr>
        <w:numPr>
          <w:ilvl w:val="0"/>
          <w:numId w:val="29"/>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Создать условия для развития у детей познавательных интересов, формирование стремления ребенка к размышлению и поиску.</w:t>
      </w:r>
    </w:p>
    <w:p w:rsidR="00A36A9B" w:rsidRPr="008A6870" w:rsidRDefault="00A36A9B" w:rsidP="008A6870">
      <w:pPr>
        <w:numPr>
          <w:ilvl w:val="0"/>
          <w:numId w:val="29"/>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Обеспечить становление у детей развитых форм сознания и самосознания.</w:t>
      </w:r>
    </w:p>
    <w:p w:rsidR="00A36A9B" w:rsidRPr="008A6870" w:rsidRDefault="00A36A9B" w:rsidP="008A6870">
      <w:pPr>
        <w:numPr>
          <w:ilvl w:val="0"/>
          <w:numId w:val="29"/>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Обучить приемам поисковой и творческой деятельности.</w:t>
      </w:r>
    </w:p>
    <w:p w:rsidR="00A36A9B" w:rsidRPr="008A6870" w:rsidRDefault="00A36A9B" w:rsidP="008A6870">
      <w:pPr>
        <w:numPr>
          <w:ilvl w:val="0"/>
          <w:numId w:val="29"/>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Развитие комплекса свойств личности, которые входят в понятие «творческие способности».</w:t>
      </w:r>
    </w:p>
    <w:p w:rsidR="00A36A9B" w:rsidRPr="008A6870" w:rsidRDefault="00A36A9B" w:rsidP="008A6870">
      <w:pPr>
        <w:numPr>
          <w:ilvl w:val="0"/>
          <w:numId w:val="29"/>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Сформировать представление о математике как форме описания и методе познания окружающего мира.</w:t>
      </w:r>
    </w:p>
    <w:p w:rsidR="00A36A9B" w:rsidRPr="008A6870" w:rsidRDefault="00A36A9B" w:rsidP="008A6870">
      <w:pPr>
        <w:tabs>
          <w:tab w:val="left" w:pos="993"/>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Система занятий по курсу позволяет решать следующие аспекты: познавательный, развивающий, воспитывающий.</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Познавательный аспект</w:t>
      </w:r>
    </w:p>
    <w:p w:rsidR="00A36A9B" w:rsidRPr="008A6870" w:rsidRDefault="00A36A9B" w:rsidP="008A6870">
      <w:pPr>
        <w:numPr>
          <w:ilvl w:val="0"/>
          <w:numId w:val="98"/>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формирование и развитие различных видов памяти, внимания, воображения, а также логического мышления;</w:t>
      </w:r>
    </w:p>
    <w:p w:rsidR="00A36A9B" w:rsidRPr="008A6870" w:rsidRDefault="00A36A9B" w:rsidP="008A6870">
      <w:pPr>
        <w:numPr>
          <w:ilvl w:val="0"/>
          <w:numId w:val="98"/>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формирование и развитие </w:t>
      </w:r>
      <w:proofErr w:type="spellStart"/>
      <w:r w:rsidRPr="008A6870">
        <w:rPr>
          <w:rFonts w:ascii="Times New Roman" w:hAnsi="Times New Roman" w:cs="Times New Roman"/>
          <w:sz w:val="28"/>
          <w:szCs w:val="28"/>
        </w:rPr>
        <w:t>общеучебных</w:t>
      </w:r>
      <w:proofErr w:type="spellEnd"/>
      <w:r w:rsidRPr="008A6870">
        <w:rPr>
          <w:rFonts w:ascii="Times New Roman" w:hAnsi="Times New Roman" w:cs="Times New Roman"/>
          <w:sz w:val="28"/>
          <w:szCs w:val="28"/>
        </w:rPr>
        <w:t xml:space="preserve"> умений и навыков.</w:t>
      </w:r>
    </w:p>
    <w:p w:rsidR="00A36A9B" w:rsidRPr="008A6870" w:rsidRDefault="00A36A9B" w:rsidP="008A6870">
      <w:pPr>
        <w:widowControl w:val="0"/>
        <w:numPr>
          <w:ilvl w:val="0"/>
          <w:numId w:val="112"/>
        </w:numPr>
        <w:tabs>
          <w:tab w:val="left" w:pos="993"/>
        </w:tabs>
        <w:suppressAutoHyphens w:val="0"/>
        <w:autoSpaceDE w:val="0"/>
        <w:autoSpaceDN w:val="0"/>
        <w:adjustRightInd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формирование общей способности искать и находить новые решения, необычные способы достижения требуемого результата, новые подходы к рассмотрению предлагаемой ситуации.</w:t>
      </w:r>
    </w:p>
    <w:p w:rsidR="00A36A9B" w:rsidRPr="008A6870" w:rsidRDefault="00A36A9B" w:rsidP="008A6870">
      <w:pPr>
        <w:widowControl w:val="0"/>
        <w:suppressAutoHyphens w:val="0"/>
        <w:autoSpaceDE w:val="0"/>
        <w:autoSpaceDN w:val="0"/>
        <w:adjustRightInd w:val="0"/>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Развивающий аспект</w:t>
      </w:r>
    </w:p>
    <w:p w:rsidR="00A36A9B" w:rsidRPr="008A6870" w:rsidRDefault="00A36A9B" w:rsidP="008A6870">
      <w:pPr>
        <w:numPr>
          <w:ilvl w:val="0"/>
          <w:numId w:val="39"/>
        </w:numPr>
        <w:tabs>
          <w:tab w:val="left" w:pos="851"/>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создать условия для развития мышления в ходе усвоения таких приемов мыслительной деятельности, как умение анализировать, сравнивать, синтезировать, выделять главное, доказывать и опровергать, делать умозаключения;</w:t>
      </w:r>
    </w:p>
    <w:p w:rsidR="00A36A9B" w:rsidRPr="008A6870" w:rsidRDefault="00A36A9B" w:rsidP="008A6870">
      <w:pPr>
        <w:numPr>
          <w:ilvl w:val="0"/>
          <w:numId w:val="39"/>
        </w:numPr>
        <w:tabs>
          <w:tab w:val="left" w:pos="851"/>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способствовать развитию пространственного восприятия и сенсорно-моторной координации.</w:t>
      </w:r>
    </w:p>
    <w:p w:rsidR="00A36A9B" w:rsidRPr="008A6870" w:rsidRDefault="00A36A9B" w:rsidP="008A6870">
      <w:pPr>
        <w:widowControl w:val="0"/>
        <w:numPr>
          <w:ilvl w:val="0"/>
          <w:numId w:val="113"/>
        </w:numPr>
        <w:tabs>
          <w:tab w:val="left" w:pos="851"/>
        </w:tabs>
        <w:suppressAutoHyphens w:val="0"/>
        <w:autoSpaceDE w:val="0"/>
        <w:autoSpaceDN w:val="0"/>
        <w:adjustRightInd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развитие речи.</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Воспитывающий аспект</w:t>
      </w:r>
    </w:p>
    <w:p w:rsidR="00A36A9B" w:rsidRPr="008A6870" w:rsidRDefault="00A36A9B" w:rsidP="008A6870">
      <w:pPr>
        <w:widowControl w:val="0"/>
        <w:numPr>
          <w:ilvl w:val="0"/>
          <w:numId w:val="89"/>
        </w:numPr>
        <w:tabs>
          <w:tab w:val="left" w:pos="993"/>
        </w:tabs>
        <w:suppressAutoHyphens w:val="0"/>
        <w:autoSpaceDE w:val="0"/>
        <w:autoSpaceDN w:val="0"/>
        <w:adjustRightInd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воспитание системы нравственных межличностных отношений.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Таким образом, целью обучения логике является развитие и совершенствование познавательных процессов (внимания, восприятия, воображения, различных видов памяти, мышления) и формирование ключевых компетенций обучающихся. </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Принципы построения программы.</w:t>
      </w:r>
    </w:p>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1) системность: задания располагаются в определённом порядке;</w:t>
      </w:r>
    </w:p>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2)  принцип «спирали»: через каждые 7 занятий задания повторяются;</w:t>
      </w:r>
    </w:p>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 xml:space="preserve">3) принцип «от простого - к </w:t>
      </w:r>
      <w:proofErr w:type="gramStart"/>
      <w:r w:rsidRPr="008A6870">
        <w:rPr>
          <w:rFonts w:ascii="Times New Roman" w:hAnsi="Times New Roman" w:cs="Times New Roman"/>
          <w:sz w:val="28"/>
          <w:szCs w:val="28"/>
        </w:rPr>
        <w:t>сложному</w:t>
      </w:r>
      <w:proofErr w:type="gramEnd"/>
      <w:r w:rsidRPr="008A6870">
        <w:rPr>
          <w:rFonts w:ascii="Times New Roman" w:hAnsi="Times New Roman" w:cs="Times New Roman"/>
          <w:sz w:val="28"/>
          <w:szCs w:val="28"/>
        </w:rPr>
        <w:t>»: задания постепенно усложняются;</w:t>
      </w:r>
    </w:p>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4) увеличение объёма материала;</w:t>
      </w:r>
    </w:p>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5) наращивание темпа выполнения заданий;</w:t>
      </w:r>
    </w:p>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6) смена разных видов деятельности.</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u w:val="single"/>
        </w:rPr>
        <w:t>Отличительными особенностями</w:t>
      </w:r>
      <w:r w:rsidRPr="008A6870">
        <w:rPr>
          <w:rFonts w:ascii="Times New Roman" w:hAnsi="Times New Roman" w:cs="Times New Roman"/>
          <w:sz w:val="28"/>
          <w:szCs w:val="28"/>
        </w:rPr>
        <w:t xml:space="preserve"> рабочей программы по данному курсу являются:</w:t>
      </w:r>
    </w:p>
    <w:p w:rsidR="00A36A9B" w:rsidRPr="008A6870" w:rsidRDefault="00A36A9B" w:rsidP="008A6870">
      <w:pPr>
        <w:numPr>
          <w:ilvl w:val="0"/>
          <w:numId w:val="43"/>
        </w:numPr>
        <w:spacing w:before="0" w:after="0"/>
        <w:ind w:left="0" w:firstLine="567"/>
        <w:jc w:val="both"/>
        <w:rPr>
          <w:rFonts w:ascii="Times New Roman" w:hAnsi="Times New Roman" w:cs="Times New Roman"/>
          <w:sz w:val="28"/>
          <w:szCs w:val="28"/>
        </w:rPr>
      </w:pPr>
      <w:r w:rsidRPr="008A6870">
        <w:rPr>
          <w:rFonts w:ascii="Times New Roman" w:hAnsi="Times New Roman" w:cs="Times New Roman"/>
          <w:sz w:val="28"/>
          <w:szCs w:val="28"/>
        </w:rPr>
        <w:t xml:space="preserve">определение видов организации деятельности учащихся, направленные на достижение личностных, </w:t>
      </w:r>
      <w:proofErr w:type="spellStart"/>
      <w:r w:rsidRPr="008A6870">
        <w:rPr>
          <w:rFonts w:ascii="Times New Roman" w:hAnsi="Times New Roman" w:cs="Times New Roman"/>
          <w:sz w:val="28"/>
          <w:szCs w:val="28"/>
        </w:rPr>
        <w:t>метапредметных</w:t>
      </w:r>
      <w:proofErr w:type="spellEnd"/>
      <w:r w:rsidRPr="008A6870">
        <w:rPr>
          <w:rFonts w:ascii="Times New Roman" w:hAnsi="Times New Roman" w:cs="Times New Roman"/>
          <w:sz w:val="28"/>
          <w:szCs w:val="28"/>
        </w:rPr>
        <w:t xml:space="preserve"> и предметных результатов освоения учебного курса;</w:t>
      </w:r>
    </w:p>
    <w:p w:rsidR="00A36A9B" w:rsidRPr="008A6870" w:rsidRDefault="00A36A9B" w:rsidP="008A6870">
      <w:pPr>
        <w:numPr>
          <w:ilvl w:val="0"/>
          <w:numId w:val="43"/>
        </w:numPr>
        <w:spacing w:before="0" w:after="0"/>
        <w:ind w:left="0" w:firstLine="567"/>
        <w:jc w:val="both"/>
        <w:rPr>
          <w:rFonts w:ascii="Times New Roman" w:hAnsi="Times New Roman" w:cs="Times New Roman"/>
          <w:sz w:val="28"/>
          <w:szCs w:val="28"/>
        </w:rPr>
      </w:pPr>
      <w:r w:rsidRPr="008A6870">
        <w:rPr>
          <w:rFonts w:ascii="Times New Roman" w:hAnsi="Times New Roman" w:cs="Times New Roman"/>
          <w:sz w:val="28"/>
          <w:szCs w:val="28"/>
        </w:rPr>
        <w:t>в основу реализации программы положены ценностные ориентиры и воспитательные результаты;</w:t>
      </w:r>
    </w:p>
    <w:p w:rsidR="00A36A9B" w:rsidRPr="008A6870" w:rsidRDefault="00A36A9B" w:rsidP="008A6870">
      <w:pPr>
        <w:numPr>
          <w:ilvl w:val="0"/>
          <w:numId w:val="43"/>
        </w:numPr>
        <w:spacing w:before="0" w:after="0"/>
        <w:ind w:left="0" w:firstLine="567"/>
        <w:jc w:val="both"/>
        <w:rPr>
          <w:rFonts w:ascii="Times New Roman" w:hAnsi="Times New Roman" w:cs="Times New Roman"/>
          <w:sz w:val="28"/>
          <w:szCs w:val="28"/>
        </w:rPr>
      </w:pPr>
      <w:r w:rsidRPr="008A6870">
        <w:rPr>
          <w:rFonts w:ascii="Times New Roman" w:hAnsi="Times New Roman" w:cs="Times New Roman"/>
          <w:sz w:val="28"/>
          <w:szCs w:val="28"/>
        </w:rPr>
        <w:lastRenderedPageBreak/>
        <w:t>достижения планируемых результатов отслеживаются в рамках внутренней системы оценки: педагогом, администрацией, психологом.</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Возраст детей, участвующих в реализации программы: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Курс «Умники и умницы» представляет систему интеллектуально-развивающих занятий для детей в возрасте от 7 до 11 лет.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Состав группы постоянный, набор свободный, до 25 человек.</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Сроки реализации.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Программа рассчитана на 4 года. Ку</w:t>
      </w:r>
      <w:proofErr w:type="gramStart"/>
      <w:r w:rsidRPr="008A6870">
        <w:rPr>
          <w:rFonts w:ascii="Times New Roman" w:hAnsi="Times New Roman" w:cs="Times New Roman"/>
          <w:sz w:val="28"/>
          <w:szCs w:val="28"/>
        </w:rPr>
        <w:t>рс вкл</w:t>
      </w:r>
      <w:proofErr w:type="gramEnd"/>
      <w:r w:rsidRPr="008A6870">
        <w:rPr>
          <w:rFonts w:ascii="Times New Roman" w:hAnsi="Times New Roman" w:cs="Times New Roman"/>
          <w:sz w:val="28"/>
          <w:szCs w:val="28"/>
        </w:rPr>
        <w:t>ючает 135-136 занятий: одно занятие в неделю, 33-34 занятия за учебный год с первого по четвертый класс. Эти занятия отличаются тем, что имеют не учебный характер. Так серьезная работа принимает форму игры, что очень привлекает и заинтересовывает младших школьников.</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Режим занятий.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Занятия проводятся 1 раз в неделю. Продолжительность занятий: 1 класс – 35 минут, 2 – 4 классы – 40 минут.</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Формы занятий:</w:t>
      </w:r>
    </w:p>
    <w:p w:rsidR="00A36A9B" w:rsidRPr="008A6870" w:rsidRDefault="00A36A9B" w:rsidP="0071649F">
      <w:pPr>
        <w:numPr>
          <w:ilvl w:val="0"/>
          <w:numId w:val="6"/>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по количеству детей, участвующих в занятии: </w:t>
      </w:r>
      <w:proofErr w:type="gramStart"/>
      <w:r w:rsidRPr="008A6870">
        <w:rPr>
          <w:rFonts w:ascii="Times New Roman" w:hAnsi="Times New Roman" w:cs="Times New Roman"/>
          <w:sz w:val="28"/>
          <w:szCs w:val="28"/>
        </w:rPr>
        <w:t>коллективная</w:t>
      </w:r>
      <w:proofErr w:type="gramEnd"/>
      <w:r w:rsidRPr="008A6870">
        <w:rPr>
          <w:rFonts w:ascii="Times New Roman" w:hAnsi="Times New Roman" w:cs="Times New Roman"/>
          <w:sz w:val="28"/>
          <w:szCs w:val="28"/>
        </w:rPr>
        <w:t>, групповая;</w:t>
      </w:r>
    </w:p>
    <w:p w:rsidR="00A36A9B" w:rsidRPr="008A6870" w:rsidRDefault="00A36A9B" w:rsidP="0071649F">
      <w:pPr>
        <w:numPr>
          <w:ilvl w:val="0"/>
          <w:numId w:val="10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по особенностям коммуникативного взаимодействия: практикум, тренинг, семинар, ролевая и деловая игра;</w:t>
      </w:r>
    </w:p>
    <w:p w:rsidR="00A36A9B" w:rsidRPr="008A6870" w:rsidRDefault="00A36A9B" w:rsidP="0071649F">
      <w:pPr>
        <w:numPr>
          <w:ilvl w:val="0"/>
          <w:numId w:val="10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по дидактической цели: вводные занятия, занятия по углублению знаний, практические занятия, комбинированные формы занятий.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На занятиях предлагаются задания </w:t>
      </w:r>
      <w:proofErr w:type="spellStart"/>
      <w:r w:rsidRPr="008A6870">
        <w:rPr>
          <w:rFonts w:ascii="Times New Roman" w:hAnsi="Times New Roman" w:cs="Times New Roman"/>
          <w:iCs/>
          <w:sz w:val="28"/>
          <w:szCs w:val="28"/>
        </w:rPr>
        <w:t>неучебного</w:t>
      </w:r>
      <w:proofErr w:type="spellEnd"/>
      <w:r w:rsidRPr="008A6870">
        <w:rPr>
          <w:rFonts w:ascii="Times New Roman" w:hAnsi="Times New Roman" w:cs="Times New Roman"/>
          <w:iCs/>
          <w:sz w:val="28"/>
          <w:szCs w:val="28"/>
        </w:rPr>
        <w:t xml:space="preserve"> </w:t>
      </w:r>
      <w:r w:rsidRPr="008A6870">
        <w:rPr>
          <w:rFonts w:ascii="Times New Roman" w:hAnsi="Times New Roman" w:cs="Times New Roman"/>
          <w:sz w:val="28"/>
          <w:szCs w:val="28"/>
        </w:rPr>
        <w:t>характера. Так серьёзная работа принимает форму игры, что очень привлекает и заинтересовывает младших школьников.</w:t>
      </w:r>
    </w:p>
    <w:p w:rsidR="00A36A9B" w:rsidRPr="008A6870" w:rsidRDefault="00A36A9B" w:rsidP="008A6870">
      <w:pPr>
        <w:pStyle w:val="afd"/>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Основное время на занятиях занимает самостоятельное выполнение детьми </w:t>
      </w:r>
      <w:r w:rsidRPr="008A6870">
        <w:rPr>
          <w:rFonts w:ascii="Times New Roman" w:hAnsi="Times New Roman" w:cs="Times New Roman"/>
          <w:i/>
          <w:iCs/>
          <w:sz w:val="28"/>
          <w:szCs w:val="28"/>
        </w:rPr>
        <w:t xml:space="preserve">логически-поисковых заданий. </w:t>
      </w:r>
      <w:r w:rsidRPr="008A6870">
        <w:rPr>
          <w:rFonts w:ascii="Times New Roman" w:hAnsi="Times New Roman" w:cs="Times New Roman"/>
          <w:sz w:val="28"/>
          <w:szCs w:val="28"/>
        </w:rPr>
        <w:t xml:space="preserve">Благодаря этому у детей формируются </w:t>
      </w:r>
      <w:proofErr w:type="spellStart"/>
      <w:r w:rsidRPr="008A6870">
        <w:rPr>
          <w:rFonts w:ascii="Times New Roman" w:hAnsi="Times New Roman" w:cs="Times New Roman"/>
          <w:sz w:val="28"/>
          <w:szCs w:val="28"/>
        </w:rPr>
        <w:t>общеучебные</w:t>
      </w:r>
      <w:proofErr w:type="spellEnd"/>
      <w:r w:rsidRPr="008A6870">
        <w:rPr>
          <w:rFonts w:ascii="Times New Roman" w:hAnsi="Times New Roman" w:cs="Times New Roman"/>
          <w:sz w:val="28"/>
          <w:szCs w:val="28"/>
        </w:rPr>
        <w:t xml:space="preserve"> умения: самостоятельно действовать, принимать решения, управлять собой в сложных ситуациях.</w:t>
      </w:r>
    </w:p>
    <w:p w:rsidR="00A36A9B" w:rsidRPr="008A6870" w:rsidRDefault="00A36A9B" w:rsidP="008A6870">
      <w:pPr>
        <w:pStyle w:val="afd"/>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На каждом занятии после самостоятельной работы проводится </w:t>
      </w:r>
      <w:r w:rsidRPr="008A6870">
        <w:rPr>
          <w:rFonts w:ascii="Times New Roman" w:hAnsi="Times New Roman" w:cs="Times New Roman"/>
          <w:i/>
          <w:iCs/>
          <w:sz w:val="28"/>
          <w:szCs w:val="28"/>
        </w:rPr>
        <w:t xml:space="preserve">коллективная проверка решения задач. </w:t>
      </w:r>
      <w:r w:rsidRPr="008A6870">
        <w:rPr>
          <w:rFonts w:ascii="Times New Roman" w:hAnsi="Times New Roman" w:cs="Times New Roman"/>
          <w:sz w:val="28"/>
          <w:szCs w:val="28"/>
        </w:rPr>
        <w:t xml:space="preserve">Главное здесь не в том, чтобы выделить тех, кто выполнил задание верно, и конечно, никак не в том, чтобы указать на детей, допустивших ошибки. А в том, чтобы дети узнали, как задание выполнить </w:t>
      </w:r>
      <w:proofErr w:type="gramStart"/>
      <w:r w:rsidRPr="008A6870">
        <w:rPr>
          <w:rFonts w:ascii="Times New Roman" w:hAnsi="Times New Roman" w:cs="Times New Roman"/>
          <w:sz w:val="28"/>
          <w:szCs w:val="28"/>
        </w:rPr>
        <w:t>верно</w:t>
      </w:r>
      <w:proofErr w:type="gramEnd"/>
      <w:r w:rsidRPr="008A6870">
        <w:rPr>
          <w:rFonts w:ascii="Times New Roman" w:hAnsi="Times New Roman" w:cs="Times New Roman"/>
          <w:sz w:val="28"/>
          <w:szCs w:val="28"/>
        </w:rPr>
        <w:t xml:space="preserve"> и, главное, почему другие варианты скорее всего ошибочны. Поэтому, выясняя с детьми правильность выполнения задания, не следует ограничиваться лишь упоминанием, что «так неверно», а нужно пояснить: «...задание надо было выполнить так потому, что...». Такой формой работы создаются условия для нормализации самооценки у разных детей, а именно: у детей, у которых хорошо развиты мыслительные процессы, но учебный материал усваивается плохо за счет слабо развитых психических процессов (например, памяти, внимания) самооценка повышается. У детей же чьи учебные успехи продиктованы, в основном, прилежанием и старательностью, происходит снижение завышенной самооценки.</w:t>
      </w:r>
    </w:p>
    <w:p w:rsidR="00A36A9B" w:rsidRPr="008A6870" w:rsidRDefault="00A36A9B" w:rsidP="008A6870">
      <w:pPr>
        <w:pStyle w:val="afd"/>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Занятия построены таким образом, что один вид деятельности сменяется другим. Это позволяет сделать работу детей динамичной, насыщенной и менее утомительной благодаря частым переключениям с одного вида мыслительной деятельности на другой.</w:t>
      </w:r>
    </w:p>
    <w:p w:rsidR="00A36A9B" w:rsidRPr="008A6870" w:rsidRDefault="00A36A9B" w:rsidP="008A6870">
      <w:pPr>
        <w:pStyle w:val="afd"/>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 xml:space="preserve">    Занятие - интеллектуальная игра, занятие - соревнование, бесед</w:t>
      </w:r>
      <w:proofErr w:type="gramStart"/>
      <w:r w:rsidRPr="008A6870">
        <w:rPr>
          <w:rFonts w:ascii="Times New Roman" w:hAnsi="Times New Roman" w:cs="Times New Roman"/>
          <w:sz w:val="28"/>
          <w:szCs w:val="28"/>
        </w:rPr>
        <w:t>а-</w:t>
      </w:r>
      <w:proofErr w:type="gramEnd"/>
      <w:r w:rsidRPr="008A6870">
        <w:rPr>
          <w:rFonts w:ascii="Times New Roman" w:hAnsi="Times New Roman" w:cs="Times New Roman"/>
          <w:sz w:val="28"/>
          <w:szCs w:val="28"/>
        </w:rPr>
        <w:t xml:space="preserve"> диалог, практические работы, словотворчество, тренинг, решение </w:t>
      </w:r>
      <w:r w:rsidRPr="008A6870">
        <w:rPr>
          <w:rFonts w:ascii="Times New Roman" w:hAnsi="Times New Roman" w:cs="Times New Roman"/>
          <w:iCs/>
          <w:sz w:val="28"/>
          <w:szCs w:val="28"/>
        </w:rPr>
        <w:t>логически-поисковых заданий.</w:t>
      </w:r>
    </w:p>
    <w:p w:rsidR="00A36A9B" w:rsidRPr="008A6870" w:rsidRDefault="00A36A9B" w:rsidP="008A6870">
      <w:pPr>
        <w:spacing w:before="0" w:after="0"/>
        <w:ind w:firstLine="709"/>
        <w:jc w:val="center"/>
        <w:rPr>
          <w:rFonts w:ascii="Times New Roman" w:hAnsi="Times New Roman" w:cs="Times New Roman"/>
          <w:sz w:val="28"/>
          <w:szCs w:val="28"/>
          <w:u w:val="single"/>
        </w:rPr>
      </w:pPr>
      <w:r w:rsidRPr="008A6870">
        <w:rPr>
          <w:rFonts w:ascii="Times New Roman" w:hAnsi="Times New Roman" w:cs="Times New Roman"/>
          <w:b/>
          <w:sz w:val="28"/>
          <w:szCs w:val="28"/>
          <w:u w:val="single"/>
        </w:rPr>
        <w:t>Виды деятельности</w:t>
      </w:r>
      <w:r w:rsidRPr="008A6870">
        <w:rPr>
          <w:rFonts w:ascii="Times New Roman" w:hAnsi="Times New Roman" w:cs="Times New Roman"/>
          <w:sz w:val="28"/>
          <w:szCs w:val="28"/>
          <w:u w:val="single"/>
        </w:rPr>
        <w:t>:</w:t>
      </w:r>
    </w:p>
    <w:p w:rsidR="00A36A9B" w:rsidRPr="008A6870" w:rsidRDefault="00A36A9B" w:rsidP="008A6870">
      <w:pPr>
        <w:spacing w:before="0" w:after="0"/>
        <w:ind w:firstLine="709"/>
        <w:rPr>
          <w:rFonts w:ascii="Times New Roman" w:hAnsi="Times New Roman" w:cs="Times New Roman"/>
          <w:sz w:val="28"/>
          <w:szCs w:val="28"/>
        </w:rPr>
      </w:pPr>
      <w:r w:rsidRPr="008A6870">
        <w:rPr>
          <w:rFonts w:ascii="Times New Roman" w:hAnsi="Times New Roman" w:cs="Times New Roman"/>
          <w:sz w:val="28"/>
          <w:szCs w:val="28"/>
        </w:rPr>
        <w:t xml:space="preserve"> игровая, познавательная.</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Описание ценностных ориентиров содержания курса</w:t>
      </w:r>
    </w:p>
    <w:p w:rsidR="00A36A9B" w:rsidRPr="008A6870" w:rsidRDefault="00A36A9B" w:rsidP="0071649F">
      <w:pPr>
        <w:numPr>
          <w:ilvl w:val="0"/>
          <w:numId w:val="11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i/>
          <w:sz w:val="28"/>
          <w:szCs w:val="28"/>
        </w:rPr>
        <w:t>Ценность истины</w:t>
      </w:r>
      <w:r w:rsidRPr="008A6870">
        <w:rPr>
          <w:rFonts w:ascii="Times New Roman" w:hAnsi="Times New Roman" w:cs="Times New Roman"/>
          <w:sz w:val="28"/>
          <w:szCs w:val="28"/>
        </w:rPr>
        <w:t xml:space="preserve"> – это ценность научного познания как части культуры человечества, разума, понимания сущности бытия, мироздания.</w:t>
      </w:r>
    </w:p>
    <w:p w:rsidR="00A36A9B" w:rsidRPr="008A6870" w:rsidRDefault="00A36A9B" w:rsidP="0071649F">
      <w:pPr>
        <w:numPr>
          <w:ilvl w:val="0"/>
          <w:numId w:val="11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i/>
          <w:sz w:val="28"/>
          <w:szCs w:val="28"/>
        </w:rPr>
        <w:t>Ценность человека</w:t>
      </w:r>
      <w:r w:rsidRPr="008A6870">
        <w:rPr>
          <w:rFonts w:ascii="Times New Roman" w:hAnsi="Times New Roman" w:cs="Times New Roman"/>
          <w:sz w:val="28"/>
          <w:szCs w:val="28"/>
        </w:rPr>
        <w:t xml:space="preserve"> как разумного существа, стремящегося к познанию мира и совершенствованию.</w:t>
      </w:r>
    </w:p>
    <w:p w:rsidR="00A36A9B" w:rsidRPr="008A6870" w:rsidRDefault="00A36A9B" w:rsidP="0071649F">
      <w:pPr>
        <w:numPr>
          <w:ilvl w:val="0"/>
          <w:numId w:val="11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i/>
          <w:sz w:val="28"/>
          <w:szCs w:val="28"/>
        </w:rPr>
        <w:t>Ценность труда и творчества</w:t>
      </w:r>
      <w:r w:rsidRPr="008A6870">
        <w:rPr>
          <w:rFonts w:ascii="Times New Roman" w:hAnsi="Times New Roman" w:cs="Times New Roman"/>
          <w:sz w:val="28"/>
          <w:szCs w:val="28"/>
        </w:rPr>
        <w:t xml:space="preserve"> как естественного условия человеческой деятельности и жизни.</w:t>
      </w:r>
    </w:p>
    <w:p w:rsidR="00A36A9B" w:rsidRPr="008A6870" w:rsidRDefault="00A36A9B" w:rsidP="0071649F">
      <w:pPr>
        <w:numPr>
          <w:ilvl w:val="0"/>
          <w:numId w:val="11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i/>
          <w:sz w:val="28"/>
          <w:szCs w:val="28"/>
        </w:rPr>
        <w:t>Ценность свободы</w:t>
      </w:r>
      <w:r w:rsidRPr="008A6870">
        <w:rPr>
          <w:rFonts w:ascii="Times New Roman" w:hAnsi="Times New Roman" w:cs="Times New Roman"/>
          <w:sz w:val="28"/>
          <w:szCs w:val="28"/>
        </w:rPr>
        <w:t xml:space="preserve"> как свободы выбора и предъявления человеком своих мыслей и поступков, но свободы, естественно ограниченной нормами и правилами поведения в обществе.</w:t>
      </w:r>
    </w:p>
    <w:p w:rsidR="00A36A9B" w:rsidRPr="008A6870" w:rsidRDefault="00A36A9B" w:rsidP="0071649F">
      <w:pPr>
        <w:numPr>
          <w:ilvl w:val="0"/>
          <w:numId w:val="11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i/>
          <w:sz w:val="28"/>
          <w:szCs w:val="28"/>
        </w:rPr>
        <w:t>Ценность гражданственности</w:t>
      </w:r>
      <w:r w:rsidRPr="008A6870">
        <w:rPr>
          <w:rFonts w:ascii="Times New Roman" w:hAnsi="Times New Roman" w:cs="Times New Roman"/>
          <w:sz w:val="28"/>
          <w:szCs w:val="28"/>
        </w:rPr>
        <w:t xml:space="preserve"> – осознание себя как члена общества, народа, представителя страны и государства.</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u w:val="single"/>
        </w:rPr>
        <w:t>Ожидаемые результаты.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Основной  результат  обучения - расширение зоны ближайшего развития ребёнка и последовательный перевод её в непосредственный актив, то есть в зону актуального развития.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Программа обеспечивает достижение выпускниками начальной школы следующих личностных, </w:t>
      </w:r>
      <w:proofErr w:type="spellStart"/>
      <w:r w:rsidRPr="008A6870">
        <w:rPr>
          <w:rFonts w:ascii="Times New Roman" w:hAnsi="Times New Roman" w:cs="Times New Roman"/>
          <w:sz w:val="28"/>
          <w:szCs w:val="28"/>
        </w:rPr>
        <w:t>метапредметных</w:t>
      </w:r>
      <w:proofErr w:type="spellEnd"/>
      <w:r w:rsidRPr="008A6870">
        <w:rPr>
          <w:rFonts w:ascii="Times New Roman" w:hAnsi="Times New Roman" w:cs="Times New Roman"/>
          <w:sz w:val="28"/>
          <w:szCs w:val="28"/>
        </w:rPr>
        <w:t xml:space="preserve"> и предметных результатов.</w:t>
      </w:r>
    </w:p>
    <w:p w:rsidR="00A36A9B" w:rsidRPr="008A6870" w:rsidRDefault="00A36A9B" w:rsidP="008A6870">
      <w:pPr>
        <w:spacing w:before="0" w:after="0"/>
        <w:ind w:firstLine="709"/>
        <w:jc w:val="center"/>
        <w:rPr>
          <w:rFonts w:ascii="Times New Roman" w:hAnsi="Times New Roman" w:cs="Times New Roman"/>
          <w:i/>
          <w:sz w:val="28"/>
          <w:szCs w:val="28"/>
        </w:rPr>
      </w:pPr>
      <w:r w:rsidRPr="008A6870">
        <w:rPr>
          <w:rFonts w:ascii="Times New Roman" w:hAnsi="Times New Roman" w:cs="Times New Roman"/>
          <w:b/>
          <w:i/>
          <w:sz w:val="28"/>
          <w:szCs w:val="28"/>
        </w:rPr>
        <w:t>Личностные результаты</w:t>
      </w:r>
    </w:p>
    <w:p w:rsidR="00A36A9B" w:rsidRPr="008A6870" w:rsidRDefault="00A36A9B" w:rsidP="0071649F">
      <w:pPr>
        <w:numPr>
          <w:ilvl w:val="0"/>
          <w:numId w:val="113"/>
        </w:numPr>
        <w:tabs>
          <w:tab w:val="clear" w:pos="720"/>
          <w:tab w:val="num" w:pos="0"/>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Целостное восприятие окружающего мира.</w:t>
      </w:r>
    </w:p>
    <w:p w:rsidR="00A36A9B" w:rsidRPr="008A6870" w:rsidRDefault="00A36A9B" w:rsidP="0071649F">
      <w:pPr>
        <w:numPr>
          <w:ilvl w:val="0"/>
          <w:numId w:val="113"/>
        </w:numPr>
        <w:tabs>
          <w:tab w:val="clear" w:pos="720"/>
          <w:tab w:val="num" w:pos="0"/>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A36A9B" w:rsidRPr="008A6870" w:rsidRDefault="00A36A9B" w:rsidP="0071649F">
      <w:pPr>
        <w:numPr>
          <w:ilvl w:val="0"/>
          <w:numId w:val="113"/>
        </w:numPr>
        <w:tabs>
          <w:tab w:val="clear" w:pos="720"/>
          <w:tab w:val="num" w:pos="0"/>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Рефлексивную самооценку, умение анализировать свои действия и управлять ими.</w:t>
      </w:r>
    </w:p>
    <w:p w:rsidR="00A36A9B" w:rsidRPr="008A6870" w:rsidRDefault="00A36A9B" w:rsidP="0071649F">
      <w:pPr>
        <w:numPr>
          <w:ilvl w:val="0"/>
          <w:numId w:val="113"/>
        </w:numPr>
        <w:tabs>
          <w:tab w:val="clear" w:pos="720"/>
          <w:tab w:val="num" w:pos="0"/>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Навыки сотрудничества </w:t>
      </w:r>
      <w:proofErr w:type="gramStart"/>
      <w:r w:rsidRPr="008A6870">
        <w:rPr>
          <w:rFonts w:ascii="Times New Roman" w:hAnsi="Times New Roman" w:cs="Times New Roman"/>
          <w:sz w:val="28"/>
          <w:szCs w:val="28"/>
        </w:rPr>
        <w:t>со</w:t>
      </w:r>
      <w:proofErr w:type="gramEnd"/>
      <w:r w:rsidRPr="008A6870">
        <w:rPr>
          <w:rFonts w:ascii="Times New Roman" w:hAnsi="Times New Roman" w:cs="Times New Roman"/>
          <w:sz w:val="28"/>
          <w:szCs w:val="28"/>
        </w:rPr>
        <w:t xml:space="preserve"> взрослыми и сверстниками.</w:t>
      </w:r>
    </w:p>
    <w:p w:rsidR="00A36A9B" w:rsidRPr="008A6870" w:rsidRDefault="00A36A9B" w:rsidP="0071649F">
      <w:pPr>
        <w:numPr>
          <w:ilvl w:val="0"/>
          <w:numId w:val="113"/>
        </w:numPr>
        <w:tabs>
          <w:tab w:val="clear" w:pos="720"/>
          <w:tab w:val="num" w:pos="0"/>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Установку на здоровый образ жизни, наличие мотивации к творческому труду, к работе на результат.</w:t>
      </w:r>
    </w:p>
    <w:p w:rsidR="00A36A9B" w:rsidRPr="008A6870" w:rsidRDefault="00A36A9B" w:rsidP="008A6870">
      <w:pPr>
        <w:spacing w:before="0" w:after="0"/>
        <w:ind w:firstLine="709"/>
        <w:jc w:val="center"/>
        <w:rPr>
          <w:rFonts w:ascii="Times New Roman" w:hAnsi="Times New Roman" w:cs="Times New Roman"/>
          <w:i/>
          <w:sz w:val="28"/>
          <w:szCs w:val="28"/>
        </w:rPr>
      </w:pPr>
      <w:proofErr w:type="spellStart"/>
      <w:r w:rsidRPr="008A6870">
        <w:rPr>
          <w:rFonts w:ascii="Times New Roman" w:hAnsi="Times New Roman" w:cs="Times New Roman"/>
          <w:b/>
          <w:i/>
          <w:sz w:val="28"/>
          <w:szCs w:val="28"/>
        </w:rPr>
        <w:t>Метапредметные</w:t>
      </w:r>
      <w:proofErr w:type="spellEnd"/>
      <w:r w:rsidRPr="008A6870">
        <w:rPr>
          <w:rFonts w:ascii="Times New Roman" w:hAnsi="Times New Roman" w:cs="Times New Roman"/>
          <w:b/>
          <w:i/>
          <w:sz w:val="28"/>
          <w:szCs w:val="28"/>
        </w:rPr>
        <w:t xml:space="preserve"> результаты</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Способность принимать и сохранять цели и задачи учебной деятельности, находить средства и способы её осуществления.</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Овладение способами выполнения заданий творческого и поискового характера.</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lastRenderedPageBreak/>
        <w:t>Использование речевых средств и средств информационных и коммуникационных технологий для решения коммуникативных и познавательных задач.</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и передачи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измерения величин и анализировать изображения, звуки, готовить своё выступление и выступать с аудио-, виде</w:t>
      </w:r>
      <w:proofErr w:type="gramStart"/>
      <w:r w:rsidRPr="008A6870">
        <w:rPr>
          <w:rFonts w:ascii="Times New Roman" w:hAnsi="Times New Roman" w:cs="Times New Roman"/>
          <w:sz w:val="28"/>
          <w:szCs w:val="28"/>
        </w:rPr>
        <w:t>о-</w:t>
      </w:r>
      <w:proofErr w:type="gramEnd"/>
      <w:r w:rsidRPr="008A6870">
        <w:rPr>
          <w:rFonts w:ascii="Times New Roman" w:hAnsi="Times New Roman" w:cs="Times New Roman"/>
          <w:sz w:val="28"/>
          <w:szCs w:val="28"/>
        </w:rPr>
        <w:t xml:space="preserve"> и графическим сопровождением.</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Овладение логическими действиями сравнения, анализа, синтеза, обобщения, классификации по родовидовым признакам, установления</w:t>
      </w:r>
      <w:r w:rsidRPr="008A6870">
        <w:rPr>
          <w:rFonts w:ascii="Times New Roman" w:hAnsi="Times New Roman" w:cs="Times New Roman"/>
          <w:sz w:val="28"/>
          <w:szCs w:val="28"/>
        </w:rPr>
        <w:br/>
        <w:t>аналогий и причинно-следственных связей, построения рассуждений, отнесения к известным понятиям.</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Овладение начальными сведениями о сущности и особенностях объектов и процессов в соответствии с содержанием учебного предмета «математика».</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 xml:space="preserve">Овладение базовыми предметными и </w:t>
      </w:r>
      <w:proofErr w:type="spellStart"/>
      <w:r w:rsidRPr="008A6870">
        <w:rPr>
          <w:rFonts w:ascii="Times New Roman" w:hAnsi="Times New Roman" w:cs="Times New Roman"/>
          <w:sz w:val="28"/>
          <w:szCs w:val="28"/>
        </w:rPr>
        <w:t>межпредметными</w:t>
      </w:r>
      <w:proofErr w:type="spellEnd"/>
      <w:r w:rsidRPr="008A6870">
        <w:rPr>
          <w:rFonts w:ascii="Times New Roman" w:hAnsi="Times New Roman" w:cs="Times New Roman"/>
          <w:sz w:val="28"/>
          <w:szCs w:val="28"/>
        </w:rPr>
        <w:t xml:space="preserve"> понятиями, отражающими существенные связи и отношения между объектами и процессами.</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w:t>
      </w:r>
    </w:p>
    <w:p w:rsidR="00A36A9B" w:rsidRPr="008A6870" w:rsidRDefault="00A36A9B" w:rsidP="008A6870">
      <w:pPr>
        <w:spacing w:before="0" w:after="0"/>
        <w:ind w:firstLine="709"/>
        <w:jc w:val="center"/>
        <w:rPr>
          <w:rFonts w:ascii="Times New Roman" w:hAnsi="Times New Roman" w:cs="Times New Roman"/>
          <w:i/>
          <w:sz w:val="28"/>
          <w:szCs w:val="28"/>
        </w:rPr>
      </w:pPr>
      <w:r w:rsidRPr="008A6870">
        <w:rPr>
          <w:rFonts w:ascii="Times New Roman" w:hAnsi="Times New Roman" w:cs="Times New Roman"/>
          <w:b/>
          <w:i/>
          <w:sz w:val="28"/>
          <w:szCs w:val="28"/>
        </w:rPr>
        <w:t>Предметные результаты</w:t>
      </w:r>
    </w:p>
    <w:p w:rsidR="00A36A9B" w:rsidRPr="008A6870" w:rsidRDefault="00A36A9B" w:rsidP="0071649F">
      <w:pPr>
        <w:numPr>
          <w:ilvl w:val="0"/>
          <w:numId w:val="117"/>
        </w:numPr>
        <w:tabs>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Использование приобретённых математических знаний для описания и объяснения окружающих предметов, процессов, явлений, а также для</w:t>
      </w:r>
      <w:r w:rsidRPr="008A6870">
        <w:rPr>
          <w:rFonts w:ascii="Times New Roman" w:hAnsi="Times New Roman" w:cs="Times New Roman"/>
          <w:sz w:val="28"/>
          <w:szCs w:val="28"/>
        </w:rPr>
        <w:br/>
        <w:t>оценки их количественных и пространственных отношений.</w:t>
      </w:r>
    </w:p>
    <w:p w:rsidR="00A36A9B" w:rsidRPr="008A6870" w:rsidRDefault="00A36A9B" w:rsidP="0071649F">
      <w:pPr>
        <w:numPr>
          <w:ilvl w:val="0"/>
          <w:numId w:val="117"/>
        </w:numPr>
        <w:tabs>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Овладение основами логического и алгоритмического мышления,</w:t>
      </w:r>
      <w:r w:rsidRPr="008A6870">
        <w:rPr>
          <w:rFonts w:ascii="Times New Roman" w:hAnsi="Times New Roman" w:cs="Times New Roman"/>
          <w:sz w:val="28"/>
          <w:szCs w:val="28"/>
        </w:rPr>
        <w:br/>
        <w:t>пространственного воображения и математической речи, основами счёта, измерения, прикидки результата и его оценки, наглядного представления данных в разной форме (таблицы, схемы, диаграммы), записи и выполнения алгоритмов.</w:t>
      </w:r>
    </w:p>
    <w:p w:rsidR="00A36A9B" w:rsidRPr="008A6870" w:rsidRDefault="00A36A9B" w:rsidP="0071649F">
      <w:pPr>
        <w:numPr>
          <w:ilvl w:val="0"/>
          <w:numId w:val="117"/>
        </w:numPr>
        <w:tabs>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Приобретение начального опыта применения математических знаний для решения учебно-познавательных и учебно-практических задач.</w:t>
      </w:r>
    </w:p>
    <w:p w:rsidR="00A36A9B" w:rsidRPr="008A6870" w:rsidRDefault="00A36A9B" w:rsidP="0071649F">
      <w:pPr>
        <w:numPr>
          <w:ilvl w:val="0"/>
          <w:numId w:val="117"/>
        </w:numPr>
        <w:tabs>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Умения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w:t>
      </w:r>
      <w:r w:rsidRPr="008A6870">
        <w:rPr>
          <w:rFonts w:ascii="Times New Roman" w:hAnsi="Times New Roman" w:cs="Times New Roman"/>
          <w:sz w:val="28"/>
          <w:szCs w:val="28"/>
        </w:rPr>
        <w:lastRenderedPageBreak/>
        <w:t>диаграммами, цепочками, представлять, анализировать и интерпретировать данные.</w:t>
      </w:r>
    </w:p>
    <w:p w:rsidR="00A36A9B" w:rsidRPr="008A6870" w:rsidRDefault="00A36A9B" w:rsidP="0071649F">
      <w:pPr>
        <w:numPr>
          <w:ilvl w:val="0"/>
          <w:numId w:val="117"/>
        </w:numPr>
        <w:tabs>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Приобретение первоначальных навыков работы на компьютере (набирать текст на клавиатуре, работать с меню, находить информацию по заданной теме, распечатывать её на принтере). </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Формы подведения итогов реализации программы.</w:t>
      </w:r>
    </w:p>
    <w:p w:rsidR="00A36A9B" w:rsidRPr="008A6870" w:rsidRDefault="00A36A9B" w:rsidP="008A6870">
      <w:pPr>
        <w:spacing w:before="0" w:after="0"/>
        <w:ind w:firstLine="709"/>
        <w:jc w:val="both"/>
        <w:rPr>
          <w:rFonts w:ascii="Times New Roman" w:hAnsi="Times New Roman" w:cs="Times New Roman"/>
          <w:b/>
          <w:sz w:val="28"/>
          <w:szCs w:val="28"/>
          <w:u w:val="single"/>
        </w:rPr>
      </w:pPr>
      <w:r w:rsidRPr="008A6870">
        <w:rPr>
          <w:rFonts w:ascii="Times New Roman" w:hAnsi="Times New Roman" w:cs="Times New Roman"/>
          <w:sz w:val="28"/>
          <w:szCs w:val="28"/>
        </w:rPr>
        <w:t xml:space="preserve">     Подведение итогов по результатам освоения материала данной программы проводится в форме интеллектуального марафона «Умники и умницы».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Для отслеживания результатов предусматриваются следующие </w:t>
      </w:r>
      <w:r w:rsidRPr="008A6870">
        <w:rPr>
          <w:rFonts w:ascii="Times New Roman" w:hAnsi="Times New Roman" w:cs="Times New Roman"/>
          <w:b/>
          <w:sz w:val="28"/>
          <w:szCs w:val="28"/>
        </w:rPr>
        <w:t>формы контроля: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 xml:space="preserve">Стартовый, </w:t>
      </w:r>
      <w:r w:rsidRPr="008A6870">
        <w:rPr>
          <w:rFonts w:ascii="Times New Roman" w:hAnsi="Times New Roman" w:cs="Times New Roman"/>
          <w:sz w:val="28"/>
          <w:szCs w:val="28"/>
        </w:rPr>
        <w:t xml:space="preserve">позволяющий определить исходный уровень развития </w:t>
      </w:r>
      <w:proofErr w:type="gramStart"/>
      <w:r w:rsidRPr="008A6870">
        <w:rPr>
          <w:rFonts w:ascii="Times New Roman" w:hAnsi="Times New Roman" w:cs="Times New Roman"/>
          <w:sz w:val="28"/>
          <w:szCs w:val="28"/>
        </w:rPr>
        <w:t>обучающихся</w:t>
      </w:r>
      <w:proofErr w:type="gramEnd"/>
      <w:r w:rsidRPr="008A6870">
        <w:rPr>
          <w:rFonts w:ascii="Times New Roman" w:hAnsi="Times New Roman" w:cs="Times New Roman"/>
          <w:sz w:val="28"/>
          <w:szCs w:val="28"/>
        </w:rPr>
        <w:t xml:space="preserve"> (результаты фиксируются в зачетном листе учителя);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Тематический</w:t>
      </w:r>
      <w:r w:rsidRPr="008A6870">
        <w:rPr>
          <w:rFonts w:ascii="Times New Roman" w:hAnsi="Times New Roman" w:cs="Times New Roman"/>
          <w:sz w:val="28"/>
          <w:szCs w:val="28"/>
        </w:rPr>
        <w:t xml:space="preserve">  контроль проводится после изучения наиболее значимых тем;</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Итоговый контроль</w:t>
      </w:r>
      <w:r w:rsidRPr="008A6870">
        <w:rPr>
          <w:rFonts w:ascii="Times New Roman" w:hAnsi="Times New Roman" w:cs="Times New Roman"/>
          <w:sz w:val="28"/>
          <w:szCs w:val="28"/>
        </w:rPr>
        <w:t xml:space="preserve"> в формах:</w:t>
      </w:r>
    </w:p>
    <w:p w:rsidR="00A36A9B" w:rsidRPr="008A6870" w:rsidRDefault="00A36A9B" w:rsidP="0071649F">
      <w:pPr>
        <w:numPr>
          <w:ilvl w:val="0"/>
          <w:numId w:val="9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тестирование;</w:t>
      </w:r>
    </w:p>
    <w:p w:rsidR="00A36A9B" w:rsidRPr="008A6870" w:rsidRDefault="00A36A9B" w:rsidP="0071649F">
      <w:pPr>
        <w:numPr>
          <w:ilvl w:val="0"/>
          <w:numId w:val="9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практические работы;</w:t>
      </w:r>
    </w:p>
    <w:p w:rsidR="00A36A9B" w:rsidRPr="008A6870" w:rsidRDefault="00A36A9B" w:rsidP="0071649F">
      <w:pPr>
        <w:numPr>
          <w:ilvl w:val="0"/>
          <w:numId w:val="9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творческие работы;</w:t>
      </w:r>
    </w:p>
    <w:p w:rsidR="00A36A9B" w:rsidRPr="008A6870" w:rsidRDefault="00A36A9B" w:rsidP="0071649F">
      <w:pPr>
        <w:numPr>
          <w:ilvl w:val="0"/>
          <w:numId w:val="9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самооценка и самоконтроль – определение учеником границ своего «знания-незнания».</w:t>
      </w:r>
    </w:p>
    <w:p w:rsidR="00A36A9B" w:rsidRPr="008A6870" w:rsidRDefault="00A36A9B" w:rsidP="0071649F">
      <w:pPr>
        <w:tabs>
          <w:tab w:val="left" w:pos="993"/>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Для </w:t>
      </w:r>
      <w:r w:rsidRPr="008A6870">
        <w:rPr>
          <w:rFonts w:ascii="Times New Roman" w:hAnsi="Times New Roman" w:cs="Times New Roman"/>
          <w:b/>
          <w:sz w:val="28"/>
          <w:szCs w:val="28"/>
        </w:rPr>
        <w:t>оценки эффективности занятий</w:t>
      </w:r>
      <w:r w:rsidRPr="008A6870">
        <w:rPr>
          <w:rFonts w:ascii="Times New Roman" w:hAnsi="Times New Roman" w:cs="Times New Roman"/>
          <w:sz w:val="28"/>
          <w:szCs w:val="28"/>
        </w:rPr>
        <w:t xml:space="preserve"> можно использовать следующие показатели:</w:t>
      </w:r>
    </w:p>
    <w:p w:rsidR="00A36A9B" w:rsidRPr="008A6870" w:rsidRDefault="00A36A9B" w:rsidP="0071649F">
      <w:pPr>
        <w:numPr>
          <w:ilvl w:val="0"/>
          <w:numId w:val="80"/>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степень помощи, которую оказывает учитель учащимся при выполнении заданий;</w:t>
      </w:r>
    </w:p>
    <w:p w:rsidR="00A36A9B" w:rsidRPr="008A6870" w:rsidRDefault="00A36A9B" w:rsidP="0071649F">
      <w:pPr>
        <w:numPr>
          <w:ilvl w:val="0"/>
          <w:numId w:val="80"/>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поведение детей на занятиях: живость, активность, заинтересованность обеспечивают положительные результаты;</w:t>
      </w:r>
    </w:p>
    <w:p w:rsidR="00A36A9B" w:rsidRPr="008A6870" w:rsidRDefault="00A36A9B" w:rsidP="0071649F">
      <w:pPr>
        <w:numPr>
          <w:ilvl w:val="0"/>
          <w:numId w:val="80"/>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результаты выполнения тестовых заданий и заданий из конкурса эрудитов, при выполнении которых выявляется, справляются ли ученики с ними самостоятельно;</w:t>
      </w:r>
    </w:p>
    <w:p w:rsidR="00A36A9B" w:rsidRPr="008A6870" w:rsidRDefault="00A36A9B" w:rsidP="0071649F">
      <w:pPr>
        <w:numPr>
          <w:ilvl w:val="0"/>
          <w:numId w:val="80"/>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косвенным показателем эффективности занятий может быть повышение качества успеваемости по математике, русскому языку, окружающему миру.</w:t>
      </w:r>
    </w:p>
    <w:p w:rsidR="0071649F" w:rsidRDefault="0071649F"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Критерии оценки результатов тестов.</w:t>
      </w:r>
    </w:p>
    <w:p w:rsidR="00A36A9B" w:rsidRPr="008A6870" w:rsidRDefault="00A36A9B" w:rsidP="008A6870">
      <w:pPr>
        <w:numPr>
          <w:ilvl w:val="0"/>
          <w:numId w:val="10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80 – 100% - высокий уровень освоения программы;</w:t>
      </w:r>
    </w:p>
    <w:p w:rsidR="00A36A9B" w:rsidRPr="008A6870" w:rsidRDefault="00A36A9B" w:rsidP="008A6870">
      <w:pPr>
        <w:numPr>
          <w:ilvl w:val="0"/>
          <w:numId w:val="10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60-80% - уровень выше среднего;</w:t>
      </w:r>
    </w:p>
    <w:p w:rsidR="00A36A9B" w:rsidRPr="008A6870" w:rsidRDefault="00A36A9B" w:rsidP="008A6870">
      <w:pPr>
        <w:numPr>
          <w:ilvl w:val="0"/>
          <w:numId w:val="10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50-60% - средний уровень;</w:t>
      </w:r>
    </w:p>
    <w:p w:rsidR="00A36A9B" w:rsidRPr="008A6870" w:rsidRDefault="00A36A9B" w:rsidP="008A6870">
      <w:pPr>
        <w:numPr>
          <w:ilvl w:val="0"/>
          <w:numId w:val="10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30-50% - уровень ниже среднего;</w:t>
      </w:r>
    </w:p>
    <w:p w:rsidR="00A36A9B" w:rsidRPr="008A6870" w:rsidRDefault="00A36A9B" w:rsidP="008A6870">
      <w:pPr>
        <w:numPr>
          <w:ilvl w:val="0"/>
          <w:numId w:val="10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меньше 30% - низкий уровень. </w:t>
      </w:r>
    </w:p>
    <w:p w:rsidR="00A36A9B" w:rsidRPr="008A6870" w:rsidRDefault="00A36A9B" w:rsidP="008A6870">
      <w:pPr>
        <w:spacing w:before="0" w:after="0"/>
        <w:ind w:firstLine="709"/>
        <w:jc w:val="both"/>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proofErr w:type="spellStart"/>
      <w:r w:rsidRPr="008A6870">
        <w:rPr>
          <w:rFonts w:ascii="Times New Roman" w:hAnsi="Times New Roman" w:cs="Times New Roman"/>
          <w:b/>
          <w:i/>
          <w:sz w:val="28"/>
          <w:szCs w:val="28"/>
        </w:rPr>
        <w:lastRenderedPageBreak/>
        <w:t>Учебно</w:t>
      </w:r>
      <w:proofErr w:type="spellEnd"/>
      <w:r w:rsidRPr="008A6870">
        <w:rPr>
          <w:rFonts w:ascii="Times New Roman" w:hAnsi="Times New Roman" w:cs="Times New Roman"/>
          <w:b/>
          <w:i/>
          <w:sz w:val="28"/>
          <w:szCs w:val="28"/>
        </w:rPr>
        <w:t xml:space="preserve"> – тематический план</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1 класс</w:t>
      </w:r>
    </w:p>
    <w:tbl>
      <w:tblPr>
        <w:tblW w:w="995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59"/>
        <w:gridCol w:w="1567"/>
        <w:gridCol w:w="1996"/>
        <w:gridCol w:w="2031"/>
      </w:tblGrid>
      <w:tr w:rsidR="00A36A9B" w:rsidRPr="008A6870" w:rsidTr="00854C14">
        <w:tc>
          <w:tcPr>
            <w:tcW w:w="4359" w:type="dxa"/>
            <w:vMerge w:val="restart"/>
            <w:vAlign w:val="center"/>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Тема</w:t>
            </w:r>
          </w:p>
        </w:tc>
        <w:tc>
          <w:tcPr>
            <w:tcW w:w="1567" w:type="dxa"/>
            <w:vMerge w:val="restart"/>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Общее количество часов</w:t>
            </w:r>
          </w:p>
        </w:tc>
        <w:tc>
          <w:tcPr>
            <w:tcW w:w="4027" w:type="dxa"/>
            <w:gridSpan w:val="2"/>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В том числе</w:t>
            </w:r>
          </w:p>
        </w:tc>
      </w:tr>
      <w:tr w:rsidR="00A36A9B" w:rsidRPr="008A6870" w:rsidTr="00854C14">
        <w:tc>
          <w:tcPr>
            <w:tcW w:w="4359"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567"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996"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Теоретические</w:t>
            </w:r>
          </w:p>
        </w:tc>
        <w:tc>
          <w:tcPr>
            <w:tcW w:w="2031"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Практические</w:t>
            </w:r>
          </w:p>
        </w:tc>
      </w:tr>
      <w:tr w:rsidR="00A36A9B" w:rsidRPr="008A6870" w:rsidTr="00854C14">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eastAsia="SimSun" w:hAnsi="Times New Roman" w:cs="Times New Roman"/>
                <w:bCs/>
                <w:sz w:val="28"/>
                <w:szCs w:val="28"/>
                <w:lang w:val="en-US"/>
              </w:rPr>
              <w:t>I</w:t>
            </w:r>
            <w:r w:rsidRPr="008A6870">
              <w:rPr>
                <w:rFonts w:ascii="Times New Roman" w:eastAsia="SimSun" w:hAnsi="Times New Roman" w:cs="Times New Roman"/>
                <w:bCs/>
                <w:sz w:val="28"/>
                <w:szCs w:val="28"/>
              </w:rPr>
              <w:t>.Введение. Инструктаж по ТБ.</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r>
      <w:tr w:rsidR="00A36A9B" w:rsidRPr="008A6870" w:rsidTr="00854C14">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Выявление уровня развития познавательных процессов</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r>
      <w:tr w:rsidR="00A36A9B" w:rsidRPr="008A6870" w:rsidTr="00854C14">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eastAsia="SimSun" w:hAnsi="Times New Roman" w:cs="Times New Roman"/>
                <w:sz w:val="28"/>
                <w:szCs w:val="28"/>
                <w:lang w:val="en-US"/>
              </w:rPr>
              <w:t>III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 xml:space="preserve">Тренировка внимания </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9</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9</w:t>
            </w:r>
          </w:p>
        </w:tc>
      </w:tr>
      <w:tr w:rsidR="00A36A9B" w:rsidRPr="008A6870" w:rsidTr="00854C14">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Развитие мышления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eastAsia="SimSun" w:hAnsi="Times New Roman" w:cs="Times New Roman"/>
                <w:sz w:val="28"/>
                <w:szCs w:val="28"/>
                <w:lang w:val="en-US"/>
              </w:rPr>
              <w:t>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 xml:space="preserve">Тренировка памяти </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9</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9</w:t>
            </w:r>
          </w:p>
        </w:tc>
      </w:tr>
      <w:tr w:rsidR="00A36A9B" w:rsidRPr="008A6870" w:rsidTr="00854C14">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eastAsia="SimSun" w:hAnsi="Times New Roman" w:cs="Times New Roman"/>
                <w:sz w:val="28"/>
                <w:szCs w:val="28"/>
                <w:lang w:val="en-US"/>
              </w:rPr>
              <w:t>VI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 xml:space="preserve">Совершенствование воображения </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eastAsia="SimSun" w:hAnsi="Times New Roman" w:cs="Times New Roman"/>
                <w:sz w:val="28"/>
                <w:szCs w:val="28"/>
                <w:lang w:val="en-US"/>
              </w:rPr>
              <w:t>VII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 xml:space="preserve">Развитие аналитических способностей </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hAnsi="Times New Roman" w:cs="Times New Roman"/>
                <w:sz w:val="28"/>
                <w:szCs w:val="28"/>
                <w:lang w:val="en-US"/>
              </w:rPr>
              <w:t>VIII</w:t>
            </w:r>
            <w:r w:rsidRPr="008A6870">
              <w:rPr>
                <w:rFonts w:ascii="Times New Roman" w:hAnsi="Times New Roman" w:cs="Times New Roman"/>
                <w:sz w:val="28"/>
                <w:szCs w:val="28"/>
              </w:rPr>
              <w:t>.Обобщающее занятие «Наши достижения»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r>
      <w:tr w:rsidR="00A36A9B" w:rsidRPr="008A6870" w:rsidTr="00854C14">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sz w:val="28"/>
                <w:szCs w:val="28"/>
              </w:rPr>
              <w:t>Итого</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33</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32</w:t>
            </w:r>
          </w:p>
        </w:tc>
      </w:tr>
    </w:tbl>
    <w:p w:rsidR="0071649F" w:rsidRDefault="0071649F" w:rsidP="008A6870">
      <w:pPr>
        <w:spacing w:before="0" w:after="0"/>
        <w:ind w:firstLine="709"/>
        <w:jc w:val="center"/>
        <w:rPr>
          <w:rFonts w:ascii="Times New Roman" w:hAnsi="Times New Roman" w:cs="Times New Roman"/>
          <w:b/>
          <w:i/>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Календарно-тематическое планирование</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умницы»</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1 класс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7416"/>
        <w:gridCol w:w="1514"/>
      </w:tblGrid>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pacing w:before="0" w:after="0"/>
              <w:rPr>
                <w:rFonts w:ascii="Times New Roman" w:hAnsi="Times New Roman" w:cs="Times New Roman"/>
                <w:sz w:val="28"/>
                <w:szCs w:val="28"/>
                <w:lang w:eastAsia="en-US"/>
              </w:rPr>
            </w:pPr>
            <w:r w:rsidRPr="008A6870">
              <w:rPr>
                <w:rFonts w:ascii="Times New Roman" w:hAnsi="Times New Roman" w:cs="Times New Roman"/>
                <w:sz w:val="28"/>
                <w:szCs w:val="28"/>
              </w:rPr>
              <w:t xml:space="preserve">№ </w:t>
            </w:r>
            <w:proofErr w:type="gramStart"/>
            <w:r w:rsidR="007A6BA7">
              <w:rPr>
                <w:rFonts w:ascii="Times New Roman" w:hAnsi="Times New Roman" w:cs="Times New Roman"/>
                <w:sz w:val="28"/>
                <w:szCs w:val="28"/>
              </w:rPr>
              <w:t>п</w:t>
            </w:r>
            <w:proofErr w:type="gramEnd"/>
            <w:r w:rsidR="007A6BA7">
              <w:rPr>
                <w:rFonts w:ascii="Times New Roman" w:hAnsi="Times New Roman" w:cs="Times New Roman"/>
                <w:sz w:val="28"/>
                <w:szCs w:val="28"/>
              </w:rPr>
              <w:t>/п</w:t>
            </w: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center"/>
              <w:rPr>
                <w:rFonts w:ascii="Times New Roman" w:hAnsi="Times New Roman" w:cs="Times New Roman"/>
                <w:sz w:val="28"/>
                <w:szCs w:val="28"/>
                <w:lang w:eastAsia="en-US"/>
              </w:rPr>
            </w:pPr>
            <w:r w:rsidRPr="008A6870">
              <w:rPr>
                <w:rFonts w:ascii="Times New Roman" w:hAnsi="Times New Roman" w:cs="Times New Roman"/>
                <w:sz w:val="28"/>
                <w:szCs w:val="28"/>
              </w:rPr>
              <w:t>Тема занятия</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pacing w:before="0" w:after="0"/>
              <w:rPr>
                <w:rFonts w:ascii="Times New Roman" w:hAnsi="Times New Roman" w:cs="Times New Roman"/>
                <w:sz w:val="28"/>
                <w:szCs w:val="28"/>
              </w:rPr>
            </w:pPr>
            <w:r w:rsidRPr="008A6870">
              <w:rPr>
                <w:rFonts w:ascii="Times New Roman" w:hAnsi="Times New Roman" w:cs="Times New Roman"/>
                <w:sz w:val="28"/>
                <w:szCs w:val="28"/>
              </w:rPr>
              <w:t>Кол-во</w:t>
            </w:r>
            <w:r w:rsidR="007A6BA7">
              <w:rPr>
                <w:rFonts w:ascii="Times New Roman" w:hAnsi="Times New Roman" w:cs="Times New Roman"/>
                <w:sz w:val="28"/>
                <w:szCs w:val="28"/>
              </w:rPr>
              <w:t xml:space="preserve"> </w:t>
            </w:r>
            <w:r w:rsidRPr="008A6870">
              <w:rPr>
                <w:rFonts w:ascii="Times New Roman" w:hAnsi="Times New Roman" w:cs="Times New Roman"/>
                <w:sz w:val="28"/>
                <w:szCs w:val="28"/>
              </w:rPr>
              <w:t>часов</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pacing w:before="0" w:after="0"/>
              <w:ind w:right="221" w:firstLine="34"/>
              <w:jc w:val="both"/>
              <w:rPr>
                <w:rFonts w:ascii="Times New Roman" w:hAnsi="Times New Roman" w:cs="Times New Roman"/>
                <w:sz w:val="28"/>
                <w:szCs w:val="28"/>
                <w:lang w:eastAsia="en-US"/>
              </w:rPr>
            </w:pPr>
            <w:r w:rsidRPr="008A6870">
              <w:rPr>
                <w:rFonts w:ascii="Times New Roman" w:hAnsi="Times New Roman" w:cs="Times New Roman"/>
                <w:sz w:val="28"/>
                <w:szCs w:val="28"/>
              </w:rPr>
              <w:t>Введение. Инструктаж по ТБ.</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Выявление уровня развития внимания, вос</w:t>
            </w:r>
            <w:r w:rsidRPr="008A6870">
              <w:rPr>
                <w:rFonts w:ascii="Times New Roman" w:hAnsi="Times New Roman" w:cs="Times New Roman"/>
                <w:color w:val="000000"/>
                <w:sz w:val="28"/>
                <w:szCs w:val="28"/>
              </w:rPr>
              <w:softHyphen/>
              <w:t xml:space="preserve">приятия, воображения, памяти и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концентрации внимания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внимания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слуховой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зрительной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аналитических способностей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Совершенствование воображения Задания по перекладыванию спичек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логического мышления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концентрации внимания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слуховой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аналитических способностей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Совершенствование воображения Задания по перекладыванию спичек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логического мышления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внимания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слуховой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зрительной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аналитических способностей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Совершенствование воображения Задания по перекладыванию спичек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логического мышления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концентрации внимания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pacing w:before="0" w:after="0"/>
              <w:ind w:right="221" w:firstLine="34"/>
              <w:jc w:val="both"/>
              <w:rPr>
                <w:rFonts w:ascii="Times New Roman" w:hAnsi="Times New Roman" w:cs="Times New Roman"/>
                <w:sz w:val="28"/>
                <w:szCs w:val="28"/>
                <w:lang w:eastAsia="en-US"/>
              </w:rPr>
            </w:pPr>
            <w:r w:rsidRPr="008A6870">
              <w:rPr>
                <w:rFonts w:ascii="Times New Roman" w:hAnsi="Times New Roman" w:cs="Times New Roman"/>
                <w:color w:val="000000"/>
                <w:sz w:val="28"/>
                <w:szCs w:val="28"/>
              </w:rPr>
              <w:t xml:space="preserve">Тренировка внимания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слуховой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зрительной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аналитических способностей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логического мышления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концентрации внимания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слуховой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зрительной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аналитических способностей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логического мышления.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Выявление уровня развития внимания, восприятия, воображения, памяти и мышления на конец учебного года</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pacing w:before="0" w:after="0"/>
              <w:ind w:right="221" w:firstLine="34"/>
              <w:jc w:val="both"/>
              <w:rPr>
                <w:rFonts w:ascii="Times New Roman" w:hAnsi="Times New Roman" w:cs="Times New Roman"/>
                <w:sz w:val="28"/>
                <w:szCs w:val="28"/>
                <w:lang w:eastAsia="en-US"/>
              </w:rPr>
            </w:pPr>
            <w:r w:rsidRPr="008A6870">
              <w:rPr>
                <w:rFonts w:ascii="Times New Roman" w:hAnsi="Times New Roman" w:cs="Times New Roman"/>
                <w:sz w:val="28"/>
                <w:szCs w:val="28"/>
              </w:rPr>
              <w:t>Обобщающее занятие «Наши достижения»</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bl>
    <w:p w:rsidR="003E5391" w:rsidRDefault="003E5391" w:rsidP="008A6870">
      <w:pPr>
        <w:spacing w:before="0" w:after="0"/>
        <w:ind w:firstLine="709"/>
        <w:jc w:val="center"/>
        <w:rPr>
          <w:rFonts w:ascii="Times New Roman" w:hAnsi="Times New Roman" w:cs="Times New Roman"/>
          <w:b/>
          <w:sz w:val="28"/>
          <w:szCs w:val="28"/>
          <w:u w:val="single"/>
        </w:rPr>
      </w:pP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Содержание программы.</w:t>
      </w: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1 класс (33 занятия)</w:t>
      </w:r>
    </w:p>
    <w:p w:rsidR="00A36A9B" w:rsidRPr="008A6870" w:rsidRDefault="00A36A9B" w:rsidP="008A6870">
      <w:pPr>
        <w:spacing w:before="0" w:after="0"/>
        <w:ind w:firstLine="709"/>
        <w:jc w:val="both"/>
        <w:rPr>
          <w:rFonts w:ascii="Times New Roman" w:hAnsi="Times New Roman" w:cs="Times New Roman"/>
          <w:b/>
          <w:sz w:val="28"/>
          <w:szCs w:val="28"/>
          <w:u w:val="single"/>
        </w:rPr>
      </w:pP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 xml:space="preserve"> Предлагаемые в 1 классе задания направлены на создание положительной мотивации, на формирование познавательного интереса к предметам и к знаниям вообще. Эта задача достигается с помощью специально построенной системы заданий, которые помогают преодолеть неустойчивость внимания шестилеток, непроизвольность процесса зрительного и слухового запоминания и ведут к развитию мыслительной деятельности.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 силу возрастных особенностей первоклассников им предлагаются в основном те задания, выполнение которых предполагает использование практических действий. На первых порах работы с заданиями можно допускать угадывание ответа, решения, но тут же постараться подвести учащихся к </w:t>
      </w:r>
      <w:r w:rsidRPr="008A6870">
        <w:rPr>
          <w:rFonts w:ascii="Times New Roman" w:hAnsi="Times New Roman" w:cs="Times New Roman"/>
          <w:sz w:val="28"/>
          <w:szCs w:val="28"/>
        </w:rPr>
        <w:lastRenderedPageBreak/>
        <w:t>обоснованию ответа. При работе над такими заданиями очень важна точная и целенаправленная постановка вопросов, выделение главного звена при рассуждении, обоснование выбранного решения. Как правило, это делает учитель, опираясь на ответы детей и давая точное и лаконичное разъяснение. Очень важно, чтобы пояснения, даваемые учителем, постепенно сокращались с одновременным повышением доли участия детей в поиске решения предложенной задачи.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На последующих этапах предусматривается полный переход на самостоятельное выполнение учащимися заданий, предполагающее возможность советоваться с учителем, соседом по парте, поиск совместного решения парами или группами. Ведущая задача учителя - поощрять и поддерживать самостоятельность детей в поиске решения. В то же время не следует предъявлять жёстких требований к тому, чтобы задача была обязательно решена каждым учеником. Важно следить, чтобы по мере продвижения к этой деятельности все большее число учащихся класса вовлекалось в неё.</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Проверка самостоятельной деятельности учащихся предусматривает обязательное обсуждение всех предлагаемых учащимися способов решения, уточнение способов решения и рассуждений, показ ошибок в рассуждениях, акцентирование внимания детей на наиболее рациональные, оригинальные и красивые способы решения. Проверка особенно важна для детей с низким уровнем развития (они в силу своих физиологических </w:t>
      </w:r>
      <w:r w:rsidRPr="008A6870">
        <w:rPr>
          <w:rFonts w:ascii="Times New Roman" w:hAnsi="Times New Roman" w:cs="Times New Roman"/>
          <w:bCs/>
          <w:sz w:val="28"/>
          <w:szCs w:val="28"/>
        </w:rPr>
        <w:t>особен</w:t>
      </w:r>
      <w:r w:rsidRPr="008A6870">
        <w:rPr>
          <w:rFonts w:ascii="Times New Roman" w:hAnsi="Times New Roman" w:cs="Times New Roman"/>
          <w:sz w:val="28"/>
          <w:szCs w:val="28"/>
        </w:rPr>
        <w:t>ностей усваивают все новое с большим трудом и длительное время не могут выполнять задания самостоятельно).</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Материал каждого занятия рассчитан на 35—40 минут.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Рекомендуемая </w:t>
      </w:r>
      <w:r w:rsidRPr="008A6870">
        <w:rPr>
          <w:rFonts w:ascii="Times New Roman" w:hAnsi="Times New Roman" w:cs="Times New Roman"/>
          <w:b/>
          <w:i/>
          <w:sz w:val="28"/>
          <w:szCs w:val="28"/>
        </w:rPr>
        <w:t>модель занятия в 1 классе</w:t>
      </w:r>
      <w:r w:rsidRPr="008A6870">
        <w:rPr>
          <w:rFonts w:ascii="Times New Roman" w:hAnsi="Times New Roman" w:cs="Times New Roman"/>
          <w:sz w:val="28"/>
          <w:szCs w:val="28"/>
        </w:rPr>
        <w:t xml:space="preserve"> такова: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«МОЗГОВАЯ ГИМНАСТИКА» (1-2 минуты).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Выполнение упражнений для улучшения мозговой деятельности является важной частью занятия по РП</w:t>
      </w:r>
      <w:proofErr w:type="gramStart"/>
      <w:r w:rsidRPr="008A6870">
        <w:rPr>
          <w:rFonts w:ascii="Times New Roman" w:hAnsi="Times New Roman" w:cs="Times New Roman"/>
          <w:sz w:val="28"/>
          <w:szCs w:val="28"/>
        </w:rPr>
        <w:t>С(</w:t>
      </w:r>
      <w:proofErr w:type="gramEnd"/>
      <w:r w:rsidRPr="008A6870">
        <w:rPr>
          <w:rFonts w:ascii="Times New Roman" w:hAnsi="Times New Roman" w:cs="Times New Roman"/>
          <w:sz w:val="28"/>
          <w:szCs w:val="28"/>
        </w:rPr>
        <w:t>развитию познавательных способностей). Исследования учёных убедительно доказывают, что под влиянием физических упражнений улучшаются показатели различных психических процессов, лежащих в основе творческой деятельности: увеличивается объём памяти, повышается устойчивость внимания, ускоряется решение элементарных интеллектуальных задач, убыстряются психомоторные процессы.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РАЗМИНКА (3 минуты).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Основной задачей данного этапа является создание у ребят определённого положительного эмоционального фона, без которого эффективное усвоение знаний невозможно. Поэтому вопросы, включённые в разминку, достаточно легкие. Они способны </w:t>
      </w:r>
      <w:proofErr w:type="gramStart"/>
      <w:r w:rsidRPr="008A6870">
        <w:rPr>
          <w:rFonts w:ascii="Times New Roman" w:hAnsi="Times New Roman" w:cs="Times New Roman"/>
          <w:sz w:val="28"/>
          <w:szCs w:val="28"/>
        </w:rPr>
        <w:t>вызвать интерес у детей и рассчитаны</w:t>
      </w:r>
      <w:proofErr w:type="gramEnd"/>
      <w:r w:rsidRPr="008A6870">
        <w:rPr>
          <w:rFonts w:ascii="Times New Roman" w:hAnsi="Times New Roman" w:cs="Times New Roman"/>
          <w:sz w:val="28"/>
          <w:szCs w:val="28"/>
        </w:rPr>
        <w:t xml:space="preserve"> на сообразительность, быстроту реакции, окрашены немалой долей юмора. Но они же и подготавливают ребенка к активной учебно-познавательной деятельности.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ТРЕНИРОВКА И РАЗВИТИЕ ПСИХИЧЕСКИХ МЕХАНИЗМОВ, ЛЕЖАЩИХ В ОСНОВЕ ПОЗНАВАТЕЛЬНЫХ СПОСОБНОСТЕЙ, - ПАМЯТИ, ВНИМАНИЯ, ВООБРАЖЕНИЯ, МЫШЛЕНИЯ. (10-15 минут).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w:t>
      </w:r>
      <w:proofErr w:type="gramStart"/>
      <w:r w:rsidRPr="008A6870">
        <w:rPr>
          <w:rFonts w:ascii="Times New Roman" w:hAnsi="Times New Roman" w:cs="Times New Roman"/>
          <w:sz w:val="28"/>
          <w:szCs w:val="28"/>
        </w:rPr>
        <w:t>Задания, используемые на этом этапе занятия не только способствуют</w:t>
      </w:r>
      <w:proofErr w:type="gramEnd"/>
      <w:r w:rsidRPr="008A6870">
        <w:rPr>
          <w:rFonts w:ascii="Times New Roman" w:hAnsi="Times New Roman" w:cs="Times New Roman"/>
          <w:sz w:val="28"/>
          <w:szCs w:val="28"/>
        </w:rPr>
        <w:t xml:space="preserve"> развитию этих так необходимых качеств, но и позволяют, неся соответствующую дидактическую нагрузку, углублять знания ребят, разнообразить методы и </w:t>
      </w:r>
      <w:r w:rsidRPr="008A6870">
        <w:rPr>
          <w:rFonts w:ascii="Times New Roman" w:hAnsi="Times New Roman" w:cs="Times New Roman"/>
          <w:sz w:val="28"/>
          <w:szCs w:val="28"/>
        </w:rPr>
        <w:lastRenderedPageBreak/>
        <w:t>приёмы познавательной деятельности. Все задания подобраны так, что степень их трудности увеличивается от занятия к занятию.</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ВЕСЁЛАЯ ПЕРЕМЕНКА (3-5 минут).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Динамическая пауза, проводимая на данных занятиях, будет не только развивать двигательную сферу ребёнка, но и способствовать развитию умения выполнять несколько различных заданий одновременно.</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ЛОГИЧЕСКИ-ПОИСКОВЫЕ ЗАДАНИЯ (10-12 минут).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КОРРЕГИРУЮЩАЯ ГИМНАСТИКА ДЛЯ ГЛАЗ (1-2 минуты).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Чем больше и чаще ребёнок будет уделять внимание своим глазам, тем дольше он сохранит хорошее зрение. Те же дети, чье зрение нуждается в коррекции, путем регулярных тренировок смогут значительно улучшить его. Выполнение корригирующей гимнастики для глаз поможет как повышению остроты зрения, так и снятию зрительного утомления и достижению состояния зрительного комфорта.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ГРАФИЧЕСКИЙ ДИКТАНТ, ШТРИХОВКА (10 минут).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 А. Сухомлинский писал, что истоки способностей и дарований детей - на кончиках пальцев. От них, образно говоря, идут тончайшие ручейки, которые питают источник творческой мысли. Чем больше уверенности и изобретательности в движениях детской руки, тем ярче проявляется творческая стихия детского ума. Поэтому очень важно «поставить руку».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Рисование графических фигур — отличный способ разработки мелких мышц руки ребёнка, интересное и увлекательное занятие, результаты которого скажутся на умении красиво писать и логически мыслить.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 данном этапе занятия ребята сначала выполняют графический рисунок под диктовку учителя, а затем заштриховывают его косыми линиями, прямыми линиями, «вышивают» фигурку крестиком или просто закрашивают. Штриховка не только подводит детей к пониманию симметрии, композиции в декоративном рисовании, но развивает мелкие мышцы пальцев и кисти руки ребёнка.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При регулярном выполнении таких упражнений ребёнок начинает хорошо владеть карандашом, у него появляется устойчивое, сосредоточенное внимание, воспитывается трудолюбие, усидчивость.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Графические диктанты — это и способ развития речи, так как попутно ребята составляют небольшие рассказики, учат стихи, загадки, овладевают выразительными свойствами языка.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Поэтому в процессе работы с графическими диктантами развивается внутренняя и внешняя речь, логическое мышление, формируются внимание, глазомер, зрительная память ребёнка, аккуратность, фантазия, общая культура, активизируются творческие способности.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Динамика развития познавательных способностей оценивается с помощью сравнения результатов, полученных после проверки выполнения детьми заданий на занятиях № 2 и № 37. Сопоставляя данные начала года и результаты выполнения заданий последнего занятия, определяем динамику роста познавательных способностей ребят.</w:t>
      </w:r>
    </w:p>
    <w:p w:rsidR="00A36A9B" w:rsidRPr="008A6870" w:rsidRDefault="00A36A9B" w:rsidP="008A6870">
      <w:pPr>
        <w:spacing w:before="0" w:after="0"/>
        <w:ind w:firstLine="709"/>
        <w:jc w:val="center"/>
        <w:rPr>
          <w:rFonts w:ascii="Times New Roman" w:hAnsi="Times New Roman" w:cs="Times New Roman"/>
          <w:sz w:val="28"/>
          <w:szCs w:val="28"/>
          <w:u w:val="single"/>
        </w:rPr>
      </w:pPr>
      <w:r w:rsidRPr="008A6870">
        <w:rPr>
          <w:rFonts w:ascii="Times New Roman" w:hAnsi="Times New Roman" w:cs="Times New Roman"/>
          <w:b/>
          <w:sz w:val="28"/>
          <w:szCs w:val="28"/>
          <w:u w:val="single"/>
        </w:rPr>
        <w:t xml:space="preserve">Требования к личностным, </w:t>
      </w:r>
      <w:proofErr w:type="spellStart"/>
      <w:r w:rsidRPr="008A6870">
        <w:rPr>
          <w:rFonts w:ascii="Times New Roman" w:hAnsi="Times New Roman" w:cs="Times New Roman"/>
          <w:b/>
          <w:sz w:val="28"/>
          <w:szCs w:val="28"/>
          <w:u w:val="single"/>
        </w:rPr>
        <w:t>метапредметным</w:t>
      </w:r>
      <w:proofErr w:type="spellEnd"/>
      <w:r w:rsidRPr="008A6870">
        <w:rPr>
          <w:rFonts w:ascii="Times New Roman" w:hAnsi="Times New Roman" w:cs="Times New Roman"/>
          <w:b/>
          <w:sz w:val="28"/>
          <w:szCs w:val="28"/>
          <w:u w:val="single"/>
        </w:rPr>
        <w:t xml:space="preserve"> и предметным результатам</w:t>
      </w:r>
    </w:p>
    <w:p w:rsidR="00A36A9B" w:rsidRPr="008A6870" w:rsidRDefault="00A36A9B" w:rsidP="003E5391">
      <w:pPr>
        <w:spacing w:before="0" w:after="0"/>
        <w:ind w:firstLine="567"/>
        <w:jc w:val="both"/>
        <w:rPr>
          <w:rFonts w:ascii="Times New Roman" w:hAnsi="Times New Roman" w:cs="Times New Roman"/>
          <w:sz w:val="28"/>
          <w:szCs w:val="28"/>
        </w:rPr>
      </w:pPr>
      <w:r w:rsidRPr="008A6870">
        <w:rPr>
          <w:rFonts w:ascii="Times New Roman" w:hAnsi="Times New Roman" w:cs="Times New Roman"/>
          <w:sz w:val="28"/>
          <w:szCs w:val="28"/>
        </w:rPr>
        <w:lastRenderedPageBreak/>
        <w:t xml:space="preserve">   В результате изучения данного </w:t>
      </w:r>
      <w:proofErr w:type="gramStart"/>
      <w:r w:rsidRPr="008A6870">
        <w:rPr>
          <w:rFonts w:ascii="Times New Roman" w:hAnsi="Times New Roman" w:cs="Times New Roman"/>
          <w:sz w:val="28"/>
          <w:szCs w:val="28"/>
        </w:rPr>
        <w:t>курса</w:t>
      </w:r>
      <w:proofErr w:type="gramEnd"/>
      <w:r w:rsidRPr="008A6870">
        <w:rPr>
          <w:rFonts w:ascii="Times New Roman" w:hAnsi="Times New Roman" w:cs="Times New Roman"/>
          <w:sz w:val="28"/>
          <w:szCs w:val="28"/>
        </w:rPr>
        <w:t xml:space="preserve"> </w:t>
      </w:r>
      <w:r w:rsidRPr="008A6870">
        <w:rPr>
          <w:rFonts w:ascii="Times New Roman" w:hAnsi="Times New Roman" w:cs="Times New Roman"/>
          <w:b/>
          <w:i/>
          <w:sz w:val="28"/>
          <w:szCs w:val="28"/>
        </w:rPr>
        <w:t>в первом классе</w:t>
      </w:r>
      <w:r w:rsidRPr="008A6870">
        <w:rPr>
          <w:rFonts w:ascii="Times New Roman" w:hAnsi="Times New Roman" w:cs="Times New Roman"/>
          <w:sz w:val="28"/>
          <w:szCs w:val="28"/>
        </w:rPr>
        <w:t xml:space="preserve"> обучающиеся получат возможность формирования</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Личностных результатов:</w:t>
      </w:r>
    </w:p>
    <w:p w:rsidR="00A36A9B" w:rsidRPr="008A6870" w:rsidRDefault="00A36A9B" w:rsidP="003E5391">
      <w:pPr>
        <w:numPr>
          <w:ilvl w:val="0"/>
          <w:numId w:val="19"/>
        </w:numPr>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определять и высказывать под руководством педагога самые простые общие для всех людей правила поведения при сотрудничестве (этические нормы);</w:t>
      </w:r>
    </w:p>
    <w:p w:rsidR="00A36A9B" w:rsidRPr="008A6870" w:rsidRDefault="00A36A9B" w:rsidP="003E5391">
      <w:pPr>
        <w:numPr>
          <w:ilvl w:val="0"/>
          <w:numId w:val="19"/>
        </w:numPr>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в предложенных педагогом ситуациях общения и сотрудничества, при поддержке других участников группы и педагога, делать выбор, как поступить, опираясь на этические нормы. </w:t>
      </w:r>
    </w:p>
    <w:p w:rsidR="00A36A9B" w:rsidRPr="008A6870" w:rsidRDefault="00A36A9B" w:rsidP="008A6870">
      <w:pPr>
        <w:spacing w:before="0" w:after="0"/>
        <w:ind w:firstLine="709"/>
        <w:jc w:val="center"/>
        <w:rPr>
          <w:rFonts w:ascii="Times New Roman" w:hAnsi="Times New Roman" w:cs="Times New Roman"/>
          <w:b/>
          <w:sz w:val="28"/>
          <w:szCs w:val="28"/>
        </w:rPr>
      </w:pPr>
      <w:proofErr w:type="spellStart"/>
      <w:r w:rsidRPr="008A6870">
        <w:rPr>
          <w:rFonts w:ascii="Times New Roman" w:hAnsi="Times New Roman" w:cs="Times New Roman"/>
          <w:b/>
          <w:sz w:val="28"/>
          <w:szCs w:val="28"/>
        </w:rPr>
        <w:t>Метапредметных</w:t>
      </w:r>
      <w:proofErr w:type="spellEnd"/>
      <w:r w:rsidRPr="008A6870">
        <w:rPr>
          <w:rFonts w:ascii="Times New Roman" w:hAnsi="Times New Roman" w:cs="Times New Roman"/>
          <w:b/>
          <w:sz w:val="28"/>
          <w:szCs w:val="28"/>
        </w:rPr>
        <w:t xml:space="preserve"> результатов:</w:t>
      </w:r>
    </w:p>
    <w:p w:rsidR="00A36A9B" w:rsidRPr="008A6870" w:rsidRDefault="00A36A9B" w:rsidP="003E5391">
      <w:pPr>
        <w:tabs>
          <w:tab w:val="left" w:pos="993"/>
        </w:tabs>
        <w:spacing w:before="0" w:after="0"/>
        <w:jc w:val="both"/>
        <w:rPr>
          <w:rFonts w:ascii="Times New Roman" w:hAnsi="Times New Roman" w:cs="Times New Roman"/>
          <w:i/>
          <w:sz w:val="28"/>
          <w:szCs w:val="28"/>
        </w:rPr>
      </w:pPr>
      <w:r w:rsidRPr="008A6870">
        <w:rPr>
          <w:rFonts w:ascii="Times New Roman" w:hAnsi="Times New Roman" w:cs="Times New Roman"/>
          <w:i/>
          <w:sz w:val="28"/>
          <w:szCs w:val="28"/>
        </w:rPr>
        <w:t>Регулятивные УДД:</w:t>
      </w:r>
    </w:p>
    <w:p w:rsidR="00A36A9B" w:rsidRPr="008A6870" w:rsidRDefault="00A36A9B" w:rsidP="003E5391">
      <w:pPr>
        <w:numPr>
          <w:ilvl w:val="0"/>
          <w:numId w:val="44"/>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определять и формулировать цель деятельности с помощью педагога;</w:t>
      </w:r>
    </w:p>
    <w:p w:rsidR="00A36A9B" w:rsidRPr="008A6870" w:rsidRDefault="00A36A9B" w:rsidP="003E5391">
      <w:pPr>
        <w:numPr>
          <w:ilvl w:val="0"/>
          <w:numId w:val="44"/>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проговаривать последовательность действий;</w:t>
      </w:r>
    </w:p>
    <w:p w:rsidR="00A36A9B" w:rsidRPr="008A6870" w:rsidRDefault="00A36A9B" w:rsidP="003E5391">
      <w:pPr>
        <w:numPr>
          <w:ilvl w:val="0"/>
          <w:numId w:val="44"/>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высказывать свое предположение (версию);</w:t>
      </w:r>
    </w:p>
    <w:p w:rsidR="00A36A9B" w:rsidRPr="008A6870" w:rsidRDefault="00A36A9B" w:rsidP="003E5391">
      <w:pPr>
        <w:numPr>
          <w:ilvl w:val="0"/>
          <w:numId w:val="44"/>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работать по предложенному педагогом плану;</w:t>
      </w:r>
    </w:p>
    <w:p w:rsidR="00A36A9B" w:rsidRPr="008A6870" w:rsidRDefault="00A36A9B" w:rsidP="003E5391">
      <w:pPr>
        <w:numPr>
          <w:ilvl w:val="0"/>
          <w:numId w:val="44"/>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 xml:space="preserve">учиться отличать </w:t>
      </w:r>
      <w:proofErr w:type="gramStart"/>
      <w:r w:rsidRPr="008A6870">
        <w:rPr>
          <w:rFonts w:ascii="Times New Roman" w:hAnsi="Times New Roman" w:cs="Times New Roman"/>
          <w:sz w:val="28"/>
          <w:szCs w:val="28"/>
        </w:rPr>
        <w:t>верно</w:t>
      </w:r>
      <w:proofErr w:type="gramEnd"/>
      <w:r w:rsidRPr="008A6870">
        <w:rPr>
          <w:rFonts w:ascii="Times New Roman" w:hAnsi="Times New Roman" w:cs="Times New Roman"/>
          <w:sz w:val="28"/>
          <w:szCs w:val="28"/>
        </w:rPr>
        <w:t xml:space="preserve"> выполненное задание от неверного;</w:t>
      </w:r>
    </w:p>
    <w:p w:rsidR="00A36A9B" w:rsidRPr="008A6870" w:rsidRDefault="00A36A9B" w:rsidP="003E5391">
      <w:pPr>
        <w:numPr>
          <w:ilvl w:val="0"/>
          <w:numId w:val="44"/>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совместно с педагогом и другими учениками давать эмоциональную оценку деятельности товарищей.</w:t>
      </w:r>
    </w:p>
    <w:p w:rsidR="00A36A9B" w:rsidRPr="008A6870" w:rsidRDefault="00A36A9B" w:rsidP="003E5391">
      <w:pPr>
        <w:tabs>
          <w:tab w:val="left" w:pos="993"/>
        </w:tabs>
        <w:spacing w:before="0" w:after="0"/>
        <w:jc w:val="both"/>
        <w:rPr>
          <w:rFonts w:ascii="Times New Roman" w:hAnsi="Times New Roman" w:cs="Times New Roman"/>
          <w:i/>
          <w:sz w:val="28"/>
          <w:szCs w:val="28"/>
        </w:rPr>
      </w:pPr>
      <w:r w:rsidRPr="008A6870">
        <w:rPr>
          <w:rFonts w:ascii="Times New Roman" w:hAnsi="Times New Roman" w:cs="Times New Roman"/>
          <w:i/>
          <w:sz w:val="28"/>
          <w:szCs w:val="28"/>
        </w:rPr>
        <w:t>Познавательные УДД:</w:t>
      </w:r>
    </w:p>
    <w:p w:rsidR="00A36A9B" w:rsidRPr="008A6870" w:rsidRDefault="00A36A9B" w:rsidP="003E5391">
      <w:pPr>
        <w:numPr>
          <w:ilvl w:val="0"/>
          <w:numId w:val="53"/>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ориентироваться в своей системе знаний: отличать новое от уже известного с помощью педагога;</w:t>
      </w:r>
    </w:p>
    <w:p w:rsidR="00A36A9B" w:rsidRPr="008A6870" w:rsidRDefault="00A36A9B" w:rsidP="003E5391">
      <w:pPr>
        <w:numPr>
          <w:ilvl w:val="0"/>
          <w:numId w:val="53"/>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добывать новые знания: находить ответы на вопросы, используя свой жизненный опыт, информацию, полученную от педагога, и используя учебную литературу;</w:t>
      </w:r>
    </w:p>
    <w:p w:rsidR="00A36A9B" w:rsidRPr="008A6870" w:rsidRDefault="00A36A9B" w:rsidP="003E5391">
      <w:pPr>
        <w:numPr>
          <w:ilvl w:val="0"/>
          <w:numId w:val="53"/>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овладевать измерительными инструментами.</w:t>
      </w:r>
    </w:p>
    <w:p w:rsidR="00A36A9B" w:rsidRPr="008A6870" w:rsidRDefault="00A36A9B" w:rsidP="003E5391">
      <w:pPr>
        <w:tabs>
          <w:tab w:val="left" w:pos="993"/>
        </w:tabs>
        <w:spacing w:before="0" w:after="0"/>
        <w:jc w:val="both"/>
        <w:rPr>
          <w:rFonts w:ascii="Times New Roman" w:hAnsi="Times New Roman" w:cs="Times New Roman"/>
          <w:i/>
          <w:sz w:val="28"/>
          <w:szCs w:val="28"/>
        </w:rPr>
      </w:pPr>
      <w:r w:rsidRPr="008A6870">
        <w:rPr>
          <w:rFonts w:ascii="Times New Roman" w:hAnsi="Times New Roman" w:cs="Times New Roman"/>
          <w:i/>
          <w:sz w:val="28"/>
          <w:szCs w:val="28"/>
        </w:rPr>
        <w:t>Коммуникативные УДД:</w:t>
      </w:r>
    </w:p>
    <w:p w:rsidR="00A36A9B" w:rsidRPr="008A6870" w:rsidRDefault="00A36A9B" w:rsidP="003E5391">
      <w:pPr>
        <w:numPr>
          <w:ilvl w:val="0"/>
          <w:numId w:val="56"/>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выражать свои мысли;</w:t>
      </w:r>
    </w:p>
    <w:p w:rsidR="00A36A9B" w:rsidRPr="008A6870" w:rsidRDefault="00A36A9B" w:rsidP="003E5391">
      <w:pPr>
        <w:numPr>
          <w:ilvl w:val="0"/>
          <w:numId w:val="56"/>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объяснять свое несогласие и пытаться договориться;</w:t>
      </w:r>
    </w:p>
    <w:p w:rsidR="00A36A9B" w:rsidRPr="008A6870" w:rsidRDefault="00A36A9B" w:rsidP="003E5391">
      <w:pPr>
        <w:numPr>
          <w:ilvl w:val="0"/>
          <w:numId w:val="56"/>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овладевать навыками сотрудничества в группе в совместном решении учебной задачи.</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rPr>
        <w:t>Предметными результатами</w:t>
      </w:r>
      <w:r w:rsidRPr="008A6870">
        <w:rPr>
          <w:rFonts w:ascii="Times New Roman" w:hAnsi="Times New Roman" w:cs="Times New Roman"/>
          <w:sz w:val="28"/>
          <w:szCs w:val="28"/>
        </w:rPr>
        <w:t xml:space="preserve"> являются формирование следующих умений:</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сравнивать предметы по заданному свойству;</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определять целое и часть;</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устанавливать общие признаки;</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 закономерность в значении признаков, в расположении предметов;</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определять последовательность действий;</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 истинные и ложные высказывания;</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наделять предметы новыми свойствами;</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переносить свойства с одних предметов на другие.</w:t>
      </w:r>
    </w:p>
    <w:p w:rsidR="00A36A9B" w:rsidRPr="008A6870" w:rsidRDefault="00A36A9B" w:rsidP="003E5391">
      <w:pPr>
        <w:numPr>
          <w:ilvl w:val="0"/>
          <w:numId w:val="62"/>
        </w:numPr>
        <w:tabs>
          <w:tab w:val="left" w:pos="993"/>
        </w:tabs>
        <w:suppressAutoHyphens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волшебные слова. Слова – выражения просьбы, благодарности, извинения. </w:t>
      </w:r>
    </w:p>
    <w:p w:rsidR="00A36A9B" w:rsidRPr="008A6870" w:rsidRDefault="00A36A9B" w:rsidP="003E5391">
      <w:pPr>
        <w:numPr>
          <w:ilvl w:val="0"/>
          <w:numId w:val="62"/>
        </w:numPr>
        <w:tabs>
          <w:tab w:val="left" w:pos="993"/>
        </w:tabs>
        <w:suppressAutoHyphens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Слова – выражения приветствия, прощания.</w:t>
      </w:r>
    </w:p>
    <w:p w:rsidR="00A36A9B" w:rsidRPr="008A6870" w:rsidRDefault="00A36A9B" w:rsidP="003E5391">
      <w:pPr>
        <w:numPr>
          <w:ilvl w:val="0"/>
          <w:numId w:val="62"/>
        </w:numPr>
        <w:tabs>
          <w:tab w:val="left" w:pos="993"/>
        </w:tabs>
        <w:suppressAutoHyphens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Понятие слово. Толковый словарь.</w:t>
      </w:r>
    </w:p>
    <w:p w:rsidR="003E5391" w:rsidRPr="00BA0B82" w:rsidRDefault="00A36A9B" w:rsidP="00BA0B82">
      <w:pPr>
        <w:numPr>
          <w:ilvl w:val="0"/>
          <w:numId w:val="62"/>
        </w:numPr>
        <w:tabs>
          <w:tab w:val="left" w:pos="993"/>
        </w:tabs>
        <w:suppressAutoHyphens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Однозначные и многозначные слова</w:t>
      </w:r>
    </w:p>
    <w:p w:rsidR="00A36A9B" w:rsidRPr="008A6870" w:rsidRDefault="00A36A9B" w:rsidP="008A6870">
      <w:pPr>
        <w:spacing w:before="0" w:after="0"/>
        <w:ind w:firstLine="709"/>
        <w:jc w:val="center"/>
        <w:rPr>
          <w:rFonts w:ascii="Times New Roman" w:hAnsi="Times New Roman" w:cs="Times New Roman"/>
          <w:b/>
          <w:i/>
          <w:sz w:val="28"/>
          <w:szCs w:val="28"/>
        </w:rPr>
      </w:pPr>
      <w:proofErr w:type="spellStart"/>
      <w:r w:rsidRPr="008A6870">
        <w:rPr>
          <w:rFonts w:ascii="Times New Roman" w:hAnsi="Times New Roman" w:cs="Times New Roman"/>
          <w:b/>
          <w:i/>
          <w:sz w:val="28"/>
          <w:szCs w:val="28"/>
        </w:rPr>
        <w:lastRenderedPageBreak/>
        <w:t>Учебно</w:t>
      </w:r>
      <w:proofErr w:type="spellEnd"/>
      <w:r w:rsidRPr="008A6870">
        <w:rPr>
          <w:rFonts w:ascii="Times New Roman" w:hAnsi="Times New Roman" w:cs="Times New Roman"/>
          <w:b/>
          <w:i/>
          <w:sz w:val="28"/>
          <w:szCs w:val="28"/>
        </w:rPr>
        <w:t xml:space="preserve"> – тематический план</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2 класс</w:t>
      </w:r>
    </w:p>
    <w:tbl>
      <w:tblPr>
        <w:tblW w:w="9953"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59"/>
        <w:gridCol w:w="1567"/>
        <w:gridCol w:w="1996"/>
        <w:gridCol w:w="2031"/>
      </w:tblGrid>
      <w:tr w:rsidR="00A36A9B" w:rsidRPr="008A6870" w:rsidTr="00854C14">
        <w:trPr>
          <w:jc w:val="center"/>
        </w:trPr>
        <w:tc>
          <w:tcPr>
            <w:tcW w:w="4359" w:type="dxa"/>
            <w:vMerge w:val="restart"/>
            <w:vAlign w:val="center"/>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Тема</w:t>
            </w:r>
          </w:p>
        </w:tc>
        <w:tc>
          <w:tcPr>
            <w:tcW w:w="1567" w:type="dxa"/>
            <w:vMerge w:val="restart"/>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Общее количество часов</w:t>
            </w:r>
          </w:p>
        </w:tc>
        <w:tc>
          <w:tcPr>
            <w:tcW w:w="4027" w:type="dxa"/>
            <w:gridSpan w:val="2"/>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В том числе</w:t>
            </w:r>
          </w:p>
        </w:tc>
      </w:tr>
      <w:tr w:rsidR="00A36A9B" w:rsidRPr="008A6870" w:rsidTr="00854C14">
        <w:trPr>
          <w:jc w:val="center"/>
        </w:trPr>
        <w:tc>
          <w:tcPr>
            <w:tcW w:w="4359"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567"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996"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Теоретические</w:t>
            </w:r>
          </w:p>
        </w:tc>
        <w:tc>
          <w:tcPr>
            <w:tcW w:w="2031"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Практические</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bCs/>
                <w:sz w:val="28"/>
                <w:szCs w:val="28"/>
                <w:lang w:val="en-US"/>
              </w:rPr>
              <w:t>I</w:t>
            </w:r>
            <w:r w:rsidRPr="008A6870">
              <w:rPr>
                <w:rFonts w:ascii="Times New Roman" w:eastAsia="SimSun" w:hAnsi="Times New Roman" w:cs="Times New Roman"/>
                <w:bCs/>
                <w:sz w:val="28"/>
                <w:szCs w:val="28"/>
              </w:rPr>
              <w:t>.Введение. Инструктаж по ТБ.</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Свойства, признаки и составные части предметов</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III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Сравнение</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6</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6</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Взаимосвязь между видовыми и родовыми понятиями</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Элементы логики</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7</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7</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 xml:space="preserve">Развитие речи  </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8</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8</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 xml:space="preserve">Развитие аналитических способностей </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hAnsi="Times New Roman" w:cs="Times New Roman"/>
                <w:sz w:val="28"/>
                <w:szCs w:val="28"/>
                <w:lang w:val="en-US"/>
              </w:rPr>
              <w:t>VIII</w:t>
            </w:r>
            <w:r w:rsidRPr="008A6870">
              <w:rPr>
                <w:rFonts w:ascii="Times New Roman" w:hAnsi="Times New Roman" w:cs="Times New Roman"/>
                <w:sz w:val="28"/>
                <w:szCs w:val="28"/>
              </w:rPr>
              <w:t>.Обобщающее занятие «Наши достижения»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sz w:val="28"/>
                <w:szCs w:val="28"/>
              </w:rPr>
              <w:t>Итого</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33</w:t>
            </w:r>
          </w:p>
        </w:tc>
      </w:tr>
    </w:tbl>
    <w:p w:rsidR="00A36A9B" w:rsidRPr="008A6870" w:rsidRDefault="00A36A9B" w:rsidP="008A6870">
      <w:pPr>
        <w:spacing w:before="0" w:after="0"/>
        <w:ind w:firstLine="709"/>
        <w:jc w:val="both"/>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Календарно-тематическое планирование</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умницы»</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2 класс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2"/>
        <w:gridCol w:w="7815"/>
        <w:gridCol w:w="1106"/>
      </w:tblGrid>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tabs>
                <w:tab w:val="left" w:pos="310"/>
              </w:tabs>
              <w:spacing w:before="0" w:after="0"/>
              <w:ind w:left="27"/>
              <w:jc w:val="both"/>
              <w:rPr>
                <w:rFonts w:ascii="Times New Roman" w:hAnsi="Times New Roman" w:cs="Times New Roman"/>
                <w:sz w:val="28"/>
                <w:szCs w:val="28"/>
                <w:lang w:eastAsia="en-US"/>
              </w:rPr>
            </w:pPr>
            <w:r w:rsidRPr="008A6870">
              <w:rPr>
                <w:rFonts w:ascii="Times New Roman" w:hAnsi="Times New Roman" w:cs="Times New Roman"/>
                <w:sz w:val="28"/>
                <w:szCs w:val="28"/>
              </w:rPr>
              <w:t xml:space="preserve">№ </w:t>
            </w:r>
            <w:proofErr w:type="gramStart"/>
            <w:r w:rsidR="003E5391">
              <w:rPr>
                <w:rFonts w:ascii="Times New Roman" w:hAnsi="Times New Roman" w:cs="Times New Roman"/>
                <w:sz w:val="28"/>
                <w:szCs w:val="28"/>
              </w:rPr>
              <w:t>п</w:t>
            </w:r>
            <w:proofErr w:type="gramEnd"/>
            <w:r w:rsidR="003E5391">
              <w:rPr>
                <w:rFonts w:ascii="Times New Roman" w:hAnsi="Times New Roman" w:cs="Times New Roman"/>
                <w:sz w:val="28"/>
                <w:szCs w:val="28"/>
              </w:rPr>
              <w:t>/п</w:t>
            </w:r>
          </w:p>
        </w:tc>
        <w:tc>
          <w:tcPr>
            <w:tcW w:w="7815" w:type="dxa"/>
            <w:tcBorders>
              <w:top w:val="single" w:sz="4" w:space="0" w:color="000000"/>
              <w:left w:val="single" w:sz="4" w:space="0" w:color="000000"/>
              <w:bottom w:val="single" w:sz="4" w:space="0" w:color="000000"/>
              <w:right w:val="single" w:sz="4" w:space="0" w:color="000000"/>
            </w:tcBorders>
            <w:vAlign w:val="center"/>
          </w:tcPr>
          <w:p w:rsidR="00A36A9B" w:rsidRPr="008A6870" w:rsidRDefault="00A36A9B" w:rsidP="008A6870">
            <w:pPr>
              <w:spacing w:before="0" w:after="0"/>
              <w:ind w:firstLine="709"/>
              <w:jc w:val="center"/>
              <w:rPr>
                <w:rFonts w:ascii="Times New Roman" w:hAnsi="Times New Roman" w:cs="Times New Roman"/>
                <w:sz w:val="28"/>
                <w:szCs w:val="28"/>
                <w:lang w:eastAsia="en-US"/>
              </w:rPr>
            </w:pPr>
            <w:r w:rsidRPr="008A6870">
              <w:rPr>
                <w:rFonts w:ascii="Times New Roman" w:hAnsi="Times New Roman" w:cs="Times New Roman"/>
                <w:sz w:val="28"/>
                <w:szCs w:val="28"/>
              </w:rPr>
              <w:t>Тема занятия</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Кол-во</w:t>
            </w:r>
          </w:p>
          <w:p w:rsidR="00A36A9B" w:rsidRPr="008A6870" w:rsidRDefault="00A36A9B" w:rsidP="008A6870">
            <w:pPr>
              <w:spacing w:before="0" w:after="0"/>
              <w:jc w:val="both"/>
              <w:rPr>
                <w:rFonts w:ascii="Times New Roman" w:hAnsi="Times New Roman" w:cs="Times New Roman"/>
                <w:sz w:val="28"/>
                <w:szCs w:val="28"/>
                <w:lang w:eastAsia="en-US"/>
              </w:rPr>
            </w:pPr>
            <w:r w:rsidRPr="008A6870">
              <w:rPr>
                <w:rFonts w:ascii="Times New Roman" w:hAnsi="Times New Roman" w:cs="Times New Roman"/>
                <w:sz w:val="28"/>
                <w:szCs w:val="28"/>
              </w:rPr>
              <w:t>часов</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pacing w:before="0" w:after="0"/>
              <w:ind w:firstLine="175"/>
              <w:jc w:val="both"/>
              <w:rPr>
                <w:rFonts w:ascii="Times New Roman" w:hAnsi="Times New Roman" w:cs="Times New Roman"/>
                <w:sz w:val="28"/>
                <w:szCs w:val="28"/>
                <w:lang w:eastAsia="en-US"/>
              </w:rPr>
            </w:pPr>
            <w:r w:rsidRPr="008A6870">
              <w:rPr>
                <w:rFonts w:ascii="Times New Roman" w:hAnsi="Times New Roman" w:cs="Times New Roman"/>
                <w:sz w:val="28"/>
                <w:szCs w:val="28"/>
              </w:rPr>
              <w:t>Введение. Инструктаж по ТБ.</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Входной тест</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Выделение признаков.</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Различие.</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Сходство.</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Существенные признаки.</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Характерные признаки.</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Упорядочивание признаков.</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Правила сравнения.</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Значение сравнения.</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Тест «Сравнение».</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Истинные и ложные высказывания.</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Отрицание высказывания.</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Понятие о классах.</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Правила классификации.</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Вопросы.</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Алгоритм.</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Тест «Алгоритм».</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proofErr w:type="spellStart"/>
            <w:r w:rsidRPr="008A6870">
              <w:rPr>
                <w:rFonts w:ascii="Times New Roman" w:hAnsi="Times New Roman" w:cs="Times New Roman"/>
                <w:sz w:val="28"/>
                <w:szCs w:val="28"/>
              </w:rPr>
              <w:t>Речь</w:t>
            </w:r>
            <w:proofErr w:type="gramStart"/>
            <w:r w:rsidRPr="008A6870">
              <w:rPr>
                <w:rFonts w:ascii="Times New Roman" w:hAnsi="Times New Roman" w:cs="Times New Roman"/>
                <w:sz w:val="28"/>
                <w:szCs w:val="28"/>
              </w:rPr>
              <w:t>.Т</w:t>
            </w:r>
            <w:proofErr w:type="gramEnd"/>
            <w:r w:rsidRPr="008A6870">
              <w:rPr>
                <w:rFonts w:ascii="Times New Roman" w:hAnsi="Times New Roman" w:cs="Times New Roman"/>
                <w:sz w:val="28"/>
                <w:szCs w:val="28"/>
              </w:rPr>
              <w:t>ехника</w:t>
            </w:r>
            <w:proofErr w:type="spellEnd"/>
            <w:r w:rsidRPr="008A6870">
              <w:rPr>
                <w:rFonts w:ascii="Times New Roman" w:hAnsi="Times New Roman" w:cs="Times New Roman"/>
                <w:sz w:val="28"/>
                <w:szCs w:val="28"/>
              </w:rPr>
              <w:t xml:space="preserve"> и выразительность речи.</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Закономерность в буквах и словах.</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Многозначные слова.</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Омонимы.</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 xml:space="preserve">Омофоны, </w:t>
            </w:r>
            <w:proofErr w:type="spellStart"/>
            <w:r w:rsidRPr="008A6870">
              <w:rPr>
                <w:rFonts w:ascii="Times New Roman" w:hAnsi="Times New Roman" w:cs="Times New Roman"/>
                <w:sz w:val="28"/>
                <w:szCs w:val="28"/>
              </w:rPr>
              <w:t>омоформы</w:t>
            </w:r>
            <w:proofErr w:type="spellEnd"/>
            <w:r w:rsidRPr="008A6870">
              <w:rPr>
                <w:rFonts w:ascii="Times New Roman" w:hAnsi="Times New Roman" w:cs="Times New Roman"/>
                <w:sz w:val="28"/>
                <w:szCs w:val="28"/>
              </w:rPr>
              <w:t>.</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Синонимы.</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Антонимы.</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Фразеологизмы.</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Изобразительные средства языка. Сравнение</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Упорядочивание по родовидовым отношениям.</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Олицетворение.</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Текст.  Тема текста. Заглавие.</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Текст. Опорные слова.</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Виды планов</w:t>
            </w:r>
            <w:proofErr w:type="gramStart"/>
            <w:r w:rsidRPr="008A6870">
              <w:rPr>
                <w:rFonts w:ascii="Times New Roman" w:hAnsi="Times New Roman" w:cs="Times New Roman"/>
                <w:sz w:val="28"/>
                <w:szCs w:val="28"/>
              </w:rPr>
              <w:t>..</w:t>
            </w:r>
            <w:proofErr w:type="gramEnd"/>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Итоговый тест.</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Работа над ошибками. Итоговое занятие.</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bl>
    <w:p w:rsidR="00D01136" w:rsidRDefault="00D01136" w:rsidP="008A6870">
      <w:pPr>
        <w:spacing w:before="0" w:after="0"/>
        <w:ind w:firstLine="709"/>
        <w:jc w:val="center"/>
        <w:rPr>
          <w:rFonts w:ascii="Times New Roman" w:hAnsi="Times New Roman" w:cs="Times New Roman"/>
          <w:b/>
          <w:sz w:val="28"/>
          <w:szCs w:val="28"/>
          <w:u w:val="single"/>
        </w:rPr>
      </w:pP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Содержание программы.</w:t>
      </w: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2класс (34 занятия)</w:t>
      </w:r>
    </w:p>
    <w:p w:rsidR="00A36A9B" w:rsidRPr="008A6870" w:rsidRDefault="00A36A9B" w:rsidP="008A6870">
      <w:pPr>
        <w:numPr>
          <w:ilvl w:val="0"/>
          <w:numId w:val="9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Свойства, признаки и составные части предметов (4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Определения. Ошибки в построении определений. Закономерности в числах и фигурах, буквах и словах.</w:t>
      </w:r>
    </w:p>
    <w:p w:rsidR="00A36A9B" w:rsidRPr="008A6870" w:rsidRDefault="00A36A9B" w:rsidP="008A6870">
      <w:pPr>
        <w:numPr>
          <w:ilvl w:val="0"/>
          <w:numId w:val="9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Сравнение (6 часов)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Сходство. Различие. Существенные и характерные признаки. Упорядочивание признаков. Правила сравнения.</w:t>
      </w:r>
    </w:p>
    <w:p w:rsidR="00A36A9B" w:rsidRPr="008A6870" w:rsidRDefault="00A36A9B" w:rsidP="008A6870">
      <w:pPr>
        <w:numPr>
          <w:ilvl w:val="0"/>
          <w:numId w:val="9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Взаимосвязь между видовыми и родовыми понятиями (4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Противоположные отношения между понятиями. Виды отношений.  Отношения «род-вид». Упорядочивание по родовидовым отношениям. </w:t>
      </w:r>
    </w:p>
    <w:p w:rsidR="00A36A9B" w:rsidRPr="008A6870" w:rsidRDefault="00A36A9B" w:rsidP="008A6870">
      <w:pPr>
        <w:numPr>
          <w:ilvl w:val="0"/>
          <w:numId w:val="9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Элементы логики (7 часов)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Истинные и ложные высказывания. Правила классификации. Причинно-следственные цепочки. Рассуждения. Умозаключения.</w:t>
      </w:r>
    </w:p>
    <w:p w:rsidR="00A36A9B" w:rsidRPr="008A6870" w:rsidRDefault="00A36A9B" w:rsidP="008A6870">
      <w:pPr>
        <w:numPr>
          <w:ilvl w:val="0"/>
          <w:numId w:val="9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Развитие речи  (8 часов)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Умение конструировать образное выражение (сравнение, олицетворение). Типы текстов. Знакомство со </w:t>
      </w:r>
      <w:proofErr w:type="spellStart"/>
      <w:r w:rsidRPr="008A6870">
        <w:rPr>
          <w:rFonts w:ascii="Times New Roman" w:hAnsi="Times New Roman" w:cs="Times New Roman"/>
          <w:sz w:val="28"/>
          <w:szCs w:val="28"/>
        </w:rPr>
        <w:t>словарями</w:t>
      </w:r>
      <w:proofErr w:type="gramStart"/>
      <w:r w:rsidRPr="008A6870">
        <w:rPr>
          <w:rFonts w:ascii="Times New Roman" w:hAnsi="Times New Roman" w:cs="Times New Roman"/>
          <w:sz w:val="28"/>
          <w:szCs w:val="28"/>
        </w:rPr>
        <w:t>..</w:t>
      </w:r>
      <w:proofErr w:type="gramEnd"/>
      <w:r w:rsidRPr="008A6870">
        <w:rPr>
          <w:rFonts w:ascii="Times New Roman" w:hAnsi="Times New Roman" w:cs="Times New Roman"/>
          <w:sz w:val="28"/>
          <w:szCs w:val="28"/>
        </w:rPr>
        <w:t>Изобразительные</w:t>
      </w:r>
      <w:proofErr w:type="spellEnd"/>
      <w:r w:rsidRPr="008A6870">
        <w:rPr>
          <w:rFonts w:ascii="Times New Roman" w:hAnsi="Times New Roman" w:cs="Times New Roman"/>
          <w:sz w:val="28"/>
          <w:szCs w:val="28"/>
        </w:rPr>
        <w:t xml:space="preserve"> средства языка: Сравнение олицетворение.</w:t>
      </w:r>
    </w:p>
    <w:p w:rsidR="00A36A9B" w:rsidRPr="008A6870" w:rsidRDefault="00A36A9B" w:rsidP="008A6870">
      <w:pPr>
        <w:numPr>
          <w:ilvl w:val="0"/>
          <w:numId w:val="96"/>
        </w:numPr>
        <w:spacing w:before="0" w:after="0"/>
        <w:ind w:firstLine="709"/>
        <w:jc w:val="both"/>
        <w:rPr>
          <w:rFonts w:ascii="Times New Roman" w:hAnsi="Times New Roman" w:cs="Times New Roman"/>
          <w:i/>
          <w:sz w:val="28"/>
          <w:szCs w:val="28"/>
        </w:rPr>
      </w:pPr>
      <w:r w:rsidRPr="008A6870">
        <w:rPr>
          <w:rFonts w:ascii="Times New Roman" w:eastAsia="SimSun" w:hAnsi="Times New Roman" w:cs="Times New Roman"/>
          <w:i/>
          <w:sz w:val="28"/>
          <w:szCs w:val="28"/>
        </w:rPr>
        <w:t>Развитие аналитических способностей</w:t>
      </w:r>
      <w:r w:rsidRPr="008A6870">
        <w:rPr>
          <w:rFonts w:ascii="Times New Roman" w:eastAsia="SimSun" w:hAnsi="Times New Roman" w:cs="Times New Roman"/>
          <w:sz w:val="28"/>
          <w:szCs w:val="28"/>
        </w:rPr>
        <w:t xml:space="preserve"> </w:t>
      </w:r>
      <w:r w:rsidRPr="008A6870">
        <w:rPr>
          <w:rFonts w:ascii="Times New Roman" w:hAnsi="Times New Roman" w:cs="Times New Roman"/>
          <w:i/>
          <w:sz w:val="28"/>
          <w:szCs w:val="28"/>
        </w:rPr>
        <w:t>(3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Логические упражнения. Логические задачи. Интеллектуальные викторины. Составление вопросов и загадок. Логические игры.</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Методы и приёмы организации учебной деятельности вто</w:t>
      </w:r>
      <w:r w:rsidRPr="008A6870">
        <w:rPr>
          <w:rFonts w:ascii="Times New Roman" w:hAnsi="Times New Roman" w:cs="Times New Roman"/>
          <w:sz w:val="28"/>
          <w:szCs w:val="28"/>
        </w:rPr>
        <w:softHyphen/>
        <w:t>роклассников в большей степени, чем первоклассников, ориентированы на усиление самостоятельной практической и умственной деятельности, на развитие навыков контроля и са</w:t>
      </w:r>
      <w:r w:rsidRPr="008A6870">
        <w:rPr>
          <w:rFonts w:ascii="Times New Roman" w:hAnsi="Times New Roman" w:cs="Times New Roman"/>
          <w:sz w:val="28"/>
          <w:szCs w:val="28"/>
        </w:rPr>
        <w:softHyphen/>
        <w:t>моконтроля, а также познавательной активности детей.</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Большое внимание, как и в первом классе, уделяется проверке самостоятельно выполненных заданий, их корректировке,  объяснению причин допущенных ошибок, обсуждению различных способов поиска и выполнения того или иного задания.</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 xml:space="preserve">   На занятие по РПС во втором классе отводится 40-45 минут.</w:t>
      </w:r>
    </w:p>
    <w:p w:rsidR="00A36A9B" w:rsidRPr="008A6870" w:rsidRDefault="00A36A9B" w:rsidP="008A6870">
      <w:pPr>
        <w:shd w:val="clear" w:color="auto" w:fill="FFFFFF"/>
        <w:tabs>
          <w:tab w:val="left" w:pos="851"/>
        </w:tabs>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Рекомендуемая модель занятия такая:</w:t>
      </w:r>
    </w:p>
    <w:p w:rsidR="00A36A9B" w:rsidRPr="008A6870" w:rsidRDefault="00A36A9B" w:rsidP="008A6870">
      <w:pPr>
        <w:pStyle w:val="afa"/>
        <w:widowControl w:val="0"/>
        <w:numPr>
          <w:ilvl w:val="0"/>
          <w:numId w:val="123"/>
        </w:numPr>
        <w:shd w:val="clear" w:color="auto" w:fill="FFFFFF"/>
        <w:tabs>
          <w:tab w:val="left" w:pos="851"/>
        </w:tabs>
        <w:suppressAutoHyphens w:val="0"/>
        <w:autoSpaceDE w:val="0"/>
        <w:autoSpaceDN w:val="0"/>
        <w:adjustRightInd w:val="0"/>
        <w:spacing w:before="0" w:after="0"/>
        <w:ind w:left="0" w:firstLine="709"/>
        <w:contextualSpacing/>
        <w:jc w:val="both"/>
        <w:rPr>
          <w:rFonts w:ascii="Times New Roman" w:hAnsi="Times New Roman" w:cs="Times New Roman"/>
          <w:sz w:val="28"/>
          <w:szCs w:val="28"/>
        </w:rPr>
      </w:pPr>
      <w:r w:rsidRPr="008A6870">
        <w:rPr>
          <w:rFonts w:ascii="Times New Roman" w:hAnsi="Times New Roman" w:cs="Times New Roman"/>
          <w:sz w:val="28"/>
          <w:szCs w:val="28"/>
        </w:rPr>
        <w:t xml:space="preserve">«Мозговая гимнастика» (2-3 минуты).    </w:t>
      </w:r>
    </w:p>
    <w:p w:rsidR="00A36A9B" w:rsidRPr="008A6870" w:rsidRDefault="00A36A9B" w:rsidP="008A6870">
      <w:pPr>
        <w:pStyle w:val="afa"/>
        <w:widowControl w:val="0"/>
        <w:numPr>
          <w:ilvl w:val="0"/>
          <w:numId w:val="123"/>
        </w:numPr>
        <w:shd w:val="clear" w:color="auto" w:fill="FFFFFF"/>
        <w:tabs>
          <w:tab w:val="left" w:pos="851"/>
        </w:tabs>
        <w:suppressAutoHyphens w:val="0"/>
        <w:autoSpaceDE w:val="0"/>
        <w:autoSpaceDN w:val="0"/>
        <w:adjustRightInd w:val="0"/>
        <w:spacing w:before="0" w:after="0"/>
        <w:ind w:left="0" w:firstLine="709"/>
        <w:contextualSpacing/>
        <w:jc w:val="both"/>
        <w:rPr>
          <w:rFonts w:ascii="Times New Roman" w:hAnsi="Times New Roman" w:cs="Times New Roman"/>
          <w:sz w:val="28"/>
          <w:szCs w:val="28"/>
        </w:rPr>
      </w:pPr>
      <w:r w:rsidRPr="008A6870">
        <w:rPr>
          <w:rFonts w:ascii="Times New Roman" w:hAnsi="Times New Roman" w:cs="Times New Roman"/>
          <w:sz w:val="28"/>
          <w:szCs w:val="28"/>
        </w:rPr>
        <w:t>Разминка (3-5 минут).</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Во втором классе увеличивается количество вопросов, вклю</w:t>
      </w:r>
      <w:r w:rsidRPr="008A6870">
        <w:rPr>
          <w:rFonts w:ascii="Times New Roman" w:hAnsi="Times New Roman" w:cs="Times New Roman"/>
          <w:sz w:val="28"/>
          <w:szCs w:val="28"/>
        </w:rPr>
        <w:softHyphen/>
        <w:t>ченных в разминку. Сами вопросы становятся более сложны</w:t>
      </w:r>
      <w:r w:rsidRPr="008A6870">
        <w:rPr>
          <w:rFonts w:ascii="Times New Roman" w:hAnsi="Times New Roman" w:cs="Times New Roman"/>
          <w:sz w:val="28"/>
          <w:szCs w:val="28"/>
        </w:rPr>
        <w:softHyphen/>
        <w:t>ми. Увеличивается темп вопросов и ответов.</w:t>
      </w:r>
    </w:p>
    <w:p w:rsidR="00A36A9B" w:rsidRPr="008A6870" w:rsidRDefault="00A36A9B" w:rsidP="008A6870">
      <w:pPr>
        <w:pStyle w:val="afa"/>
        <w:widowControl w:val="0"/>
        <w:numPr>
          <w:ilvl w:val="0"/>
          <w:numId w:val="123"/>
        </w:numPr>
        <w:shd w:val="clear" w:color="auto" w:fill="FFFFFF"/>
        <w:tabs>
          <w:tab w:val="left" w:pos="851"/>
        </w:tabs>
        <w:suppressAutoHyphens w:val="0"/>
        <w:autoSpaceDE w:val="0"/>
        <w:autoSpaceDN w:val="0"/>
        <w:adjustRightInd w:val="0"/>
        <w:spacing w:before="0" w:after="0"/>
        <w:ind w:left="0" w:firstLine="709"/>
        <w:contextualSpacing/>
        <w:jc w:val="both"/>
        <w:rPr>
          <w:rFonts w:ascii="Times New Roman" w:hAnsi="Times New Roman" w:cs="Times New Roman"/>
          <w:sz w:val="28"/>
          <w:szCs w:val="28"/>
        </w:rPr>
      </w:pPr>
      <w:r w:rsidRPr="008A6870">
        <w:rPr>
          <w:rFonts w:ascii="Times New Roman" w:hAnsi="Times New Roman" w:cs="Times New Roman"/>
          <w:sz w:val="28"/>
          <w:szCs w:val="28"/>
        </w:rPr>
        <w:t>Тренировка и развитие психических меха</w:t>
      </w:r>
      <w:r w:rsidRPr="008A6870">
        <w:rPr>
          <w:rFonts w:ascii="Times New Roman" w:hAnsi="Times New Roman" w:cs="Times New Roman"/>
          <w:sz w:val="28"/>
          <w:szCs w:val="28"/>
        </w:rPr>
        <w:softHyphen/>
        <w:t>низмов, лежащих в основе познавательных способностей, - памяти, внимания, воображе</w:t>
      </w:r>
      <w:r w:rsidRPr="008A6870">
        <w:rPr>
          <w:rFonts w:ascii="Times New Roman" w:hAnsi="Times New Roman" w:cs="Times New Roman"/>
          <w:sz w:val="28"/>
          <w:szCs w:val="28"/>
        </w:rPr>
        <w:softHyphen/>
        <w:t>ния (10-15 минут).</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Материал, включённый в раздел «Задания на развитие вни</w:t>
      </w:r>
      <w:r w:rsidRPr="008A6870">
        <w:rPr>
          <w:rFonts w:ascii="Times New Roman" w:hAnsi="Times New Roman" w:cs="Times New Roman"/>
          <w:sz w:val="28"/>
          <w:szCs w:val="28"/>
        </w:rPr>
        <w:softHyphen/>
        <w:t>мания», имеет, как и в 1 классе, своей целью совершенствование различных сторон внимания и увеличение объёма про</w:t>
      </w:r>
      <w:r w:rsidRPr="008A6870">
        <w:rPr>
          <w:rFonts w:ascii="Times New Roman" w:hAnsi="Times New Roman" w:cs="Times New Roman"/>
          <w:sz w:val="28"/>
          <w:szCs w:val="28"/>
        </w:rPr>
        <w:softHyphen/>
        <w:t>извольного внимания детей. Однако уровень трудности заданий значительно возрастает.</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Для развития внимания и зрительной памяти почти в каж</w:t>
      </w:r>
      <w:r w:rsidRPr="008A6870">
        <w:rPr>
          <w:rFonts w:ascii="Times New Roman" w:hAnsi="Times New Roman" w:cs="Times New Roman"/>
          <w:sz w:val="28"/>
          <w:szCs w:val="28"/>
        </w:rPr>
        <w:softHyphen/>
        <w:t>дое занятие включен зрительный диктант.</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 раздел «Развитие воображения» включены задания на пре</w:t>
      </w:r>
      <w:r w:rsidRPr="008A6870">
        <w:rPr>
          <w:rFonts w:ascii="Times New Roman" w:hAnsi="Times New Roman" w:cs="Times New Roman"/>
          <w:sz w:val="28"/>
          <w:szCs w:val="28"/>
        </w:rPr>
        <w:softHyphen/>
        <w:t>образование и перестроение фигур и предметов (задания с ис</w:t>
      </w:r>
      <w:r w:rsidRPr="008A6870">
        <w:rPr>
          <w:rFonts w:ascii="Times New Roman" w:hAnsi="Times New Roman" w:cs="Times New Roman"/>
          <w:sz w:val="28"/>
          <w:szCs w:val="28"/>
        </w:rPr>
        <w:softHyphen/>
        <w:t>пользованием спичек); на вычерчивание фигур без отрыва карандаша, на отгадывание изографов, на разгадывание ребусов.</w:t>
      </w:r>
    </w:p>
    <w:p w:rsidR="00A36A9B" w:rsidRPr="008A6870" w:rsidRDefault="00A36A9B" w:rsidP="008A6870">
      <w:pPr>
        <w:pStyle w:val="afa"/>
        <w:widowControl w:val="0"/>
        <w:numPr>
          <w:ilvl w:val="0"/>
          <w:numId w:val="123"/>
        </w:numPr>
        <w:shd w:val="clear" w:color="auto" w:fill="FFFFFF"/>
        <w:tabs>
          <w:tab w:val="left" w:pos="851"/>
        </w:tabs>
        <w:suppressAutoHyphens w:val="0"/>
        <w:autoSpaceDE w:val="0"/>
        <w:autoSpaceDN w:val="0"/>
        <w:adjustRightInd w:val="0"/>
        <w:spacing w:before="0" w:after="0"/>
        <w:ind w:left="0" w:firstLine="709"/>
        <w:contextualSpacing/>
        <w:jc w:val="both"/>
        <w:rPr>
          <w:rFonts w:ascii="Times New Roman" w:hAnsi="Times New Roman" w:cs="Times New Roman"/>
          <w:sz w:val="28"/>
          <w:szCs w:val="28"/>
        </w:rPr>
      </w:pPr>
      <w:r w:rsidRPr="008A6870">
        <w:rPr>
          <w:rFonts w:ascii="Times New Roman" w:hAnsi="Times New Roman" w:cs="Times New Roman"/>
          <w:sz w:val="28"/>
          <w:szCs w:val="28"/>
        </w:rPr>
        <w:t>Весёлая переменка (3-5 минут).</w:t>
      </w:r>
    </w:p>
    <w:p w:rsidR="00A36A9B" w:rsidRPr="008A6870" w:rsidRDefault="00A36A9B" w:rsidP="008A6870">
      <w:pPr>
        <w:pStyle w:val="afa"/>
        <w:widowControl w:val="0"/>
        <w:numPr>
          <w:ilvl w:val="0"/>
          <w:numId w:val="123"/>
        </w:numPr>
        <w:shd w:val="clear" w:color="auto" w:fill="FFFFFF"/>
        <w:tabs>
          <w:tab w:val="left" w:pos="851"/>
        </w:tabs>
        <w:suppressAutoHyphens w:val="0"/>
        <w:autoSpaceDE w:val="0"/>
        <w:autoSpaceDN w:val="0"/>
        <w:adjustRightInd w:val="0"/>
        <w:spacing w:before="0" w:after="0"/>
        <w:ind w:left="0" w:firstLine="709"/>
        <w:contextualSpacing/>
        <w:jc w:val="both"/>
        <w:rPr>
          <w:rFonts w:ascii="Times New Roman" w:hAnsi="Times New Roman" w:cs="Times New Roman"/>
          <w:sz w:val="28"/>
          <w:szCs w:val="28"/>
        </w:rPr>
      </w:pPr>
      <w:r w:rsidRPr="008A6870">
        <w:rPr>
          <w:rFonts w:ascii="Times New Roman" w:hAnsi="Times New Roman" w:cs="Times New Roman"/>
          <w:sz w:val="28"/>
          <w:szCs w:val="28"/>
        </w:rPr>
        <w:t>Логически-поисковые и творческие задания (10—15 минут).</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Во 2 классе предлагаются задачи логического характера с целью совершенствования мыслительных операций младших  школьников: умения делать заключение из двух суждений, умения сравнивать, глубоко осознавая смысл операции сравнения,  умения делать обобщения, устанавливать закономерности.</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Вводятся текстовые задачи из комбинаторики.</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Также во втором классе вводится большое количество разнообразных занимательных заданий и упражнений, в процессе выполнения которых у ребёнка не только формируются лингвистические знания, умения и навыки, но одновременно вырабатывается и совершенствуется ряд интеллектуальных качеств, таких как: словесно-логическое мышление, внимание,  память, воображение, наблюдательность, речевые способности. Эти упражнения воспитывают у учащихся познавательный  интерес к родному языку.</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w:t>
      </w:r>
      <w:proofErr w:type="spellStart"/>
      <w:r w:rsidRPr="008A6870">
        <w:rPr>
          <w:rFonts w:ascii="Times New Roman" w:hAnsi="Times New Roman" w:cs="Times New Roman"/>
          <w:sz w:val="28"/>
          <w:szCs w:val="28"/>
        </w:rPr>
        <w:t>Коррегирующая</w:t>
      </w:r>
      <w:proofErr w:type="spellEnd"/>
      <w:r w:rsidRPr="008A6870">
        <w:rPr>
          <w:rFonts w:ascii="Times New Roman" w:hAnsi="Times New Roman" w:cs="Times New Roman"/>
          <w:sz w:val="28"/>
          <w:szCs w:val="28"/>
        </w:rPr>
        <w:t xml:space="preserve"> гимнастика для глаз (1-2 минуты).</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Чем больше и чаще ребёнок будет уделять внимание своим глазам, тем дольше он сохранит хорошее зрение. Те же дети, чье зрение оставляет желать лучшего путем регулярных тренировок смогут значительно улучшить его. Выполнение </w:t>
      </w:r>
      <w:proofErr w:type="spellStart"/>
      <w:r w:rsidRPr="008A6870">
        <w:rPr>
          <w:rFonts w:ascii="Times New Roman" w:hAnsi="Times New Roman" w:cs="Times New Roman"/>
          <w:sz w:val="28"/>
          <w:szCs w:val="28"/>
        </w:rPr>
        <w:t>коррегирующей</w:t>
      </w:r>
      <w:proofErr w:type="spellEnd"/>
      <w:r w:rsidRPr="008A6870">
        <w:rPr>
          <w:rFonts w:ascii="Times New Roman" w:hAnsi="Times New Roman" w:cs="Times New Roman"/>
          <w:sz w:val="28"/>
          <w:szCs w:val="28"/>
        </w:rPr>
        <w:t xml:space="preserve"> гимнастики для глаз поможет как повышению остроты зрения, так и снятию зрительного утомления и достижению состояния зрительного комфорта.</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Логические задачи на развитие аналитических способностей и способности рассуждать -(5 минут).</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 xml:space="preserve">   В целях развития логического мышления учащимся предлагаются задачи, при решении которых им необходимо самостоятельно производить анализ, синтез, сравнение, строить дедуктивные умозаключения.</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Способность ребёнка анализировать проявляется при разборе условий задания и требований к нему, а также в умении  выделять содержащиеся в условиях задачи данные и их отношения между собой.</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Способность рассуждать проявляется у детей в их возможности последовательно выводить одну мысль из другой, одни суждения из других, в умении непротиворечиво распределять события во времени.</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Динамика развития познавательных способностей оценивается с помощью таблицы 3, данные в которую заносятся после выполнения заданий на занятиях № 1 и № 36. Сопоставляя данные начала года и результаты выполнения заданий последнего занятия, определяем динамику роста познавательных  способностей ребят за год. А сравнивая с показателями таблицы 1 и 2 (за 1 класс), отмечаем изменения в развитии познавательных способностей ребёнка.</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u w:val="single"/>
        </w:rPr>
        <w:t xml:space="preserve">Требования к личностным, </w:t>
      </w:r>
      <w:proofErr w:type="spellStart"/>
      <w:r w:rsidRPr="008A6870">
        <w:rPr>
          <w:rFonts w:ascii="Times New Roman" w:hAnsi="Times New Roman" w:cs="Times New Roman"/>
          <w:b/>
          <w:sz w:val="28"/>
          <w:szCs w:val="28"/>
          <w:u w:val="single"/>
        </w:rPr>
        <w:t>метапредметным</w:t>
      </w:r>
      <w:proofErr w:type="spellEnd"/>
      <w:r w:rsidRPr="008A6870">
        <w:rPr>
          <w:rFonts w:ascii="Times New Roman" w:hAnsi="Times New Roman" w:cs="Times New Roman"/>
          <w:b/>
          <w:sz w:val="28"/>
          <w:szCs w:val="28"/>
          <w:u w:val="single"/>
        </w:rPr>
        <w:t xml:space="preserve"> и предметным результатам</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 результате изучения данного </w:t>
      </w:r>
      <w:proofErr w:type="gramStart"/>
      <w:r w:rsidRPr="008A6870">
        <w:rPr>
          <w:rFonts w:ascii="Times New Roman" w:hAnsi="Times New Roman" w:cs="Times New Roman"/>
          <w:sz w:val="28"/>
          <w:szCs w:val="28"/>
        </w:rPr>
        <w:t>курса</w:t>
      </w:r>
      <w:proofErr w:type="gramEnd"/>
      <w:r w:rsidRPr="008A6870">
        <w:rPr>
          <w:rFonts w:ascii="Times New Roman" w:hAnsi="Times New Roman" w:cs="Times New Roman"/>
          <w:sz w:val="28"/>
          <w:szCs w:val="28"/>
        </w:rPr>
        <w:t xml:space="preserve"> </w:t>
      </w:r>
      <w:r w:rsidRPr="008A6870">
        <w:rPr>
          <w:rFonts w:ascii="Times New Roman" w:hAnsi="Times New Roman" w:cs="Times New Roman"/>
          <w:b/>
          <w:i/>
          <w:sz w:val="28"/>
          <w:szCs w:val="28"/>
        </w:rPr>
        <w:t>во втором классе</w:t>
      </w:r>
      <w:r w:rsidRPr="008A6870">
        <w:rPr>
          <w:rFonts w:ascii="Times New Roman" w:hAnsi="Times New Roman" w:cs="Times New Roman"/>
          <w:sz w:val="28"/>
          <w:szCs w:val="28"/>
        </w:rPr>
        <w:t xml:space="preserve"> обучающиеся получат возможность формирования </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Личностных результатов:</w:t>
      </w:r>
    </w:p>
    <w:p w:rsidR="00A36A9B" w:rsidRPr="008A6870" w:rsidRDefault="00A36A9B" w:rsidP="008A6870">
      <w:pPr>
        <w:numPr>
          <w:ilvl w:val="0"/>
          <w:numId w:val="7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объяснять свое несогласия и пытаться договориться;</w:t>
      </w:r>
    </w:p>
    <w:p w:rsidR="00A36A9B" w:rsidRPr="008A6870" w:rsidRDefault="00A36A9B" w:rsidP="008A6870">
      <w:pPr>
        <w:numPr>
          <w:ilvl w:val="0"/>
          <w:numId w:val="7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выражать свои мысли, аргументировать;</w:t>
      </w:r>
    </w:p>
    <w:p w:rsidR="00A36A9B" w:rsidRPr="008A6870" w:rsidRDefault="00A36A9B" w:rsidP="008A6870">
      <w:pPr>
        <w:numPr>
          <w:ilvl w:val="0"/>
          <w:numId w:val="7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овладевать креативными навыками, действуя в нестандартной ситуации.</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rPr>
        <w:t xml:space="preserve">                                                      </w:t>
      </w:r>
      <w:proofErr w:type="spellStart"/>
      <w:r w:rsidRPr="008A6870">
        <w:rPr>
          <w:rFonts w:ascii="Times New Roman" w:hAnsi="Times New Roman" w:cs="Times New Roman"/>
          <w:b/>
          <w:sz w:val="28"/>
          <w:szCs w:val="28"/>
        </w:rPr>
        <w:t>Метапредметными</w:t>
      </w:r>
      <w:proofErr w:type="spellEnd"/>
      <w:r w:rsidRPr="008A6870">
        <w:rPr>
          <w:rFonts w:ascii="Times New Roman" w:hAnsi="Times New Roman" w:cs="Times New Roman"/>
          <w:b/>
          <w:sz w:val="28"/>
          <w:szCs w:val="28"/>
        </w:rPr>
        <w:t xml:space="preserve"> результатами</w:t>
      </w:r>
      <w:r w:rsidRPr="008A6870">
        <w:rPr>
          <w:rFonts w:ascii="Times New Roman" w:hAnsi="Times New Roman" w:cs="Times New Roman"/>
          <w:sz w:val="28"/>
          <w:szCs w:val="28"/>
        </w:rPr>
        <w:t xml:space="preserve"> изучения курса во втором классе являются формирование </w:t>
      </w:r>
      <w:proofErr w:type="gramStart"/>
      <w:r w:rsidRPr="008A6870">
        <w:rPr>
          <w:rFonts w:ascii="Times New Roman" w:hAnsi="Times New Roman" w:cs="Times New Roman"/>
          <w:sz w:val="28"/>
          <w:szCs w:val="28"/>
        </w:rPr>
        <w:t>следующих</w:t>
      </w:r>
      <w:proofErr w:type="gramEnd"/>
      <w:r w:rsidRPr="008A6870">
        <w:rPr>
          <w:rFonts w:ascii="Times New Roman" w:hAnsi="Times New Roman" w:cs="Times New Roman"/>
          <w:sz w:val="28"/>
          <w:szCs w:val="28"/>
        </w:rPr>
        <w:t xml:space="preserve"> УУД.</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Регулятивные УУД:</w:t>
      </w:r>
    </w:p>
    <w:p w:rsidR="00A36A9B" w:rsidRPr="008A6870" w:rsidRDefault="00A36A9B" w:rsidP="008A6870">
      <w:pPr>
        <w:numPr>
          <w:ilvl w:val="0"/>
          <w:numId w:val="10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учиться отличать факты от </w:t>
      </w:r>
      <w:proofErr w:type="gramStart"/>
      <w:r w:rsidRPr="008A6870">
        <w:rPr>
          <w:rFonts w:ascii="Times New Roman" w:hAnsi="Times New Roman" w:cs="Times New Roman"/>
          <w:sz w:val="28"/>
          <w:szCs w:val="28"/>
        </w:rPr>
        <w:t>домыслов</w:t>
      </w:r>
      <w:proofErr w:type="gramEnd"/>
      <w:r w:rsidRPr="008A6870">
        <w:rPr>
          <w:rFonts w:ascii="Times New Roman" w:hAnsi="Times New Roman" w:cs="Times New Roman"/>
          <w:sz w:val="28"/>
          <w:szCs w:val="28"/>
        </w:rPr>
        <w:t>;</w:t>
      </w:r>
    </w:p>
    <w:p w:rsidR="00A36A9B" w:rsidRPr="008A6870" w:rsidRDefault="00A36A9B" w:rsidP="008A6870">
      <w:pPr>
        <w:numPr>
          <w:ilvl w:val="0"/>
          <w:numId w:val="100"/>
        </w:numPr>
        <w:spacing w:before="0" w:after="0"/>
        <w:ind w:firstLine="709"/>
        <w:jc w:val="both"/>
        <w:rPr>
          <w:rFonts w:ascii="Times New Roman" w:hAnsi="Times New Roman" w:cs="Times New Roman"/>
          <w:sz w:val="28"/>
          <w:szCs w:val="28"/>
        </w:rPr>
      </w:pPr>
      <w:proofErr w:type="gramStart"/>
      <w:r w:rsidRPr="008A6870">
        <w:rPr>
          <w:rFonts w:ascii="Times New Roman" w:hAnsi="Times New Roman" w:cs="Times New Roman"/>
          <w:sz w:val="28"/>
          <w:szCs w:val="28"/>
        </w:rPr>
        <w:t>овладевать способностью принимать</w:t>
      </w:r>
      <w:proofErr w:type="gramEnd"/>
      <w:r w:rsidRPr="008A6870">
        <w:rPr>
          <w:rFonts w:ascii="Times New Roman" w:hAnsi="Times New Roman" w:cs="Times New Roman"/>
          <w:sz w:val="28"/>
          <w:szCs w:val="28"/>
        </w:rPr>
        <w:t xml:space="preserve"> и сохранять цели и задачи учебной деятельности.</w:t>
      </w:r>
    </w:p>
    <w:p w:rsidR="00A36A9B" w:rsidRPr="008A6870" w:rsidRDefault="00A36A9B" w:rsidP="008A6870">
      <w:pPr>
        <w:numPr>
          <w:ilvl w:val="0"/>
          <w:numId w:val="10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формировать умение оценивать свои действия в соответствии с поставленной задачей.</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Познавательные УУД:</w:t>
      </w:r>
    </w:p>
    <w:p w:rsidR="00A36A9B" w:rsidRPr="008A6870" w:rsidRDefault="00A36A9B" w:rsidP="008A6870">
      <w:pPr>
        <w:numPr>
          <w:ilvl w:val="0"/>
          <w:numId w:val="2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овладевать логическими операциями сравнения, анализа, отнесения к известным понятиям;</w:t>
      </w:r>
    </w:p>
    <w:p w:rsidR="00A36A9B" w:rsidRPr="008A6870" w:rsidRDefault="00A36A9B" w:rsidP="008A6870">
      <w:pPr>
        <w:numPr>
          <w:ilvl w:val="0"/>
          <w:numId w:val="2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перерабатывать полученную информацию: группировать числа, числовые выражения, геометрические фигуры;</w:t>
      </w:r>
    </w:p>
    <w:p w:rsidR="00A36A9B" w:rsidRPr="008A6870" w:rsidRDefault="00A36A9B" w:rsidP="008A6870">
      <w:pPr>
        <w:numPr>
          <w:ilvl w:val="0"/>
          <w:numId w:val="2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 и формулировать решение задачи с помощью простейших моделей (предметных рисунков, схем).</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Коммуникативные УУД:</w:t>
      </w:r>
    </w:p>
    <w:p w:rsidR="00A36A9B" w:rsidRPr="008A6870" w:rsidRDefault="00A36A9B" w:rsidP="008A6870">
      <w:pPr>
        <w:numPr>
          <w:ilvl w:val="0"/>
          <w:numId w:val="8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выполнять различные роли в группе (лидера, исполнителя);</w:t>
      </w:r>
    </w:p>
    <w:p w:rsidR="00A36A9B" w:rsidRPr="008A6870" w:rsidRDefault="00A36A9B" w:rsidP="008A6870">
      <w:pPr>
        <w:numPr>
          <w:ilvl w:val="0"/>
          <w:numId w:val="8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развивать доброжелательность и отзывчивость;</w:t>
      </w:r>
    </w:p>
    <w:p w:rsidR="00A36A9B" w:rsidRPr="008A6870" w:rsidRDefault="00A36A9B" w:rsidP="008A6870">
      <w:pPr>
        <w:numPr>
          <w:ilvl w:val="0"/>
          <w:numId w:val="8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развивать способность вступать в общение с целью быть понятым.</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rPr>
        <w:t>Предметными результатами</w:t>
      </w:r>
      <w:r w:rsidRPr="008A6870">
        <w:rPr>
          <w:rFonts w:ascii="Times New Roman" w:hAnsi="Times New Roman" w:cs="Times New Roman"/>
          <w:sz w:val="28"/>
          <w:szCs w:val="28"/>
        </w:rPr>
        <w:t xml:space="preserve"> являются формирование следующих умений:</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применять правила сравнения;</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задавать вопросы;</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 закономерность в числах, фигурах и словах;</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строить причинно-следственные цепочки;</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упорядочивать понятия по родовидовым отношениям;</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 ошибки в построении определений;</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делать умозаключения; </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распознавать виды текстов;</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редактировать тексты;</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работать со словарями;</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писать творческие изложения с языковым разбором;</w:t>
      </w:r>
    </w:p>
    <w:p w:rsidR="00D01136" w:rsidRPr="00BA0B82" w:rsidRDefault="00A36A9B" w:rsidP="00BA0B82">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выделять фразеологизмы.</w:t>
      </w:r>
    </w:p>
    <w:p w:rsidR="00D01136" w:rsidRDefault="00D01136" w:rsidP="008A6870">
      <w:pPr>
        <w:spacing w:before="0" w:after="0"/>
        <w:ind w:firstLine="709"/>
        <w:jc w:val="center"/>
        <w:rPr>
          <w:rFonts w:ascii="Times New Roman" w:hAnsi="Times New Roman" w:cs="Times New Roman"/>
          <w:b/>
          <w:i/>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proofErr w:type="spellStart"/>
      <w:r w:rsidRPr="008A6870">
        <w:rPr>
          <w:rFonts w:ascii="Times New Roman" w:hAnsi="Times New Roman" w:cs="Times New Roman"/>
          <w:b/>
          <w:i/>
          <w:sz w:val="28"/>
          <w:szCs w:val="28"/>
        </w:rPr>
        <w:t>Учебно</w:t>
      </w:r>
      <w:proofErr w:type="spellEnd"/>
      <w:r w:rsidRPr="008A6870">
        <w:rPr>
          <w:rFonts w:ascii="Times New Roman" w:hAnsi="Times New Roman" w:cs="Times New Roman"/>
          <w:b/>
          <w:i/>
          <w:sz w:val="28"/>
          <w:szCs w:val="28"/>
        </w:rPr>
        <w:t xml:space="preserve"> – тематический план</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w:t>
      </w:r>
      <w:r w:rsidR="0072633C">
        <w:rPr>
          <w:rFonts w:ascii="Times New Roman" w:hAnsi="Times New Roman" w:cs="Times New Roman"/>
          <w:b/>
          <w:i/>
          <w:sz w:val="28"/>
          <w:szCs w:val="28"/>
        </w:rPr>
        <w:t>ы</w:t>
      </w:r>
      <w:r w:rsidRPr="008A6870">
        <w:rPr>
          <w:rFonts w:ascii="Times New Roman" w:hAnsi="Times New Roman" w:cs="Times New Roman"/>
          <w:b/>
          <w:i/>
          <w:sz w:val="28"/>
          <w:szCs w:val="28"/>
        </w:rPr>
        <w:t>»</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3 класс</w:t>
      </w:r>
    </w:p>
    <w:tbl>
      <w:tblPr>
        <w:tblW w:w="9953"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59"/>
        <w:gridCol w:w="1567"/>
        <w:gridCol w:w="1996"/>
        <w:gridCol w:w="2031"/>
      </w:tblGrid>
      <w:tr w:rsidR="00A36A9B" w:rsidRPr="008A6870" w:rsidTr="00854C14">
        <w:trPr>
          <w:jc w:val="center"/>
        </w:trPr>
        <w:tc>
          <w:tcPr>
            <w:tcW w:w="4359" w:type="dxa"/>
            <w:vMerge w:val="restart"/>
            <w:vAlign w:val="center"/>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Тема</w:t>
            </w:r>
          </w:p>
        </w:tc>
        <w:tc>
          <w:tcPr>
            <w:tcW w:w="1567" w:type="dxa"/>
            <w:vMerge w:val="restart"/>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Общее количество часов</w:t>
            </w:r>
          </w:p>
        </w:tc>
        <w:tc>
          <w:tcPr>
            <w:tcW w:w="4027" w:type="dxa"/>
            <w:gridSpan w:val="2"/>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В том числе</w:t>
            </w:r>
          </w:p>
        </w:tc>
      </w:tr>
      <w:tr w:rsidR="00A36A9B" w:rsidRPr="008A6870" w:rsidTr="00854C14">
        <w:trPr>
          <w:jc w:val="center"/>
        </w:trPr>
        <w:tc>
          <w:tcPr>
            <w:tcW w:w="4359"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567"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996"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Теоретические</w:t>
            </w:r>
          </w:p>
        </w:tc>
        <w:tc>
          <w:tcPr>
            <w:tcW w:w="2031"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Практические</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bCs/>
                <w:sz w:val="28"/>
                <w:szCs w:val="28"/>
                <w:lang w:val="en-US"/>
              </w:rPr>
              <w:t>I</w:t>
            </w:r>
            <w:r w:rsidRPr="008A6870">
              <w:rPr>
                <w:rFonts w:ascii="Times New Roman" w:eastAsia="SimSun" w:hAnsi="Times New Roman" w:cs="Times New Roman"/>
                <w:bCs/>
                <w:sz w:val="28"/>
                <w:szCs w:val="28"/>
              </w:rPr>
              <w:t>.Введение. Инструктаж по ТБ.</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Свойства, признаки и составные части предметов</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III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Сравнение</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Комбинаторика</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2</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2</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Действия предметов</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Взаимосвязь между родовыми и видовыми понятиями</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2</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2</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Элементы логики</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10</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10</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lang w:val="en-US"/>
              </w:rPr>
            </w:pPr>
            <w:r w:rsidRPr="008A6870">
              <w:rPr>
                <w:rFonts w:ascii="Times New Roman" w:hAnsi="Times New Roman" w:cs="Times New Roman"/>
                <w:sz w:val="28"/>
                <w:szCs w:val="28"/>
                <w:lang w:val="en-US"/>
              </w:rPr>
              <w:t>VIII</w:t>
            </w:r>
            <w:r w:rsidRPr="008A6870">
              <w:rPr>
                <w:rFonts w:ascii="Times New Roman" w:hAnsi="Times New Roman" w:cs="Times New Roman"/>
                <w:sz w:val="28"/>
                <w:szCs w:val="28"/>
              </w:rPr>
              <w:t>. Развитие творческого воображения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r>
      <w:tr w:rsidR="00A36A9B" w:rsidRPr="008A6870" w:rsidTr="00854C14">
        <w:trPr>
          <w:jc w:val="center"/>
        </w:trPr>
        <w:tc>
          <w:tcPr>
            <w:tcW w:w="4359" w:type="dxa"/>
          </w:tcPr>
          <w:p w:rsidR="00A36A9B" w:rsidRPr="008A6870" w:rsidRDefault="00A36A9B" w:rsidP="008A6870">
            <w:pPr>
              <w:numPr>
                <w:ilvl w:val="0"/>
                <w:numId w:val="121"/>
              </w:numPr>
              <w:tabs>
                <w:tab w:val="left" w:pos="318"/>
              </w:tabs>
              <w:spacing w:before="0" w:after="0"/>
              <w:ind w:left="318" w:firstLine="709"/>
              <w:jc w:val="both"/>
              <w:rPr>
                <w:rFonts w:ascii="Times New Roman" w:hAnsi="Times New Roman" w:cs="Times New Roman"/>
                <w:sz w:val="28"/>
                <w:szCs w:val="28"/>
                <w:lang w:val="en-US"/>
              </w:rPr>
            </w:pPr>
            <w:r w:rsidRPr="008A6870">
              <w:rPr>
                <w:rFonts w:ascii="Times New Roman" w:hAnsi="Times New Roman" w:cs="Times New Roman"/>
                <w:sz w:val="28"/>
                <w:szCs w:val="28"/>
              </w:rPr>
              <w:t>Практический материал</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rPr>
          <w:jc w:val="center"/>
        </w:trPr>
        <w:tc>
          <w:tcPr>
            <w:tcW w:w="4359" w:type="dxa"/>
          </w:tcPr>
          <w:p w:rsidR="00A36A9B" w:rsidRPr="008A6870" w:rsidRDefault="00A36A9B" w:rsidP="008A6870">
            <w:pPr>
              <w:numPr>
                <w:ilvl w:val="0"/>
                <w:numId w:val="121"/>
              </w:numPr>
              <w:spacing w:before="0" w:after="0"/>
              <w:ind w:left="318" w:firstLine="709"/>
              <w:jc w:val="both"/>
              <w:rPr>
                <w:rFonts w:ascii="Times New Roman" w:eastAsia="SimSun" w:hAnsi="Times New Roman" w:cs="Times New Roman"/>
                <w:sz w:val="28"/>
                <w:szCs w:val="28"/>
              </w:rPr>
            </w:pPr>
            <w:r w:rsidRPr="008A6870">
              <w:rPr>
                <w:rFonts w:ascii="Times New Roman" w:hAnsi="Times New Roman" w:cs="Times New Roman"/>
                <w:sz w:val="28"/>
                <w:szCs w:val="28"/>
              </w:rPr>
              <w:t>Обобщающее занятие «Наши достижения»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sz w:val="28"/>
                <w:szCs w:val="28"/>
              </w:rPr>
              <w:t>Итого</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33</w:t>
            </w:r>
          </w:p>
        </w:tc>
      </w:tr>
    </w:tbl>
    <w:p w:rsidR="00A36A9B" w:rsidRPr="008A6870" w:rsidRDefault="00A36A9B" w:rsidP="008A6870">
      <w:pPr>
        <w:spacing w:before="0" w:after="0"/>
        <w:ind w:firstLine="709"/>
        <w:jc w:val="both"/>
        <w:rPr>
          <w:rFonts w:ascii="Times New Roman" w:hAnsi="Times New Roman" w:cs="Times New Roman"/>
          <w:b/>
          <w:sz w:val="28"/>
          <w:szCs w:val="28"/>
        </w:rPr>
      </w:pPr>
    </w:p>
    <w:p w:rsidR="00A36A9B" w:rsidRPr="008A6870" w:rsidRDefault="00A36A9B" w:rsidP="008A6870">
      <w:pPr>
        <w:spacing w:before="0" w:after="0"/>
        <w:ind w:firstLine="709"/>
        <w:jc w:val="both"/>
        <w:rPr>
          <w:rFonts w:ascii="Times New Roman" w:hAnsi="Times New Roman" w:cs="Times New Roman"/>
          <w:b/>
          <w:sz w:val="28"/>
          <w:szCs w:val="28"/>
        </w:rPr>
      </w:pPr>
    </w:p>
    <w:p w:rsidR="0072633C" w:rsidRDefault="0072633C" w:rsidP="008A6870">
      <w:pPr>
        <w:spacing w:before="0" w:after="0"/>
        <w:ind w:firstLine="709"/>
        <w:jc w:val="center"/>
        <w:rPr>
          <w:rFonts w:ascii="Times New Roman" w:hAnsi="Times New Roman" w:cs="Times New Roman"/>
          <w:b/>
          <w:i/>
          <w:sz w:val="28"/>
          <w:szCs w:val="28"/>
        </w:rPr>
      </w:pPr>
    </w:p>
    <w:p w:rsidR="0072633C" w:rsidRDefault="0072633C" w:rsidP="008A6870">
      <w:pPr>
        <w:spacing w:before="0" w:after="0"/>
        <w:ind w:firstLine="709"/>
        <w:jc w:val="center"/>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lastRenderedPageBreak/>
        <w:t>Календарно-тематическое планирование</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умницы»</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3 класс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8"/>
        <w:gridCol w:w="7538"/>
        <w:gridCol w:w="1132"/>
      </w:tblGrid>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vAlign w:val="center"/>
          </w:tcPr>
          <w:p w:rsidR="00A36A9B" w:rsidRPr="008A6870" w:rsidRDefault="00A36A9B" w:rsidP="0072633C">
            <w:pPr>
              <w:tabs>
                <w:tab w:val="left" w:pos="60"/>
              </w:tabs>
              <w:spacing w:before="0" w:after="0"/>
              <w:ind w:right="104"/>
              <w:rPr>
                <w:rFonts w:ascii="Times New Roman" w:hAnsi="Times New Roman" w:cs="Times New Roman"/>
                <w:sz w:val="28"/>
                <w:szCs w:val="28"/>
                <w:lang w:eastAsia="en-US"/>
              </w:rPr>
            </w:pPr>
            <w:r w:rsidRPr="008A6870">
              <w:rPr>
                <w:rFonts w:ascii="Times New Roman" w:hAnsi="Times New Roman" w:cs="Times New Roman"/>
                <w:sz w:val="28"/>
                <w:szCs w:val="28"/>
              </w:rPr>
              <w:t xml:space="preserve">№ </w:t>
            </w:r>
            <w:proofErr w:type="gramStart"/>
            <w:r w:rsidR="0072633C">
              <w:rPr>
                <w:rFonts w:ascii="Times New Roman" w:hAnsi="Times New Roman" w:cs="Times New Roman"/>
                <w:sz w:val="28"/>
                <w:szCs w:val="28"/>
              </w:rPr>
              <w:t>п</w:t>
            </w:r>
            <w:proofErr w:type="gramEnd"/>
            <w:r w:rsidR="0072633C">
              <w:rPr>
                <w:rFonts w:ascii="Times New Roman" w:hAnsi="Times New Roman" w:cs="Times New Roman"/>
                <w:sz w:val="28"/>
                <w:szCs w:val="28"/>
              </w:rPr>
              <w:t>/п</w:t>
            </w:r>
          </w:p>
        </w:tc>
        <w:tc>
          <w:tcPr>
            <w:tcW w:w="7538" w:type="dxa"/>
            <w:tcBorders>
              <w:top w:val="single" w:sz="4" w:space="0" w:color="000000"/>
              <w:left w:val="single" w:sz="4" w:space="0" w:color="000000"/>
              <w:bottom w:val="single" w:sz="4" w:space="0" w:color="000000"/>
              <w:right w:val="single" w:sz="4" w:space="0" w:color="000000"/>
            </w:tcBorders>
            <w:vAlign w:val="center"/>
          </w:tcPr>
          <w:p w:rsidR="00A36A9B" w:rsidRPr="008A6870" w:rsidRDefault="00A36A9B" w:rsidP="008A6870">
            <w:pPr>
              <w:spacing w:before="0" w:after="0"/>
              <w:ind w:firstLine="709"/>
              <w:jc w:val="center"/>
              <w:rPr>
                <w:rFonts w:ascii="Times New Roman" w:hAnsi="Times New Roman" w:cs="Times New Roman"/>
                <w:sz w:val="28"/>
                <w:szCs w:val="28"/>
                <w:lang w:eastAsia="en-US"/>
              </w:rPr>
            </w:pPr>
            <w:r w:rsidRPr="008A6870">
              <w:rPr>
                <w:rFonts w:ascii="Times New Roman" w:hAnsi="Times New Roman" w:cs="Times New Roman"/>
                <w:sz w:val="28"/>
                <w:szCs w:val="28"/>
              </w:rPr>
              <w:t>Тема занятия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Кол-во</w:t>
            </w:r>
          </w:p>
          <w:p w:rsidR="00A36A9B" w:rsidRPr="008A6870" w:rsidRDefault="00A36A9B" w:rsidP="008A6870">
            <w:pPr>
              <w:spacing w:before="0" w:after="0"/>
              <w:jc w:val="both"/>
              <w:rPr>
                <w:rFonts w:ascii="Times New Roman" w:hAnsi="Times New Roman" w:cs="Times New Roman"/>
                <w:sz w:val="28"/>
                <w:szCs w:val="28"/>
                <w:lang w:eastAsia="en-US"/>
              </w:rPr>
            </w:pPr>
            <w:r w:rsidRPr="008A6870">
              <w:rPr>
                <w:rFonts w:ascii="Times New Roman" w:hAnsi="Times New Roman" w:cs="Times New Roman"/>
                <w:sz w:val="28"/>
                <w:szCs w:val="28"/>
              </w:rPr>
              <w:t>часов</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1194"/>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pacing w:before="0" w:after="0"/>
              <w:ind w:firstLine="54"/>
              <w:jc w:val="both"/>
              <w:rPr>
                <w:rFonts w:ascii="Times New Roman" w:hAnsi="Times New Roman" w:cs="Times New Roman"/>
                <w:sz w:val="28"/>
                <w:szCs w:val="28"/>
                <w:lang w:eastAsia="en-US"/>
              </w:rPr>
            </w:pPr>
            <w:r w:rsidRPr="008A6870">
              <w:rPr>
                <w:rFonts w:ascii="Times New Roman" w:hAnsi="Times New Roman" w:cs="Times New Roman"/>
                <w:sz w:val="28"/>
                <w:szCs w:val="28"/>
              </w:rPr>
              <w:t>Введение. Инструктаж по ТБ.</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Закономерности в чередовании признаков.</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Классификация по какому-то признаку.</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Сравнение предметов по признакам.</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Тест «Сравнение».</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Состав предметов.</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Логические упражнения. Игра «Угадай предмет».</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Найди отличия.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Действия предметов. Игра «Кто так делает?»</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Комбинаторика. Перестановки, размещения.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Функциональные признаки предметов.</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Симметрия. Симметричные фигуры.</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Логическая операция «и».</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Координатная сетка.</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Решение логических задач и задач-шуток.</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Результат действия предметов.</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Обратные действия.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Математические отношения, замаскированные в виде задач-шуток.</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Тест «Отношения».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Порядок действий, последовательность событий.</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Комбинаторика. Размещение, сочетание.</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Составление загадок, чайнвордов.</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Множество. Элементы множества.</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Классификация по одному свойству.</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Тест «Классификация».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Способы задания множества.</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Сравнение множеств.</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Отношения между множествами (объединение, пересечение, вложенность).</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Решение задач с использованием понятий о множествах.</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Выражения и высказывания.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Высказывания со связками «и», «или».</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Отрицание.</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Итоговый тест.</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Работа над ошибками. Итоговое занятие.</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bl>
    <w:p w:rsidR="005536BA" w:rsidRDefault="005536BA" w:rsidP="008A6870">
      <w:pPr>
        <w:spacing w:before="0" w:after="0"/>
        <w:ind w:firstLine="709"/>
        <w:jc w:val="center"/>
        <w:rPr>
          <w:rFonts w:ascii="Times New Roman" w:hAnsi="Times New Roman" w:cs="Times New Roman"/>
          <w:b/>
          <w:sz w:val="28"/>
          <w:szCs w:val="28"/>
          <w:u w:val="single"/>
        </w:rPr>
      </w:pPr>
    </w:p>
    <w:p w:rsidR="005536BA" w:rsidRDefault="005536BA" w:rsidP="008A6870">
      <w:pPr>
        <w:spacing w:before="0" w:after="0"/>
        <w:ind w:firstLine="709"/>
        <w:jc w:val="center"/>
        <w:rPr>
          <w:rFonts w:ascii="Times New Roman" w:hAnsi="Times New Roman" w:cs="Times New Roman"/>
          <w:b/>
          <w:sz w:val="28"/>
          <w:szCs w:val="28"/>
          <w:u w:val="single"/>
        </w:rPr>
      </w:pPr>
    </w:p>
    <w:p w:rsidR="00BA0B82" w:rsidRDefault="00BA0B82" w:rsidP="008A6870">
      <w:pPr>
        <w:spacing w:before="0" w:after="0"/>
        <w:ind w:firstLine="709"/>
        <w:jc w:val="center"/>
        <w:rPr>
          <w:rFonts w:ascii="Times New Roman" w:hAnsi="Times New Roman" w:cs="Times New Roman"/>
          <w:b/>
          <w:sz w:val="28"/>
          <w:szCs w:val="28"/>
          <w:u w:val="single"/>
        </w:rPr>
      </w:pP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lastRenderedPageBreak/>
        <w:t>Содержание программы.</w:t>
      </w: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3класс (34 занятия)</w:t>
      </w:r>
    </w:p>
    <w:p w:rsidR="00A36A9B" w:rsidRPr="008A6870" w:rsidRDefault="00A36A9B" w:rsidP="008A6870">
      <w:pPr>
        <w:numPr>
          <w:ilvl w:val="0"/>
          <w:numId w:val="8"/>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Свойства, признаки и составные части предметов (3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Закономерность в чередовании признаков. Классификация по какому-то признаку. Состав предметов.</w:t>
      </w:r>
    </w:p>
    <w:p w:rsidR="00A36A9B" w:rsidRPr="008A6870" w:rsidRDefault="00A36A9B" w:rsidP="008A6870">
      <w:pPr>
        <w:numPr>
          <w:ilvl w:val="0"/>
          <w:numId w:val="8"/>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Сравнение (4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Сравнение предметов по признакам. Симметрия. Симметричные фигуры.</w:t>
      </w:r>
    </w:p>
    <w:p w:rsidR="00A36A9B" w:rsidRPr="008A6870" w:rsidRDefault="00A36A9B" w:rsidP="008A6870">
      <w:pPr>
        <w:numPr>
          <w:ilvl w:val="0"/>
          <w:numId w:val="8"/>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Комбинаторика (2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Перестановки. Размещения. Сочетания.</w:t>
      </w:r>
    </w:p>
    <w:p w:rsidR="00A36A9B" w:rsidRPr="008A6870" w:rsidRDefault="00A36A9B" w:rsidP="008A6870">
      <w:pPr>
        <w:numPr>
          <w:ilvl w:val="0"/>
          <w:numId w:val="8"/>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Действия предметов (4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Результат действия предметов. Обратные действия. Порядок действий. Последовательность событий.</w:t>
      </w:r>
    </w:p>
    <w:p w:rsidR="00A36A9B" w:rsidRPr="008A6870" w:rsidRDefault="00A36A9B" w:rsidP="008A6870">
      <w:pPr>
        <w:numPr>
          <w:ilvl w:val="0"/>
          <w:numId w:val="8"/>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Взаимосвязь между родовыми и видовыми понятиями (2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Математические отношения, замаскированные в виде задач-шуток.</w:t>
      </w:r>
    </w:p>
    <w:p w:rsidR="00A36A9B" w:rsidRPr="008A6870" w:rsidRDefault="00A36A9B" w:rsidP="008A6870">
      <w:pPr>
        <w:numPr>
          <w:ilvl w:val="0"/>
          <w:numId w:val="8"/>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Элементы логики (10 часов)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Логические операции «и», «или». Множество. Элементы множества. Способы задания множеств. Сравнение множеств. Отношения между множествами (объединение, пересечение, вложенность). Выражения и высказывания.</w:t>
      </w:r>
    </w:p>
    <w:p w:rsidR="00A36A9B" w:rsidRPr="008A6870" w:rsidRDefault="00A36A9B" w:rsidP="008A6870">
      <w:pPr>
        <w:numPr>
          <w:ilvl w:val="0"/>
          <w:numId w:val="8"/>
        </w:numPr>
        <w:spacing w:before="0" w:after="0"/>
        <w:ind w:left="851" w:firstLine="709"/>
        <w:jc w:val="both"/>
        <w:rPr>
          <w:rFonts w:ascii="Times New Roman" w:hAnsi="Times New Roman" w:cs="Times New Roman"/>
          <w:i/>
          <w:sz w:val="28"/>
          <w:szCs w:val="28"/>
        </w:rPr>
      </w:pPr>
      <w:r w:rsidRPr="008A6870">
        <w:rPr>
          <w:rFonts w:ascii="Times New Roman" w:hAnsi="Times New Roman" w:cs="Times New Roman"/>
          <w:i/>
          <w:sz w:val="28"/>
          <w:szCs w:val="28"/>
        </w:rPr>
        <w:t>Развитие творческого воображения (3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Составление загадок, чайнвордов. Создание фантастического сюжета на тему «Состав предметов».</w:t>
      </w:r>
    </w:p>
    <w:p w:rsidR="00A36A9B" w:rsidRPr="008A6870" w:rsidRDefault="00A36A9B" w:rsidP="008A6870">
      <w:pPr>
        <w:numPr>
          <w:ilvl w:val="0"/>
          <w:numId w:val="8"/>
        </w:numPr>
        <w:spacing w:before="0" w:after="0"/>
        <w:ind w:left="851" w:firstLine="709"/>
        <w:jc w:val="both"/>
        <w:rPr>
          <w:rFonts w:ascii="Times New Roman" w:hAnsi="Times New Roman" w:cs="Times New Roman"/>
          <w:i/>
          <w:sz w:val="28"/>
          <w:szCs w:val="28"/>
        </w:rPr>
      </w:pPr>
      <w:r w:rsidRPr="008A6870">
        <w:rPr>
          <w:rFonts w:ascii="Times New Roman" w:hAnsi="Times New Roman" w:cs="Times New Roman"/>
          <w:i/>
          <w:sz w:val="28"/>
          <w:szCs w:val="28"/>
        </w:rPr>
        <w:t>Практический материал (4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Логические упражнения. Логические игры. Логические задачи. Интеллектуальные викторины.</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Курс РПС в 3 классе, продолжая и углубляя общие линии этого направления, заложенные в первых двух классах, имеет и свои особенности.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Одна из таких особенностей - смещение акцента на усиление роли логически-поисковых заданий и логических задач для развития мышления учащихся. Это, конечно, не означает отсутствия материала для целенаправленного развития других познавательных процессов, но удельный вес заданий на  развитие мышления заметно возрастает, а сами задания становятся более разнообразными как по содержанию, так и по форме их представления.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Методы и приёмы организации деятельности третьеклассников в большей степени, чем ранее, ориентированы на увеличение объёма самостоятельной умственной деятельности, на развитие навыков контроля и самоконтроля, на развитие познавательной активности детей.</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На каждое занятие по РПС в третьем классе отводится  45 минут.</w:t>
      </w:r>
    </w:p>
    <w:p w:rsidR="00A36A9B" w:rsidRPr="008A6870" w:rsidRDefault="00A36A9B" w:rsidP="008A6870">
      <w:pPr>
        <w:shd w:val="clear" w:color="auto" w:fill="FFFFFF"/>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Рекомендуемая модель занятия такова:</w:t>
      </w:r>
    </w:p>
    <w:p w:rsidR="00A36A9B" w:rsidRPr="008A6870" w:rsidRDefault="00A36A9B" w:rsidP="008A6870">
      <w:pPr>
        <w:numPr>
          <w:ilvl w:val="0"/>
          <w:numId w:val="124"/>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«Мозговая гимнастика» (2 минуты).</w:t>
      </w:r>
    </w:p>
    <w:p w:rsidR="00A36A9B" w:rsidRPr="008A6870" w:rsidRDefault="00A36A9B" w:rsidP="008A6870">
      <w:pPr>
        <w:numPr>
          <w:ilvl w:val="0"/>
          <w:numId w:val="124"/>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Разминка (3-5 минут).</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Тренировка психических механизмов, лежащих в основе познавательных способностей, памяти, внимания, воображения (10 минут).</w:t>
      </w:r>
    </w:p>
    <w:p w:rsidR="00A36A9B" w:rsidRPr="008A6870" w:rsidRDefault="00A36A9B" w:rsidP="008A6870">
      <w:pPr>
        <w:numPr>
          <w:ilvl w:val="0"/>
          <w:numId w:val="124"/>
        </w:numPr>
        <w:shd w:val="clear" w:color="auto" w:fill="FFFFFF"/>
        <w:spacing w:before="0" w:after="0"/>
        <w:ind w:firstLine="709"/>
        <w:jc w:val="both"/>
        <w:rPr>
          <w:rFonts w:ascii="Times New Roman" w:hAnsi="Times New Roman" w:cs="Times New Roman"/>
          <w:sz w:val="28"/>
          <w:szCs w:val="28"/>
        </w:rPr>
      </w:pPr>
      <w:proofErr w:type="spellStart"/>
      <w:r w:rsidRPr="008A6870">
        <w:rPr>
          <w:rFonts w:ascii="Times New Roman" w:hAnsi="Times New Roman" w:cs="Times New Roman"/>
          <w:sz w:val="28"/>
          <w:szCs w:val="28"/>
        </w:rPr>
        <w:t>Коррегирующая</w:t>
      </w:r>
      <w:proofErr w:type="spellEnd"/>
      <w:r w:rsidRPr="008A6870">
        <w:rPr>
          <w:rFonts w:ascii="Times New Roman" w:hAnsi="Times New Roman" w:cs="Times New Roman"/>
          <w:sz w:val="28"/>
          <w:szCs w:val="28"/>
        </w:rPr>
        <w:t xml:space="preserve"> гимнастика для глаз (1-2 минуты).</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Логически-поисковые задания (10 минут). На этом этапе задания из области математики будут перемежаться с заданиями из области русского языка </w:t>
      </w:r>
      <w:r w:rsidRPr="008A6870">
        <w:rPr>
          <w:rFonts w:ascii="Times New Roman" w:hAnsi="Times New Roman" w:cs="Times New Roman"/>
          <w:sz w:val="28"/>
          <w:szCs w:val="28"/>
        </w:rPr>
        <w:lastRenderedPageBreak/>
        <w:t xml:space="preserve">или музыки: ребусами, кроссвордами и так далее. Такое чередование заданий способствует развитию гибкости мышления, заставляет находить оригинальные, нестандартные способы выхода из затруднительных ситуаций. Это весьма важно, поскольку при выполнении таких заданий ребёнок, который не усвоил  какой-то учебный материал и поэтому плохо решает типовые задачи, может почувствовать вкус успеха и обрести уверенность в своих силах. </w:t>
      </w:r>
      <w:proofErr w:type="gramStart"/>
      <w:r w:rsidRPr="008A6870">
        <w:rPr>
          <w:rFonts w:ascii="Times New Roman" w:hAnsi="Times New Roman" w:cs="Times New Roman"/>
          <w:sz w:val="28"/>
          <w:szCs w:val="28"/>
        </w:rPr>
        <w:t>Ведь решение логически-поисковых за дач опирается на поисковую активность и сообразительность ребёнка.</w:t>
      </w:r>
      <w:proofErr w:type="gramEnd"/>
    </w:p>
    <w:p w:rsidR="00A36A9B" w:rsidRPr="008A6870" w:rsidRDefault="00A36A9B" w:rsidP="008A6870">
      <w:pPr>
        <w:numPr>
          <w:ilvl w:val="0"/>
          <w:numId w:val="124"/>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Весёлая переменка (2-3 минуты).</w:t>
      </w:r>
    </w:p>
    <w:p w:rsidR="00A36A9B" w:rsidRPr="008A6870" w:rsidRDefault="00A36A9B" w:rsidP="008A6870">
      <w:pPr>
        <w:numPr>
          <w:ilvl w:val="0"/>
          <w:numId w:val="124"/>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Решение нестандартных задач (10-15 минут).</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Умение ориентироваться в тексте задачи - важный результат и важное условие общего развития ученика. Но тех задач,  которые имеются в школьных учебниках, недостаточно. Очень, важно приучать ребят решать и нестандартные задачи, тематика которых не является сама по себе объектом изучения. Нужно воспитывать в детях любовь к красоте логических рассуждений. Задачи, предлагаемые в этом разделе, различаются не только по содержанию, но и по сложности. На каждом  занятии обязательно проводится коллективное обсуждение! решения задачи.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Динамика развития познавательных способностей оценивается с помощью таблицы 4, данные в которую заносятся после выполнения детьми заданий на занятиях № 1 и № 36.  Сопоставляя данные начала года и результаты выполнения заданий последнего занятия, определяем динамику роста познавательных способностей ребят за год.</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u w:val="single"/>
        </w:rPr>
        <w:t xml:space="preserve">Требования к личностным, </w:t>
      </w:r>
      <w:proofErr w:type="spellStart"/>
      <w:r w:rsidRPr="008A6870">
        <w:rPr>
          <w:rFonts w:ascii="Times New Roman" w:hAnsi="Times New Roman" w:cs="Times New Roman"/>
          <w:b/>
          <w:sz w:val="28"/>
          <w:szCs w:val="28"/>
          <w:u w:val="single"/>
        </w:rPr>
        <w:t>метапредметным</w:t>
      </w:r>
      <w:proofErr w:type="spellEnd"/>
      <w:r w:rsidRPr="008A6870">
        <w:rPr>
          <w:rFonts w:ascii="Times New Roman" w:hAnsi="Times New Roman" w:cs="Times New Roman"/>
          <w:b/>
          <w:sz w:val="28"/>
          <w:szCs w:val="28"/>
          <w:u w:val="single"/>
        </w:rPr>
        <w:t xml:space="preserve"> и предметным результатам</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 результате изучения данного </w:t>
      </w:r>
      <w:proofErr w:type="gramStart"/>
      <w:r w:rsidRPr="008A6870">
        <w:rPr>
          <w:rFonts w:ascii="Times New Roman" w:hAnsi="Times New Roman" w:cs="Times New Roman"/>
          <w:sz w:val="28"/>
          <w:szCs w:val="28"/>
        </w:rPr>
        <w:t>курса</w:t>
      </w:r>
      <w:proofErr w:type="gramEnd"/>
      <w:r w:rsidRPr="008A6870">
        <w:rPr>
          <w:rFonts w:ascii="Times New Roman" w:hAnsi="Times New Roman" w:cs="Times New Roman"/>
          <w:sz w:val="28"/>
          <w:szCs w:val="28"/>
        </w:rPr>
        <w:t xml:space="preserve"> </w:t>
      </w:r>
      <w:r w:rsidRPr="008A6870">
        <w:rPr>
          <w:rFonts w:ascii="Times New Roman" w:hAnsi="Times New Roman" w:cs="Times New Roman"/>
          <w:b/>
          <w:i/>
          <w:sz w:val="28"/>
          <w:szCs w:val="28"/>
        </w:rPr>
        <w:t>в третьем классе</w:t>
      </w:r>
      <w:r w:rsidRPr="008A6870">
        <w:rPr>
          <w:rFonts w:ascii="Times New Roman" w:hAnsi="Times New Roman" w:cs="Times New Roman"/>
          <w:sz w:val="28"/>
          <w:szCs w:val="28"/>
        </w:rPr>
        <w:t xml:space="preserve"> обучающиеся получат возможность формирования</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Личностных результатов:</w:t>
      </w:r>
    </w:p>
    <w:p w:rsidR="00A36A9B" w:rsidRPr="008A6870" w:rsidRDefault="00A36A9B" w:rsidP="008A6870">
      <w:pPr>
        <w:numPr>
          <w:ilvl w:val="0"/>
          <w:numId w:val="8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уметь выбирать целевые и смысловые установки для своих действий и поступков;</w:t>
      </w:r>
    </w:p>
    <w:p w:rsidR="00A36A9B" w:rsidRPr="008A6870" w:rsidRDefault="00A36A9B" w:rsidP="008A6870">
      <w:pPr>
        <w:numPr>
          <w:ilvl w:val="0"/>
          <w:numId w:val="8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сотрудничать с учителем и сверстниками в разных ситуациях.</w:t>
      </w:r>
    </w:p>
    <w:p w:rsidR="00A36A9B" w:rsidRPr="008A6870" w:rsidRDefault="00A36A9B" w:rsidP="008A6870">
      <w:pPr>
        <w:spacing w:before="0" w:after="0"/>
        <w:ind w:firstLine="709"/>
        <w:jc w:val="center"/>
        <w:rPr>
          <w:rFonts w:ascii="Times New Roman" w:hAnsi="Times New Roman" w:cs="Times New Roman"/>
          <w:sz w:val="28"/>
          <w:szCs w:val="28"/>
        </w:rPr>
      </w:pPr>
      <w:proofErr w:type="spellStart"/>
      <w:r w:rsidRPr="008A6870">
        <w:rPr>
          <w:rFonts w:ascii="Times New Roman" w:hAnsi="Times New Roman" w:cs="Times New Roman"/>
          <w:b/>
          <w:i/>
          <w:sz w:val="28"/>
          <w:szCs w:val="28"/>
        </w:rPr>
        <w:t>Метапредметными</w:t>
      </w:r>
      <w:proofErr w:type="spellEnd"/>
      <w:r w:rsidRPr="008A6870">
        <w:rPr>
          <w:rFonts w:ascii="Times New Roman" w:hAnsi="Times New Roman" w:cs="Times New Roman"/>
          <w:b/>
          <w:i/>
          <w:sz w:val="28"/>
          <w:szCs w:val="28"/>
        </w:rPr>
        <w:t xml:space="preserve"> результатами</w:t>
      </w:r>
      <w:r w:rsidRPr="008A6870">
        <w:rPr>
          <w:rFonts w:ascii="Times New Roman" w:hAnsi="Times New Roman" w:cs="Times New Roman"/>
          <w:sz w:val="28"/>
          <w:szCs w:val="28"/>
        </w:rPr>
        <w:t xml:space="preserve"> в третьем классе являются формирование </w:t>
      </w:r>
      <w:proofErr w:type="gramStart"/>
      <w:r w:rsidRPr="008A6870">
        <w:rPr>
          <w:rFonts w:ascii="Times New Roman" w:hAnsi="Times New Roman" w:cs="Times New Roman"/>
          <w:sz w:val="28"/>
          <w:szCs w:val="28"/>
        </w:rPr>
        <w:t>следующих</w:t>
      </w:r>
      <w:proofErr w:type="gramEnd"/>
      <w:r w:rsidRPr="008A6870">
        <w:rPr>
          <w:rFonts w:ascii="Times New Roman" w:hAnsi="Times New Roman" w:cs="Times New Roman"/>
          <w:sz w:val="28"/>
          <w:szCs w:val="28"/>
        </w:rPr>
        <w:t xml:space="preserve"> УДД:</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Регулятивные УДД:</w:t>
      </w:r>
    </w:p>
    <w:p w:rsidR="00A36A9B" w:rsidRPr="008A6870" w:rsidRDefault="00A36A9B" w:rsidP="008A6870">
      <w:pPr>
        <w:numPr>
          <w:ilvl w:val="0"/>
          <w:numId w:val="10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формировать умение понимать причины успеха/неуспеха учебной </w:t>
      </w:r>
      <w:proofErr w:type="spellStart"/>
      <w:r w:rsidRPr="008A6870">
        <w:rPr>
          <w:rFonts w:ascii="Times New Roman" w:hAnsi="Times New Roman" w:cs="Times New Roman"/>
          <w:sz w:val="28"/>
          <w:szCs w:val="28"/>
        </w:rPr>
        <w:t>дятельности</w:t>
      </w:r>
      <w:proofErr w:type="spellEnd"/>
      <w:r w:rsidRPr="008A6870">
        <w:rPr>
          <w:rFonts w:ascii="Times New Roman" w:hAnsi="Times New Roman" w:cs="Times New Roman"/>
          <w:sz w:val="28"/>
          <w:szCs w:val="28"/>
        </w:rPr>
        <w:t>;</w:t>
      </w:r>
    </w:p>
    <w:p w:rsidR="00A36A9B" w:rsidRPr="008A6870" w:rsidRDefault="00A36A9B" w:rsidP="008A6870">
      <w:pPr>
        <w:numPr>
          <w:ilvl w:val="0"/>
          <w:numId w:val="10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формировать умение планировать и контролировать учебные действия в соответствии с поставленной задачей;</w:t>
      </w:r>
    </w:p>
    <w:p w:rsidR="00A36A9B" w:rsidRPr="008A6870" w:rsidRDefault="00A36A9B" w:rsidP="008A6870">
      <w:pPr>
        <w:numPr>
          <w:ilvl w:val="0"/>
          <w:numId w:val="10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осваивать начальные формы рефлексии.</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Познавательные УДД:</w:t>
      </w:r>
    </w:p>
    <w:p w:rsidR="00A36A9B" w:rsidRPr="008A6870" w:rsidRDefault="00A36A9B" w:rsidP="008A6870">
      <w:pPr>
        <w:numPr>
          <w:ilvl w:val="0"/>
          <w:numId w:val="9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овладевать современными средствами массовой информации: сбор, преобразование, сохранение информации;</w:t>
      </w:r>
    </w:p>
    <w:p w:rsidR="00A36A9B" w:rsidRPr="008A6870" w:rsidRDefault="00A36A9B" w:rsidP="008A6870">
      <w:pPr>
        <w:numPr>
          <w:ilvl w:val="0"/>
          <w:numId w:val="9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соблюдать нормы этики и этикета;</w:t>
      </w:r>
    </w:p>
    <w:p w:rsidR="00A36A9B" w:rsidRPr="008A6870" w:rsidRDefault="00A36A9B" w:rsidP="008A6870">
      <w:pPr>
        <w:numPr>
          <w:ilvl w:val="0"/>
          <w:numId w:val="9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овладевать логическими действиями анализа, синтеза, классификации по родовидовым признакам; устанавливать причинно-следственные связи.</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Коммуникативные УДД:</w:t>
      </w:r>
    </w:p>
    <w:p w:rsidR="00A36A9B" w:rsidRPr="008A6870" w:rsidRDefault="00A36A9B" w:rsidP="008A6870">
      <w:pPr>
        <w:numPr>
          <w:ilvl w:val="0"/>
          <w:numId w:val="46"/>
        </w:num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учиться выполнять различные роли в группе (лидера,</w:t>
      </w:r>
      <w:r w:rsidRPr="008A6870">
        <w:rPr>
          <w:rFonts w:ascii="Times New Roman" w:hAnsi="Times New Roman" w:cs="Times New Roman"/>
          <w:i/>
          <w:sz w:val="28"/>
          <w:szCs w:val="28"/>
        </w:rPr>
        <w:t xml:space="preserve"> исполнителя, критика);</w:t>
      </w:r>
    </w:p>
    <w:p w:rsidR="00A36A9B" w:rsidRPr="008A6870" w:rsidRDefault="00A36A9B" w:rsidP="008A6870">
      <w:pPr>
        <w:numPr>
          <w:ilvl w:val="0"/>
          <w:numId w:val="4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аргументировать, доказывать;</w:t>
      </w:r>
    </w:p>
    <w:p w:rsidR="00A36A9B" w:rsidRPr="008A6870" w:rsidRDefault="00A36A9B" w:rsidP="008A6870">
      <w:pPr>
        <w:numPr>
          <w:ilvl w:val="0"/>
          <w:numId w:val="4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вести дискуссию.</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i/>
          <w:sz w:val="28"/>
          <w:szCs w:val="28"/>
        </w:rPr>
        <w:t xml:space="preserve">Предметными результатами </w:t>
      </w:r>
      <w:r w:rsidRPr="008A6870">
        <w:rPr>
          <w:rFonts w:ascii="Times New Roman" w:hAnsi="Times New Roman" w:cs="Times New Roman"/>
          <w:sz w:val="28"/>
          <w:szCs w:val="28"/>
        </w:rPr>
        <w:t xml:space="preserve">изучения курса в </w:t>
      </w:r>
      <w:r w:rsidRPr="008A6870">
        <w:rPr>
          <w:rFonts w:ascii="Times New Roman" w:hAnsi="Times New Roman" w:cs="Times New Roman"/>
          <w:b/>
          <w:sz w:val="28"/>
          <w:szCs w:val="28"/>
        </w:rPr>
        <w:t>третьем класса</w:t>
      </w:r>
      <w:r w:rsidRPr="008A6870">
        <w:rPr>
          <w:rFonts w:ascii="Times New Roman" w:hAnsi="Times New Roman" w:cs="Times New Roman"/>
          <w:sz w:val="28"/>
          <w:szCs w:val="28"/>
        </w:rPr>
        <w:t xml:space="preserve"> являются формирование следующих умений</w:t>
      </w:r>
      <w:r w:rsidRPr="008A6870">
        <w:rPr>
          <w:rFonts w:ascii="Times New Roman" w:hAnsi="Times New Roman" w:cs="Times New Roman"/>
          <w:b/>
          <w:sz w:val="28"/>
          <w:szCs w:val="28"/>
        </w:rPr>
        <w:t>:</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выделять свойства предметов;</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обобщать по некоторому признаку, находить закономерность;</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сопоставлять части и целое для предметов и действий;</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описывать простой порядок действий для достижения заданной цели;</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приводить примеры истинных и ложных высказываний;</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приводить примеры отрицаний;</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проводить аналогию между разными предметами;</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выполнять логические упражнения на нахождение закономерностей, сопоставляя и аргументируя свой ответ;</w:t>
      </w:r>
    </w:p>
    <w:p w:rsidR="00A36A9B" w:rsidRPr="008A6870" w:rsidRDefault="00A36A9B" w:rsidP="008A6870">
      <w:pPr>
        <w:numPr>
          <w:ilvl w:val="0"/>
          <w:numId w:val="36"/>
        </w:numPr>
        <w:spacing w:before="0" w:after="0"/>
        <w:ind w:firstLine="709"/>
        <w:jc w:val="both"/>
        <w:rPr>
          <w:rFonts w:ascii="Times New Roman" w:hAnsi="Times New Roman" w:cs="Times New Roman"/>
          <w:b/>
          <w:i/>
          <w:sz w:val="28"/>
          <w:szCs w:val="28"/>
        </w:rPr>
      </w:pPr>
      <w:r w:rsidRPr="008A6870">
        <w:rPr>
          <w:rFonts w:ascii="Times New Roman" w:hAnsi="Times New Roman" w:cs="Times New Roman"/>
          <w:sz w:val="28"/>
          <w:szCs w:val="28"/>
        </w:rPr>
        <w:t>рассуждать и доказывать свою мысль и свое решение.</w:t>
      </w:r>
      <w:r w:rsidRPr="008A6870">
        <w:rPr>
          <w:rFonts w:ascii="Times New Roman" w:hAnsi="Times New Roman" w:cs="Times New Roman"/>
          <w:b/>
          <w:i/>
          <w:sz w:val="28"/>
          <w:szCs w:val="28"/>
        </w:rPr>
        <w:t xml:space="preserve"> </w:t>
      </w:r>
    </w:p>
    <w:p w:rsidR="00A36A9B" w:rsidRPr="008A6870" w:rsidRDefault="00A36A9B" w:rsidP="008A6870">
      <w:pPr>
        <w:spacing w:before="0" w:after="0"/>
        <w:ind w:firstLine="709"/>
        <w:jc w:val="both"/>
        <w:rPr>
          <w:rFonts w:ascii="Times New Roman" w:hAnsi="Times New Roman" w:cs="Times New Roman"/>
          <w:b/>
          <w:sz w:val="28"/>
          <w:szCs w:val="28"/>
        </w:rPr>
      </w:pPr>
    </w:p>
    <w:p w:rsidR="00A36A9B" w:rsidRPr="008A6870" w:rsidRDefault="00A36A9B" w:rsidP="008A6870">
      <w:pPr>
        <w:spacing w:before="0" w:after="0"/>
        <w:ind w:firstLine="709"/>
        <w:jc w:val="both"/>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proofErr w:type="spellStart"/>
      <w:r w:rsidRPr="008A6870">
        <w:rPr>
          <w:rFonts w:ascii="Times New Roman" w:hAnsi="Times New Roman" w:cs="Times New Roman"/>
          <w:b/>
          <w:i/>
          <w:sz w:val="28"/>
          <w:szCs w:val="28"/>
        </w:rPr>
        <w:t>Учебно</w:t>
      </w:r>
      <w:proofErr w:type="spellEnd"/>
      <w:r w:rsidRPr="008A6870">
        <w:rPr>
          <w:rFonts w:ascii="Times New Roman" w:hAnsi="Times New Roman" w:cs="Times New Roman"/>
          <w:b/>
          <w:i/>
          <w:sz w:val="28"/>
          <w:szCs w:val="28"/>
        </w:rPr>
        <w:t xml:space="preserve"> – тематический план</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4 класс</w:t>
      </w:r>
    </w:p>
    <w:tbl>
      <w:tblPr>
        <w:tblW w:w="9953"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59"/>
        <w:gridCol w:w="1567"/>
        <w:gridCol w:w="1996"/>
        <w:gridCol w:w="2031"/>
      </w:tblGrid>
      <w:tr w:rsidR="00A36A9B" w:rsidRPr="008A6870" w:rsidTr="00854C14">
        <w:trPr>
          <w:jc w:val="center"/>
        </w:trPr>
        <w:tc>
          <w:tcPr>
            <w:tcW w:w="4359" w:type="dxa"/>
            <w:vMerge w:val="restart"/>
          </w:tcPr>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Тема</w:t>
            </w:r>
          </w:p>
        </w:tc>
        <w:tc>
          <w:tcPr>
            <w:tcW w:w="1567" w:type="dxa"/>
            <w:vMerge w:val="restart"/>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Общее количество часов</w:t>
            </w:r>
          </w:p>
        </w:tc>
        <w:tc>
          <w:tcPr>
            <w:tcW w:w="4027" w:type="dxa"/>
            <w:gridSpan w:val="2"/>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В том числе</w:t>
            </w:r>
          </w:p>
        </w:tc>
      </w:tr>
      <w:tr w:rsidR="00A36A9B" w:rsidRPr="008A6870" w:rsidTr="00854C14">
        <w:trPr>
          <w:jc w:val="center"/>
        </w:trPr>
        <w:tc>
          <w:tcPr>
            <w:tcW w:w="4359"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567"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996"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Теоретические</w:t>
            </w:r>
          </w:p>
        </w:tc>
        <w:tc>
          <w:tcPr>
            <w:tcW w:w="2031"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Практические</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bCs/>
                <w:sz w:val="28"/>
                <w:szCs w:val="28"/>
                <w:lang w:val="en-US"/>
              </w:rPr>
              <w:t>I</w:t>
            </w:r>
            <w:r w:rsidRPr="008A6870">
              <w:rPr>
                <w:rFonts w:ascii="Times New Roman" w:eastAsia="SimSun" w:hAnsi="Times New Roman" w:cs="Times New Roman"/>
                <w:bCs/>
                <w:sz w:val="28"/>
                <w:szCs w:val="28"/>
              </w:rPr>
              <w:t>.Введение. Инструктаж по ТБ.</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i/>
                <w:sz w:val="28"/>
                <w:szCs w:val="28"/>
              </w:rPr>
              <w:t>Сравнение</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III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i/>
                <w:sz w:val="28"/>
                <w:szCs w:val="28"/>
              </w:rPr>
              <w:t>Комбинаторика</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i/>
                <w:sz w:val="28"/>
                <w:szCs w:val="28"/>
              </w:rPr>
              <w:t>Элементы логики</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11</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i/>
                <w:sz w:val="28"/>
                <w:szCs w:val="28"/>
              </w:rPr>
              <w:t>Развитие творческого воображения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11</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i/>
                <w:sz w:val="28"/>
                <w:szCs w:val="28"/>
              </w:rPr>
              <w:t>Практический материал</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VII</w:t>
            </w:r>
            <w:r w:rsidRPr="008A6870">
              <w:rPr>
                <w:rFonts w:ascii="Times New Roman" w:hAnsi="Times New Roman" w:cs="Times New Roman"/>
                <w:sz w:val="28"/>
                <w:szCs w:val="28"/>
              </w:rPr>
              <w:t xml:space="preserve"> Обобщающее занятие «Наши достижения»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sz w:val="28"/>
                <w:szCs w:val="28"/>
              </w:rPr>
              <w:t>Итого</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33</w:t>
            </w:r>
          </w:p>
        </w:tc>
      </w:tr>
    </w:tbl>
    <w:p w:rsidR="00A36A9B" w:rsidRPr="008A6870" w:rsidRDefault="00A36A9B" w:rsidP="008A6870">
      <w:pPr>
        <w:spacing w:before="0" w:after="0"/>
        <w:ind w:firstLine="709"/>
        <w:jc w:val="both"/>
        <w:rPr>
          <w:rFonts w:ascii="Times New Roman" w:hAnsi="Times New Roman" w:cs="Times New Roman"/>
          <w:b/>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lastRenderedPageBreak/>
        <w:t>Календарно-тематическое планирование</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умницы»</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4 класс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7845"/>
        <w:gridCol w:w="1372"/>
      </w:tblGrid>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spacing w:before="0" w:after="0"/>
              <w:ind w:firstLine="160"/>
              <w:jc w:val="both"/>
              <w:rPr>
                <w:rFonts w:ascii="Times New Roman" w:hAnsi="Times New Roman" w:cs="Times New Roman"/>
                <w:sz w:val="28"/>
                <w:szCs w:val="28"/>
                <w:lang w:eastAsia="en-US"/>
              </w:rPr>
            </w:pPr>
            <w:r w:rsidRPr="008A6870">
              <w:rPr>
                <w:rFonts w:ascii="Times New Roman" w:hAnsi="Times New Roman" w:cs="Times New Roman"/>
                <w:sz w:val="28"/>
                <w:szCs w:val="28"/>
              </w:rPr>
              <w:t xml:space="preserve">№ </w:t>
            </w:r>
            <w:proofErr w:type="gramStart"/>
            <w:r w:rsidR="00FA7713">
              <w:rPr>
                <w:rFonts w:ascii="Times New Roman" w:hAnsi="Times New Roman" w:cs="Times New Roman"/>
                <w:sz w:val="28"/>
                <w:szCs w:val="28"/>
              </w:rPr>
              <w:t>п</w:t>
            </w:r>
            <w:proofErr w:type="gramEnd"/>
            <w:r w:rsidR="00FA7713">
              <w:rPr>
                <w:rFonts w:ascii="Times New Roman" w:hAnsi="Times New Roman" w:cs="Times New Roman"/>
                <w:sz w:val="28"/>
                <w:szCs w:val="28"/>
              </w:rPr>
              <w:t>/п</w:t>
            </w: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rPr>
              <w:t>Тема занятия</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Кол-во</w:t>
            </w:r>
          </w:p>
          <w:p w:rsidR="00A36A9B" w:rsidRPr="008A6870" w:rsidRDefault="00A36A9B" w:rsidP="008A6870">
            <w:pPr>
              <w:spacing w:before="0" w:after="0"/>
              <w:jc w:val="both"/>
              <w:rPr>
                <w:rFonts w:ascii="Times New Roman" w:hAnsi="Times New Roman" w:cs="Times New Roman"/>
                <w:sz w:val="28"/>
                <w:szCs w:val="28"/>
                <w:lang w:eastAsia="en-US"/>
              </w:rPr>
            </w:pPr>
            <w:r w:rsidRPr="008A6870">
              <w:rPr>
                <w:rFonts w:ascii="Times New Roman" w:hAnsi="Times New Roman" w:cs="Times New Roman"/>
                <w:sz w:val="28"/>
                <w:szCs w:val="28"/>
              </w:rPr>
              <w:t>часов</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pacing w:before="0" w:after="0"/>
              <w:ind w:firstLine="176"/>
              <w:jc w:val="both"/>
              <w:rPr>
                <w:rFonts w:ascii="Times New Roman" w:hAnsi="Times New Roman" w:cs="Times New Roman"/>
                <w:sz w:val="28"/>
                <w:szCs w:val="28"/>
                <w:lang w:eastAsia="en-US"/>
              </w:rPr>
            </w:pPr>
            <w:r w:rsidRPr="008A6870">
              <w:rPr>
                <w:rFonts w:ascii="Times New Roman" w:hAnsi="Times New Roman" w:cs="Times New Roman"/>
                <w:sz w:val="28"/>
                <w:szCs w:val="28"/>
              </w:rPr>
              <w:t>Введение. Инструктаж по ТБ.</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Повторение основных мыслительных операций.</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Причинно-следственные цепочки.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proofErr w:type="gramStart"/>
            <w:r w:rsidRPr="008A6870">
              <w:rPr>
                <w:rFonts w:ascii="Times New Roman" w:hAnsi="Times New Roman" w:cs="Times New Roman"/>
                <w:sz w:val="28"/>
                <w:szCs w:val="28"/>
              </w:rPr>
              <w:t>Интегрированный</w:t>
            </w:r>
            <w:proofErr w:type="gramEnd"/>
            <w:r w:rsidRPr="008A6870">
              <w:rPr>
                <w:rFonts w:ascii="Times New Roman" w:hAnsi="Times New Roman" w:cs="Times New Roman"/>
                <w:sz w:val="28"/>
                <w:szCs w:val="28"/>
              </w:rPr>
              <w:t>: логика в окружающем мире.</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proofErr w:type="gramStart"/>
            <w:r w:rsidRPr="008A6870">
              <w:rPr>
                <w:rFonts w:ascii="Times New Roman" w:hAnsi="Times New Roman" w:cs="Times New Roman"/>
                <w:sz w:val="28"/>
                <w:szCs w:val="28"/>
              </w:rPr>
              <w:t>Интегрированный</w:t>
            </w:r>
            <w:proofErr w:type="gramEnd"/>
            <w:r w:rsidRPr="008A6870">
              <w:rPr>
                <w:rFonts w:ascii="Times New Roman" w:hAnsi="Times New Roman" w:cs="Times New Roman"/>
                <w:sz w:val="28"/>
                <w:szCs w:val="28"/>
              </w:rPr>
              <w:t>: логика в русском языке.</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Виды отношений между понятиями.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Комбинаторика. Решение задач с помощью таблиц.</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Понятие о графах.</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proofErr w:type="spellStart"/>
            <w:r w:rsidRPr="008A6870">
              <w:rPr>
                <w:rFonts w:ascii="Times New Roman" w:hAnsi="Times New Roman" w:cs="Times New Roman"/>
                <w:sz w:val="28"/>
                <w:szCs w:val="28"/>
              </w:rPr>
              <w:t>Рефлексивность</w:t>
            </w:r>
            <w:proofErr w:type="spellEnd"/>
            <w:r w:rsidRPr="008A6870">
              <w:rPr>
                <w:rFonts w:ascii="Times New Roman" w:hAnsi="Times New Roman" w:cs="Times New Roman"/>
                <w:sz w:val="28"/>
                <w:szCs w:val="28"/>
              </w:rPr>
              <w:t xml:space="preserve"> отношений.</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Симметричность отношений.</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Тест «Отношения между понятиями».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Классификация.</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Язык и логика. Фразеологизмы.</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Язык и логика. Образность и меткость речи.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Язык и логика. Речевые ошибки.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Язык и логика. Пословицы.</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Тест «Язык и логика».</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 xml:space="preserve">Работа над ошибками. </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Логические связки «или», «и».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 xml:space="preserve">Логическая связка «если …, то». </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Логические возможности.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Ситуативная связь между понятиями.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Оценка ситуации с разных сторон.</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Образное сравнение.</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Синонимы. Многозначность.</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Антонимы.</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Тест «Языковая логика».</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Работа над ошибками.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Комбинаторика. Решение задач с помощью графов.</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Рассуждения.</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Выводы в рассуждениях.</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Юмор и логика.</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Юмор и логика.</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Конкурс эрудитов.</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bl>
    <w:p w:rsidR="00971EDC" w:rsidRDefault="00971EDC" w:rsidP="008A6870">
      <w:pPr>
        <w:spacing w:before="0" w:after="0"/>
        <w:ind w:firstLine="709"/>
        <w:jc w:val="center"/>
        <w:rPr>
          <w:rFonts w:ascii="Times New Roman" w:hAnsi="Times New Roman" w:cs="Times New Roman"/>
          <w:b/>
          <w:sz w:val="28"/>
          <w:szCs w:val="28"/>
          <w:u w:val="single"/>
        </w:rPr>
      </w:pPr>
    </w:p>
    <w:p w:rsidR="00971EDC" w:rsidRDefault="00971EDC" w:rsidP="008A6870">
      <w:pPr>
        <w:spacing w:before="0" w:after="0"/>
        <w:ind w:firstLine="709"/>
        <w:jc w:val="center"/>
        <w:rPr>
          <w:rFonts w:ascii="Times New Roman" w:hAnsi="Times New Roman" w:cs="Times New Roman"/>
          <w:b/>
          <w:sz w:val="28"/>
          <w:szCs w:val="28"/>
          <w:u w:val="single"/>
        </w:rPr>
      </w:pPr>
    </w:p>
    <w:p w:rsidR="00971EDC" w:rsidRDefault="00971EDC" w:rsidP="008A6870">
      <w:pPr>
        <w:spacing w:before="0" w:after="0"/>
        <w:ind w:firstLine="709"/>
        <w:jc w:val="center"/>
        <w:rPr>
          <w:rFonts w:ascii="Times New Roman" w:hAnsi="Times New Roman" w:cs="Times New Roman"/>
          <w:b/>
          <w:sz w:val="28"/>
          <w:szCs w:val="28"/>
          <w:u w:val="single"/>
        </w:rPr>
      </w:pPr>
    </w:p>
    <w:p w:rsidR="00971EDC" w:rsidRDefault="00971EDC" w:rsidP="008A6870">
      <w:pPr>
        <w:spacing w:before="0" w:after="0"/>
        <w:ind w:firstLine="709"/>
        <w:jc w:val="center"/>
        <w:rPr>
          <w:rFonts w:ascii="Times New Roman" w:hAnsi="Times New Roman" w:cs="Times New Roman"/>
          <w:b/>
          <w:sz w:val="28"/>
          <w:szCs w:val="28"/>
          <w:u w:val="single"/>
        </w:rPr>
      </w:pPr>
    </w:p>
    <w:p w:rsidR="00BA0B82" w:rsidRDefault="00BA0B82" w:rsidP="008A6870">
      <w:pPr>
        <w:spacing w:before="0" w:after="0"/>
        <w:ind w:firstLine="709"/>
        <w:jc w:val="center"/>
        <w:rPr>
          <w:rFonts w:ascii="Times New Roman" w:hAnsi="Times New Roman" w:cs="Times New Roman"/>
          <w:b/>
          <w:sz w:val="28"/>
          <w:szCs w:val="28"/>
          <w:u w:val="single"/>
        </w:rPr>
      </w:pP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lastRenderedPageBreak/>
        <w:t>Содержание программы.</w:t>
      </w: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4класс (34 занятия)</w:t>
      </w:r>
    </w:p>
    <w:p w:rsidR="00A36A9B" w:rsidRPr="008A6870" w:rsidRDefault="00A36A9B" w:rsidP="008A6870">
      <w:pPr>
        <w:numPr>
          <w:ilvl w:val="0"/>
          <w:numId w:val="1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Сравнение (3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Ситуативная связь между понятиями. Образное сравнение.</w:t>
      </w:r>
    </w:p>
    <w:p w:rsidR="00A36A9B" w:rsidRPr="008A6870" w:rsidRDefault="00A36A9B" w:rsidP="008A6870">
      <w:pPr>
        <w:numPr>
          <w:ilvl w:val="0"/>
          <w:numId w:val="1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Комбинаторика (3часа)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Решение задач с помощью таблиц и графов.</w:t>
      </w:r>
    </w:p>
    <w:p w:rsidR="00A36A9B" w:rsidRPr="008A6870" w:rsidRDefault="00A36A9B" w:rsidP="008A6870">
      <w:pPr>
        <w:numPr>
          <w:ilvl w:val="0"/>
          <w:numId w:val="1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Элементы логики (11 часов)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Виды отношений между понятиями. </w:t>
      </w:r>
      <w:proofErr w:type="spellStart"/>
      <w:r w:rsidRPr="008A6870">
        <w:rPr>
          <w:rFonts w:ascii="Times New Roman" w:hAnsi="Times New Roman" w:cs="Times New Roman"/>
          <w:sz w:val="28"/>
          <w:szCs w:val="28"/>
        </w:rPr>
        <w:t>Рефлексивность</w:t>
      </w:r>
      <w:proofErr w:type="spellEnd"/>
      <w:r w:rsidRPr="008A6870">
        <w:rPr>
          <w:rFonts w:ascii="Times New Roman" w:hAnsi="Times New Roman" w:cs="Times New Roman"/>
          <w:sz w:val="28"/>
          <w:szCs w:val="28"/>
        </w:rPr>
        <w:t xml:space="preserve"> и симметричность отношений. Причинно-следственные цепочки. Логические связки «или», «если …, то». Логические возможности. Рассуждения. Выводы.</w:t>
      </w:r>
    </w:p>
    <w:p w:rsidR="00A36A9B" w:rsidRPr="008A6870" w:rsidRDefault="00A36A9B" w:rsidP="008A6870">
      <w:pPr>
        <w:numPr>
          <w:ilvl w:val="0"/>
          <w:numId w:val="1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Развитие творческого воображения (11 часов)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Оценка ситуации с разных сторон. Многозначность. Рассмотрение законов логики с точки зрения русского языка и окружающего мира.</w:t>
      </w:r>
    </w:p>
    <w:p w:rsidR="00A36A9B" w:rsidRPr="008A6870" w:rsidRDefault="00A36A9B" w:rsidP="008A6870">
      <w:pPr>
        <w:numPr>
          <w:ilvl w:val="0"/>
          <w:numId w:val="1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Практический материал (4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Логические задачи. Задачи-смекалки. Логические игры. Житейские задачи.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Курс РПС в 4 классе продолжает развивать и тренировать основные психические механизмы, лежащие в основе познавательных способностей детей. Но так как учащиеся занимается по этому курсу четвёртый год, все больше внимания теперь уделяется логически-поисковым, частично-поисковым задачам. Большое внимание уделяется решению нестандартных задач.</w:t>
      </w:r>
      <w:r w:rsidRPr="008A6870">
        <w:rPr>
          <w:rFonts w:ascii="Times New Roman" w:hAnsi="Times New Roman" w:cs="Times New Roman"/>
          <w:sz w:val="28"/>
          <w:szCs w:val="28"/>
        </w:rPr>
        <w:tab/>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Выполняя логически-поисковые задания, которые обеспечивают преемственность перехода от простых формально-логических действий к </w:t>
      </w:r>
      <w:proofErr w:type="gramStart"/>
      <w:r w:rsidRPr="008A6870">
        <w:rPr>
          <w:rFonts w:ascii="Times New Roman" w:hAnsi="Times New Roman" w:cs="Times New Roman"/>
          <w:sz w:val="28"/>
          <w:szCs w:val="28"/>
        </w:rPr>
        <w:t>сложным</w:t>
      </w:r>
      <w:proofErr w:type="gramEnd"/>
      <w:r w:rsidRPr="008A6870">
        <w:rPr>
          <w:rFonts w:ascii="Times New Roman" w:hAnsi="Times New Roman" w:cs="Times New Roman"/>
          <w:sz w:val="28"/>
          <w:szCs w:val="28"/>
        </w:rPr>
        <w:t>, от заданий на репродукцию и запоминание - к истинно творческим, дети учатся производить анализ и синтез, сравнение и классификацию, строить индуктивные и дедуктивные умозаключения. Только тогда можно рассчитывать на то, что ошибки в выполнении умственных действий или исчезнут, или будут сведены к минимуму, а процесс мышления школьника будет отвечать щелям и задачам обучения.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Частично-поисковая задача содержит такой вид задания  в процессе </w:t>
      </w:r>
      <w:proofErr w:type="gramStart"/>
      <w:r w:rsidRPr="008A6870">
        <w:rPr>
          <w:rFonts w:ascii="Times New Roman" w:hAnsi="Times New Roman" w:cs="Times New Roman"/>
          <w:sz w:val="28"/>
          <w:szCs w:val="28"/>
        </w:rPr>
        <w:t>выполнения</w:t>
      </w:r>
      <w:proofErr w:type="gramEnd"/>
      <w:r w:rsidRPr="008A6870">
        <w:rPr>
          <w:rFonts w:ascii="Times New Roman" w:hAnsi="Times New Roman" w:cs="Times New Roman"/>
          <w:sz w:val="28"/>
          <w:szCs w:val="28"/>
        </w:rPr>
        <w:t xml:space="preserve"> которого учащиеся, как правило, самостоятельно или при незначительной помощи учителя открывают для себя знания и способы их добывания.     К конкретным частично-поисковым задачам </w:t>
      </w:r>
      <w:proofErr w:type="gramStart"/>
      <w:r w:rsidRPr="008A6870">
        <w:rPr>
          <w:rFonts w:ascii="Times New Roman" w:hAnsi="Times New Roman" w:cs="Times New Roman"/>
          <w:sz w:val="28"/>
          <w:szCs w:val="28"/>
        </w:rPr>
        <w:t>относятся</w:t>
      </w:r>
      <w:proofErr w:type="gramEnd"/>
      <w:r w:rsidRPr="008A6870">
        <w:rPr>
          <w:rFonts w:ascii="Times New Roman" w:hAnsi="Times New Roman" w:cs="Times New Roman"/>
          <w:sz w:val="28"/>
          <w:szCs w:val="28"/>
        </w:rPr>
        <w:t xml:space="preserve">  например, такие задания, как нахождение закономерностей  нахождение принципа группировки и расположения приведенных слов, цифр, явлений; подбор возможно большего количества примеров к какому-либо положению; нахождение нескольких вариантов ответа на один и тот же вопрос; нахождение наиболее рационального способа решения; усовершенствование какого-либо задания и другие.      Так как большинство школьных задач решается по определенному алгоритму, зачастую приводимому учителем в готовом виде, то в одних случаях возникает ситуация бездумного, автоматического подхода учащихся к их решению, в других - растерянность при встрече с задачей, имеющей необычное, нестандартное условие. Вот почему удельный вес заданий на развитие мышления заметно возрастает в 4 классе, а сами задания становятся более разнообразными и трудными.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 xml:space="preserve">   Решение нестандартных задач формирует познавательную Активность, мыслительные и исследовательские умения, привычку вдумываться в слово. Большинство задач не имеет однозначного решения. Это способствует развитию гибкости, оригинальности и широты мышления - то есть развитию творческих способностей у детей.</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Материал одного занятия в 4 классе рассчитан на 45 минут. </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 xml:space="preserve">   Рекомендуемая модель занятия</w:t>
      </w:r>
      <w:r w:rsidRPr="008A6870">
        <w:rPr>
          <w:rFonts w:ascii="Times New Roman" w:hAnsi="Times New Roman" w:cs="Times New Roman"/>
          <w:sz w:val="28"/>
          <w:szCs w:val="28"/>
        </w:rPr>
        <w:t xml:space="preserve"> по РПС в 4 классе аналогична модели занятия в третьем классе.</w:t>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Мозговая гимнастика (2 минуты).</w:t>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Разминка (3-5 минут).</w:t>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Тренировка психических механизмов, лежащих в основе познавательных способностей, памяти, внимания, воображения (10 минут).</w:t>
      </w:r>
      <w:r w:rsidRPr="008A6870">
        <w:rPr>
          <w:rFonts w:ascii="Times New Roman" w:hAnsi="Times New Roman" w:cs="Times New Roman"/>
          <w:sz w:val="28"/>
          <w:szCs w:val="28"/>
        </w:rPr>
        <w:tab/>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proofErr w:type="spellStart"/>
      <w:r w:rsidRPr="008A6870">
        <w:rPr>
          <w:rFonts w:ascii="Times New Roman" w:hAnsi="Times New Roman" w:cs="Times New Roman"/>
          <w:sz w:val="28"/>
          <w:szCs w:val="28"/>
        </w:rPr>
        <w:t>Коррегирующая</w:t>
      </w:r>
      <w:proofErr w:type="spellEnd"/>
      <w:r w:rsidRPr="008A6870">
        <w:rPr>
          <w:rFonts w:ascii="Times New Roman" w:hAnsi="Times New Roman" w:cs="Times New Roman"/>
          <w:sz w:val="28"/>
          <w:szCs w:val="28"/>
        </w:rPr>
        <w:t xml:space="preserve"> гимнастика для глаз (1-2 минуты).</w:t>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Логически-поисковые задания (10 минут).</w:t>
      </w:r>
      <w:r w:rsidRPr="008A6870">
        <w:rPr>
          <w:rFonts w:ascii="Times New Roman" w:hAnsi="Times New Roman" w:cs="Times New Roman"/>
          <w:sz w:val="28"/>
          <w:szCs w:val="28"/>
        </w:rPr>
        <w:tab/>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Весёлая переменка (2-3 минуты).</w:t>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Решение нестандартных задач (10-15 минут).</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Динамика развития познавательных способностей учащихся за год оценивается с помощью таблицы 5, данные в которую заносятся на занятиях № 1 и № 36.</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b/>
          <w:sz w:val="28"/>
          <w:szCs w:val="28"/>
          <w:u w:val="single"/>
        </w:rPr>
        <w:t xml:space="preserve">Требования к личностным, </w:t>
      </w:r>
      <w:proofErr w:type="spellStart"/>
      <w:r w:rsidRPr="008A6870">
        <w:rPr>
          <w:rFonts w:ascii="Times New Roman" w:hAnsi="Times New Roman" w:cs="Times New Roman"/>
          <w:b/>
          <w:sz w:val="28"/>
          <w:szCs w:val="28"/>
          <w:u w:val="single"/>
        </w:rPr>
        <w:t>метапредметным</w:t>
      </w:r>
      <w:proofErr w:type="spellEnd"/>
      <w:r w:rsidRPr="008A6870">
        <w:rPr>
          <w:rFonts w:ascii="Times New Roman" w:hAnsi="Times New Roman" w:cs="Times New Roman"/>
          <w:b/>
          <w:sz w:val="28"/>
          <w:szCs w:val="28"/>
          <w:u w:val="single"/>
        </w:rPr>
        <w:t xml:space="preserve"> и предметным результатам</w:t>
      </w:r>
      <w:r w:rsidRPr="008A6870">
        <w:rPr>
          <w:rFonts w:ascii="Times New Roman" w:hAnsi="Times New Roman" w:cs="Times New Roman"/>
          <w:sz w:val="28"/>
          <w:szCs w:val="28"/>
          <w:u w:val="single"/>
        </w:rPr>
        <w:t xml:space="preserve">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 результате изучения </w:t>
      </w:r>
      <w:proofErr w:type="gramStart"/>
      <w:r w:rsidRPr="008A6870">
        <w:rPr>
          <w:rFonts w:ascii="Times New Roman" w:hAnsi="Times New Roman" w:cs="Times New Roman"/>
          <w:sz w:val="28"/>
          <w:szCs w:val="28"/>
        </w:rPr>
        <w:t>курса</w:t>
      </w:r>
      <w:proofErr w:type="gramEnd"/>
      <w:r w:rsidRPr="008A6870">
        <w:rPr>
          <w:rFonts w:ascii="Times New Roman" w:hAnsi="Times New Roman" w:cs="Times New Roman"/>
          <w:sz w:val="28"/>
          <w:szCs w:val="28"/>
        </w:rPr>
        <w:t xml:space="preserve"> </w:t>
      </w:r>
      <w:r w:rsidRPr="008A6870">
        <w:rPr>
          <w:rFonts w:ascii="Times New Roman" w:hAnsi="Times New Roman" w:cs="Times New Roman"/>
          <w:b/>
          <w:i/>
          <w:sz w:val="28"/>
          <w:szCs w:val="28"/>
        </w:rPr>
        <w:t>в четвертом классе</w:t>
      </w:r>
      <w:r w:rsidRPr="008A6870">
        <w:rPr>
          <w:rFonts w:ascii="Times New Roman" w:hAnsi="Times New Roman" w:cs="Times New Roman"/>
          <w:sz w:val="28"/>
          <w:szCs w:val="28"/>
        </w:rPr>
        <w:t xml:space="preserve"> обучающиеся получат возможность формирования </w:t>
      </w:r>
    </w:p>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Личностных результатов:</w:t>
      </w:r>
    </w:p>
    <w:p w:rsidR="00A36A9B" w:rsidRPr="008A6870" w:rsidRDefault="00A36A9B" w:rsidP="008A6870">
      <w:pPr>
        <w:numPr>
          <w:ilvl w:val="0"/>
          <w:numId w:val="6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развивать самостоятельность и личную ответственность в информационной деятельности;</w:t>
      </w:r>
    </w:p>
    <w:p w:rsidR="00A36A9B" w:rsidRPr="008A6870" w:rsidRDefault="00A36A9B" w:rsidP="008A6870">
      <w:pPr>
        <w:numPr>
          <w:ilvl w:val="0"/>
          <w:numId w:val="6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формировать личностный смысл учения;</w:t>
      </w:r>
    </w:p>
    <w:p w:rsidR="00A36A9B" w:rsidRPr="008A6870" w:rsidRDefault="00A36A9B" w:rsidP="008A6870">
      <w:pPr>
        <w:numPr>
          <w:ilvl w:val="0"/>
          <w:numId w:val="6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формировать целостный взгляд на окружающий мир.</w:t>
      </w:r>
    </w:p>
    <w:p w:rsidR="00A36A9B" w:rsidRPr="008A6870" w:rsidRDefault="00A36A9B" w:rsidP="008A6870">
      <w:pPr>
        <w:spacing w:before="0" w:after="0"/>
        <w:ind w:firstLine="709"/>
        <w:jc w:val="both"/>
        <w:rPr>
          <w:rFonts w:ascii="Times New Roman" w:hAnsi="Times New Roman" w:cs="Times New Roman"/>
          <w:b/>
          <w:i/>
          <w:sz w:val="28"/>
          <w:szCs w:val="28"/>
        </w:rPr>
      </w:pPr>
      <w:proofErr w:type="spellStart"/>
      <w:r w:rsidRPr="008A6870">
        <w:rPr>
          <w:rFonts w:ascii="Times New Roman" w:hAnsi="Times New Roman" w:cs="Times New Roman"/>
          <w:b/>
          <w:i/>
          <w:sz w:val="28"/>
          <w:szCs w:val="28"/>
        </w:rPr>
        <w:t>Метапредметных</w:t>
      </w:r>
      <w:proofErr w:type="spellEnd"/>
      <w:r w:rsidRPr="008A6870">
        <w:rPr>
          <w:rFonts w:ascii="Times New Roman" w:hAnsi="Times New Roman" w:cs="Times New Roman"/>
          <w:b/>
          <w:i/>
          <w:sz w:val="28"/>
          <w:szCs w:val="28"/>
        </w:rPr>
        <w:t xml:space="preserve"> результатов.</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Регулятивные УДД:</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осваивать способы решения проблем поискового характера;</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определять наиболее эффективные способы решения поставленной задачи;</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осваивать формы познавательной и личностной рефлексии;</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познавательные УУД;</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осознанно строить речевое высказывание;</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овладевать логическими действиями: обобщение, классификация, построение рассуждения;</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использовать различные способы анализа, передачи и интерпретации информации  в соответствии с задачами.</w:t>
      </w:r>
    </w:p>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Коммуникативные УДД:</w:t>
      </w:r>
    </w:p>
    <w:p w:rsidR="00A36A9B" w:rsidRPr="008A6870" w:rsidRDefault="00A36A9B" w:rsidP="008A6870">
      <w:pPr>
        <w:numPr>
          <w:ilvl w:val="0"/>
          <w:numId w:val="9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давать оценку и самооценку своей деятельности и других;</w:t>
      </w:r>
    </w:p>
    <w:p w:rsidR="00A36A9B" w:rsidRPr="008A6870" w:rsidRDefault="00A36A9B" w:rsidP="008A6870">
      <w:pPr>
        <w:numPr>
          <w:ilvl w:val="0"/>
          <w:numId w:val="9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формировать мотивацию к работе на результат;</w:t>
      </w:r>
    </w:p>
    <w:p w:rsidR="00A36A9B" w:rsidRPr="008A6870" w:rsidRDefault="00A36A9B" w:rsidP="008A6870">
      <w:pPr>
        <w:numPr>
          <w:ilvl w:val="0"/>
          <w:numId w:val="9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учиться конструктивно разрешать конфликт посредством сотрудничества или компромисса.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b/>
          <w:sz w:val="28"/>
          <w:szCs w:val="28"/>
        </w:rPr>
        <w:t>Предметными результатами</w:t>
      </w:r>
      <w:r w:rsidRPr="008A6870">
        <w:rPr>
          <w:rFonts w:ascii="Times New Roman" w:hAnsi="Times New Roman" w:cs="Times New Roman"/>
          <w:sz w:val="28"/>
          <w:szCs w:val="28"/>
        </w:rPr>
        <w:t xml:space="preserve"> изучения курса в четвертом классе являются формирование следующих умений:</w:t>
      </w:r>
    </w:p>
    <w:p w:rsidR="00A36A9B" w:rsidRPr="008A6870" w:rsidRDefault="00A36A9B" w:rsidP="008A6870">
      <w:pPr>
        <w:numPr>
          <w:ilvl w:val="0"/>
          <w:numId w:val="2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определять виды отношений между понятиями;</w:t>
      </w:r>
    </w:p>
    <w:p w:rsidR="00A36A9B" w:rsidRPr="008A6870" w:rsidRDefault="00A36A9B" w:rsidP="008A6870">
      <w:pPr>
        <w:numPr>
          <w:ilvl w:val="0"/>
          <w:numId w:val="2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решать комбинаторные задачи с помощью таблиц и графов;</w:t>
      </w:r>
    </w:p>
    <w:p w:rsidR="00A36A9B" w:rsidRPr="008A6870" w:rsidRDefault="00A36A9B" w:rsidP="008A6870">
      <w:pPr>
        <w:numPr>
          <w:ilvl w:val="0"/>
          <w:numId w:val="2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 закономерность в окружающем мире и русском языке;</w:t>
      </w:r>
    </w:p>
    <w:p w:rsidR="00A36A9B" w:rsidRPr="008A6870" w:rsidRDefault="00A36A9B" w:rsidP="008A6870">
      <w:pPr>
        <w:numPr>
          <w:ilvl w:val="0"/>
          <w:numId w:val="2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устанавливать ситуативную связь между понятиями;</w:t>
      </w:r>
    </w:p>
    <w:p w:rsidR="00A36A9B" w:rsidRPr="008A6870" w:rsidRDefault="00A36A9B" w:rsidP="008A6870">
      <w:pPr>
        <w:numPr>
          <w:ilvl w:val="0"/>
          <w:numId w:val="2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рассуждать и делать выводы в рассуждениях;</w:t>
      </w:r>
    </w:p>
    <w:p w:rsidR="00A36A9B" w:rsidRPr="00971EDC" w:rsidRDefault="00A36A9B" w:rsidP="00971EDC">
      <w:pPr>
        <w:numPr>
          <w:ilvl w:val="0"/>
          <w:numId w:val="2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решать логические задачи с помощью связок «и», «или», «если …, то».</w:t>
      </w:r>
    </w:p>
    <w:p w:rsidR="00A36A9B" w:rsidRPr="008A6870" w:rsidRDefault="00A36A9B" w:rsidP="008A6870">
      <w:pPr>
        <w:pStyle w:val="msolistparagraph0"/>
        <w:ind w:left="0" w:firstLine="709"/>
        <w:jc w:val="center"/>
        <w:rPr>
          <w:sz w:val="28"/>
          <w:szCs w:val="28"/>
        </w:rPr>
      </w:pPr>
      <w:r w:rsidRPr="008A6870">
        <w:rPr>
          <w:b/>
          <w:sz w:val="28"/>
          <w:szCs w:val="28"/>
          <w:u w:val="single"/>
        </w:rPr>
        <w:t>Методическое обеспечение дополнительной образовательной программы</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  Для проведения занятий в каждом классе (с 1-го по 4-й) разработан учебно-методический комплект, состоящий </w:t>
      </w:r>
      <w:proofErr w:type="gramStart"/>
      <w:r w:rsidRPr="008A6870">
        <w:rPr>
          <w:rFonts w:ascii="Times New Roman" w:hAnsi="Times New Roman" w:cs="Times New Roman"/>
          <w:color w:val="000000"/>
          <w:sz w:val="28"/>
          <w:szCs w:val="28"/>
        </w:rPr>
        <w:t>из</w:t>
      </w:r>
      <w:proofErr w:type="gramEnd"/>
      <w:r w:rsidRPr="008A6870">
        <w:rPr>
          <w:rFonts w:ascii="Times New Roman" w:hAnsi="Times New Roman" w:cs="Times New Roman"/>
          <w:color w:val="000000"/>
          <w:sz w:val="28"/>
          <w:szCs w:val="28"/>
        </w:rPr>
        <w:t>:</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а) двух рабочих тетрадей для учащихся на печатной основе;</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б) методического руководства для учителя, в котором излагается один из возможных вариантов работы с заданиями, помещёнными в тетрадях;</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в)  программы курса.</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bCs/>
          <w:color w:val="000000"/>
          <w:sz w:val="28"/>
          <w:szCs w:val="28"/>
        </w:rPr>
        <w:t>В</w:t>
      </w:r>
      <w:r w:rsidRPr="008A6870">
        <w:rPr>
          <w:rFonts w:ascii="Times New Roman" w:hAnsi="Times New Roman" w:cs="Times New Roman"/>
          <w:b/>
          <w:bCs/>
          <w:color w:val="000000"/>
          <w:sz w:val="28"/>
          <w:szCs w:val="28"/>
        </w:rPr>
        <w:t xml:space="preserve"> </w:t>
      </w:r>
      <w:r w:rsidRPr="008A6870">
        <w:rPr>
          <w:rFonts w:ascii="Times New Roman" w:hAnsi="Times New Roman" w:cs="Times New Roman"/>
          <w:color w:val="000000"/>
          <w:sz w:val="28"/>
          <w:szCs w:val="28"/>
        </w:rPr>
        <w:t xml:space="preserve">рабочие тетради включены специально подобранные логически-поисковые задачи, направленные на развитие познавательных процессов у младших школьников с целью усиления их </w:t>
      </w:r>
      <w:r w:rsidRPr="008A6870">
        <w:rPr>
          <w:rFonts w:ascii="Times New Roman" w:hAnsi="Times New Roman" w:cs="Times New Roman"/>
          <w:iCs/>
          <w:color w:val="000000"/>
          <w:sz w:val="28"/>
          <w:szCs w:val="28"/>
        </w:rPr>
        <w:t>математического развития</w:t>
      </w:r>
      <w:r w:rsidRPr="008A6870">
        <w:rPr>
          <w:rFonts w:ascii="Times New Roman" w:hAnsi="Times New Roman" w:cs="Times New Roman"/>
          <w:i/>
          <w:iCs/>
          <w:color w:val="000000"/>
          <w:sz w:val="28"/>
          <w:szCs w:val="28"/>
        </w:rPr>
        <w:t xml:space="preserve">, </w:t>
      </w:r>
      <w:r w:rsidRPr="008A6870">
        <w:rPr>
          <w:rFonts w:ascii="Times New Roman" w:hAnsi="Times New Roman" w:cs="Times New Roman"/>
          <w:color w:val="000000"/>
          <w:sz w:val="28"/>
          <w:szCs w:val="28"/>
        </w:rPr>
        <w:t>включающего в себя умение наблюдать, сравнивать, обобщать, находить закономерности, строя простейшие предположения; проверять их, делать выводы, иллюстрировать их примерами.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Учитель, работающий по данным тетрадям, может вносить необходимые изменения в то или иное задание, исключать что-либо, исходя из возможностей класса и своих, оценивать эффективность занятия и степень помощи, которую следует оказать тому или иному ребёнку.</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Остановимся подробнее на заданиях, включённых в рабочие тетради. В процессе выполнения каждого из них происходит развитие почти всех познавательных процессов, но каждый раз акцент делается на каком-то одном из них. Учитывая это, все задания условно можно разбить на несколько направлений:</w:t>
      </w:r>
    </w:p>
    <w:p w:rsidR="00A36A9B" w:rsidRPr="008A6870" w:rsidRDefault="00A36A9B" w:rsidP="008A6870">
      <w:pPr>
        <w:numPr>
          <w:ilvl w:val="0"/>
          <w:numId w:val="11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задания на развитие внимания;</w:t>
      </w:r>
    </w:p>
    <w:p w:rsidR="00A36A9B" w:rsidRPr="008A6870" w:rsidRDefault="00A36A9B" w:rsidP="008A6870">
      <w:pPr>
        <w:numPr>
          <w:ilvl w:val="0"/>
          <w:numId w:val="11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задания на развитие памяти;</w:t>
      </w:r>
    </w:p>
    <w:p w:rsidR="00A36A9B" w:rsidRPr="008A6870" w:rsidRDefault="00A36A9B" w:rsidP="008A6870">
      <w:pPr>
        <w:numPr>
          <w:ilvl w:val="0"/>
          <w:numId w:val="11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задания на совершенствование воображения;</w:t>
      </w:r>
    </w:p>
    <w:p w:rsidR="00A36A9B" w:rsidRPr="008A6870" w:rsidRDefault="00A36A9B" w:rsidP="008A6870">
      <w:pPr>
        <w:numPr>
          <w:ilvl w:val="0"/>
          <w:numId w:val="11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задания на развитие логического мышления.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b/>
          <w:bCs/>
          <w:i/>
          <w:iCs/>
          <w:color w:val="000000"/>
          <w:sz w:val="28"/>
          <w:szCs w:val="28"/>
        </w:rPr>
        <w:t>Задания на развитие внимания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w:t>
      </w:r>
      <w:r w:rsidRPr="008A6870">
        <w:rPr>
          <w:rFonts w:ascii="Times New Roman" w:hAnsi="Times New Roman" w:cs="Times New Roman"/>
          <w:color w:val="000000"/>
          <w:sz w:val="28"/>
          <w:szCs w:val="28"/>
        </w:rPr>
        <w:t>К заданиям этой группы относятся различные лабиринты и целый ряд упражнений, направленных на развитие произвольного внимания детей, объёма внимания, его устойчивости, переключения и распределения.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w:t>
      </w:r>
      <w:r w:rsidRPr="008A6870">
        <w:rPr>
          <w:rFonts w:ascii="Times New Roman" w:hAnsi="Times New Roman" w:cs="Times New Roman"/>
          <w:color w:val="000000"/>
          <w:sz w:val="28"/>
          <w:szCs w:val="28"/>
        </w:rPr>
        <w:t xml:space="preserve">Выполнение заданий подобного типа способствует формированию таких жизненно важных умений, как умение целенаправленно сосредотачиваться, вести </w:t>
      </w:r>
      <w:r w:rsidRPr="008A6870">
        <w:rPr>
          <w:rFonts w:ascii="Times New Roman" w:hAnsi="Times New Roman" w:cs="Times New Roman"/>
          <w:color w:val="000000"/>
          <w:sz w:val="28"/>
          <w:szCs w:val="28"/>
        </w:rPr>
        <w:lastRenderedPageBreak/>
        <w:t xml:space="preserve">поиск нужного пути, оглядываясь, а иногда и возвращаясь назад, находить самый короткий путь, решая </w:t>
      </w:r>
      <w:proofErr w:type="gramStart"/>
      <w:r w:rsidRPr="008A6870">
        <w:rPr>
          <w:rFonts w:ascii="Times New Roman" w:hAnsi="Times New Roman" w:cs="Times New Roman"/>
          <w:color w:val="000000"/>
          <w:sz w:val="28"/>
          <w:szCs w:val="28"/>
        </w:rPr>
        <w:t>двух-трехходовые</w:t>
      </w:r>
      <w:proofErr w:type="gramEnd"/>
      <w:r w:rsidRPr="008A6870">
        <w:rPr>
          <w:rFonts w:ascii="Times New Roman" w:hAnsi="Times New Roman" w:cs="Times New Roman"/>
          <w:color w:val="000000"/>
          <w:sz w:val="28"/>
          <w:szCs w:val="28"/>
        </w:rPr>
        <w:t xml:space="preserve"> задачи.</w:t>
      </w:r>
    </w:p>
    <w:p w:rsidR="00A36A9B" w:rsidRPr="008A6870" w:rsidRDefault="00A36A9B" w:rsidP="008A6870">
      <w:pPr>
        <w:shd w:val="clear" w:color="auto" w:fill="FFFFFF"/>
        <w:spacing w:before="0" w:after="0"/>
        <w:ind w:firstLine="709"/>
        <w:jc w:val="both"/>
        <w:rPr>
          <w:rFonts w:ascii="Times New Roman" w:hAnsi="Times New Roman" w:cs="Times New Roman"/>
          <w:b/>
          <w:bCs/>
          <w:i/>
          <w:iCs/>
          <w:color w:val="000000"/>
          <w:sz w:val="28"/>
          <w:szCs w:val="28"/>
        </w:rPr>
      </w:pP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b/>
          <w:bCs/>
          <w:i/>
          <w:iCs/>
          <w:color w:val="000000"/>
          <w:sz w:val="28"/>
          <w:szCs w:val="28"/>
        </w:rPr>
        <w:t>Задания, развивающие память</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   В рабочие тетради включены упражнения на развитие и совершенствование слуховой и зрительной памяти. Выполняя эти задания, школьники учатся пользоваться своей памятью</w:t>
      </w:r>
      <w:r w:rsidRPr="008A6870">
        <w:rPr>
          <w:rFonts w:ascii="Times New Roman" w:hAnsi="Times New Roman" w:cs="Times New Roman"/>
          <w:sz w:val="28"/>
          <w:szCs w:val="28"/>
        </w:rPr>
        <w:t xml:space="preserve"> </w:t>
      </w:r>
      <w:r w:rsidRPr="008A6870">
        <w:rPr>
          <w:rFonts w:ascii="Times New Roman" w:hAnsi="Times New Roman" w:cs="Times New Roman"/>
          <w:color w:val="000000"/>
          <w:sz w:val="28"/>
          <w:szCs w:val="28"/>
        </w:rPr>
        <w:t>и применять специальные приёмы, облегчающие запоминание. В результате таких упражнений учащиеся осмысливают и прочно сохраняют в памяти различные термины и определения. Вместе с тем у них увеличивается объём зрительного и слухового запоминания, развивается смысловая память, восприятие и наблюдательность, закладывается основа для рационального использования сил и времени.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b/>
          <w:bCs/>
          <w:i/>
          <w:iCs/>
          <w:color w:val="000000"/>
          <w:sz w:val="28"/>
          <w:szCs w:val="28"/>
        </w:rPr>
        <w:t>Задания на развитие и совершенствование воображения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w:t>
      </w:r>
      <w:r w:rsidRPr="008A6870">
        <w:rPr>
          <w:rFonts w:ascii="Times New Roman" w:hAnsi="Times New Roman" w:cs="Times New Roman"/>
          <w:color w:val="000000"/>
          <w:sz w:val="28"/>
          <w:szCs w:val="28"/>
        </w:rPr>
        <w:t>Развитие воображения построено в основном на материале, включающем задания геометрического характера:</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  </w:t>
      </w:r>
      <w:proofErr w:type="spellStart"/>
      <w:r w:rsidRPr="008A6870">
        <w:rPr>
          <w:rFonts w:ascii="Times New Roman" w:hAnsi="Times New Roman" w:cs="Times New Roman"/>
          <w:color w:val="000000"/>
          <w:sz w:val="28"/>
          <w:szCs w:val="28"/>
        </w:rPr>
        <w:t>дорисовывание</w:t>
      </w:r>
      <w:proofErr w:type="spellEnd"/>
      <w:r w:rsidRPr="008A6870">
        <w:rPr>
          <w:rFonts w:ascii="Times New Roman" w:hAnsi="Times New Roman" w:cs="Times New Roman"/>
          <w:color w:val="000000"/>
          <w:sz w:val="28"/>
          <w:szCs w:val="28"/>
        </w:rPr>
        <w:t xml:space="preserve"> несложных композиций из геометрических тел или линий, не изображающих ничего конкретного, до какого-либо изображения;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выбор фигуры нужной формы для восстановления целого;</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вычерчивание уникурсальных фигур (фигур, которые надо начертить, не отрывая карандаша от бумаги и не проводя одну и ту же линию дважды);</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выбор пары идентичных фигур сложной конфигурации;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выделение из общего рисунка заданных фигур с целью выявления замаскированного рисунка;</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деление фигуры на несколько заданных фигур и построение заданной фигуры из нескольких частей, выбираемых из множества данных;</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складывание и перекладывание спичек с целью составления заданных фигур.</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    Совершенствованию воображения способствует и работа с изографами (слова записаны буквами, расположение которых напоминает изображение того предмета, о котором идёт речь) и </w:t>
      </w:r>
      <w:proofErr w:type="spellStart"/>
      <w:r w:rsidRPr="008A6870">
        <w:rPr>
          <w:rFonts w:ascii="Times New Roman" w:hAnsi="Times New Roman" w:cs="Times New Roman"/>
          <w:color w:val="000000"/>
          <w:sz w:val="28"/>
          <w:szCs w:val="28"/>
        </w:rPr>
        <w:t>числографами</w:t>
      </w:r>
      <w:proofErr w:type="spellEnd"/>
      <w:r w:rsidRPr="008A6870">
        <w:rPr>
          <w:rFonts w:ascii="Times New Roman" w:hAnsi="Times New Roman" w:cs="Times New Roman"/>
          <w:color w:val="000000"/>
          <w:sz w:val="28"/>
          <w:szCs w:val="28"/>
        </w:rPr>
        <w:t xml:space="preserve"> (предмет изображен с помощью чисел).</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b/>
          <w:i/>
          <w:iCs/>
          <w:color w:val="000000"/>
          <w:sz w:val="28"/>
          <w:szCs w:val="28"/>
        </w:rPr>
        <w:t>Задания, развивающие мышление</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w:t>
      </w:r>
      <w:r w:rsidRPr="008A6870">
        <w:rPr>
          <w:rFonts w:ascii="Times New Roman" w:hAnsi="Times New Roman" w:cs="Times New Roman"/>
          <w:color w:val="000000"/>
          <w:sz w:val="28"/>
          <w:szCs w:val="28"/>
        </w:rPr>
        <w:t>Приоритетным направлением обучения в начальной школе является развитие мышления. С этой целью в рабочих тетрадях приведены упражнения, которые позволяют на доступном детям материале и на их жизненном опыте строить правильные суждения и проводить доказательства без предварительного теоретического освоения самих законов и правил логики. В процессе выполнения таких упражнений дети учатся сравнивать различные объекты, выполнять простые виды анализа и синтеза, устанавливать связи между понятиями, учатся комбинировать и планировать. Предлагаются задания, направленные на формирование умений работать с алгоритмическими предписаниями (шаговое выполнение задания).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w:t>
      </w:r>
      <w:r w:rsidRPr="008A6870">
        <w:rPr>
          <w:rFonts w:ascii="Times New Roman" w:hAnsi="Times New Roman" w:cs="Times New Roman"/>
          <w:color w:val="000000"/>
          <w:sz w:val="28"/>
          <w:szCs w:val="28"/>
        </w:rPr>
        <w:t xml:space="preserve">Система представленных задач и упражнений позволяет решать все три аспекта дидактической цели: познавательный, развивающий и воспитывающий. </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Учебно-методическая литература для учителя</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Закон Российской Федерации «Об образовании» от 10 июля 1992 г. (с изменениями и дополнениями, принятыми в 2010г.).</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Стандарт основного общего образования [Утвержден приказом Министерства образования и науки РФ от 17 декабря2010г. №1897</w:t>
      </w:r>
      <w:r w:rsidRPr="008A6870">
        <w:rPr>
          <w:rFonts w:ascii="Times New Roman" w:hAnsi="Times New Roman" w:cs="Times New Roman"/>
          <w:sz w:val="28"/>
          <w:szCs w:val="28"/>
          <w:lang w:val="en-US"/>
        </w:rPr>
        <w:t>]</w:t>
      </w:r>
      <w:r w:rsidRPr="008A6870">
        <w:rPr>
          <w:rFonts w:ascii="Times New Roman" w:hAnsi="Times New Roman" w:cs="Times New Roman"/>
          <w:sz w:val="28"/>
          <w:szCs w:val="28"/>
        </w:rPr>
        <w:t>.</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Григорьев Д.В. Внеурочная деятельность школьников: методический конструктор: пособие для учителя / </w:t>
      </w:r>
      <w:proofErr w:type="spellStart"/>
      <w:r w:rsidRPr="008A6870">
        <w:rPr>
          <w:rFonts w:ascii="Times New Roman" w:hAnsi="Times New Roman" w:cs="Times New Roman"/>
          <w:sz w:val="28"/>
          <w:szCs w:val="28"/>
        </w:rPr>
        <w:t>Д.В.Григорьев</w:t>
      </w:r>
      <w:proofErr w:type="spellEnd"/>
      <w:r w:rsidRPr="008A6870">
        <w:rPr>
          <w:rFonts w:ascii="Times New Roman" w:hAnsi="Times New Roman" w:cs="Times New Roman"/>
          <w:sz w:val="28"/>
          <w:szCs w:val="28"/>
        </w:rPr>
        <w:t xml:space="preserve">, П.В. Степанов. - М.: Просвещение, 2010.- 223 </w:t>
      </w:r>
      <w:proofErr w:type="gramStart"/>
      <w:r w:rsidRPr="008A6870">
        <w:rPr>
          <w:rFonts w:ascii="Times New Roman" w:hAnsi="Times New Roman" w:cs="Times New Roman"/>
          <w:sz w:val="28"/>
          <w:szCs w:val="28"/>
        </w:rPr>
        <w:t>с</w:t>
      </w:r>
      <w:proofErr w:type="gramEnd"/>
      <w:r w:rsidRPr="008A6870">
        <w:rPr>
          <w:rFonts w:ascii="Times New Roman" w:hAnsi="Times New Roman" w:cs="Times New Roman"/>
          <w:sz w:val="28"/>
          <w:szCs w:val="28"/>
        </w:rPr>
        <w:t>. – (Стандарты второго поколения).</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Оценка достижения планируемых результатов в начальной школе: система заданий. В 2-х ч./ </w:t>
      </w:r>
      <w:proofErr w:type="spellStart"/>
      <w:r w:rsidRPr="008A6870">
        <w:rPr>
          <w:rFonts w:ascii="Times New Roman" w:hAnsi="Times New Roman" w:cs="Times New Roman"/>
          <w:sz w:val="28"/>
          <w:szCs w:val="28"/>
        </w:rPr>
        <w:t>М.Ю.Демидова</w:t>
      </w:r>
      <w:proofErr w:type="spellEnd"/>
      <w:r w:rsidRPr="008A6870">
        <w:rPr>
          <w:rFonts w:ascii="Times New Roman" w:hAnsi="Times New Roman" w:cs="Times New Roman"/>
          <w:sz w:val="28"/>
          <w:szCs w:val="28"/>
        </w:rPr>
        <w:t xml:space="preserve">; под ред. </w:t>
      </w:r>
      <w:proofErr w:type="spellStart"/>
      <w:r w:rsidRPr="008A6870">
        <w:rPr>
          <w:rFonts w:ascii="Times New Roman" w:hAnsi="Times New Roman" w:cs="Times New Roman"/>
          <w:sz w:val="28"/>
          <w:szCs w:val="28"/>
        </w:rPr>
        <w:t>Г.С.Ковалевой</w:t>
      </w:r>
      <w:proofErr w:type="spellEnd"/>
      <w:r w:rsidRPr="008A6870">
        <w:rPr>
          <w:rFonts w:ascii="Times New Roman" w:hAnsi="Times New Roman" w:cs="Times New Roman"/>
          <w:sz w:val="28"/>
          <w:szCs w:val="28"/>
        </w:rPr>
        <w:t xml:space="preserve">, </w:t>
      </w:r>
      <w:proofErr w:type="spellStart"/>
      <w:r w:rsidRPr="008A6870">
        <w:rPr>
          <w:rFonts w:ascii="Times New Roman" w:hAnsi="Times New Roman" w:cs="Times New Roman"/>
          <w:sz w:val="28"/>
          <w:szCs w:val="28"/>
        </w:rPr>
        <w:t>О.Б.Логиновой</w:t>
      </w:r>
      <w:proofErr w:type="spellEnd"/>
      <w:r w:rsidRPr="008A6870">
        <w:rPr>
          <w:rFonts w:ascii="Times New Roman" w:hAnsi="Times New Roman" w:cs="Times New Roman"/>
          <w:sz w:val="28"/>
          <w:szCs w:val="28"/>
        </w:rPr>
        <w:t xml:space="preserve">. – 2 –е изд. – М.: Просвещение, 2010. – 215 с. – </w:t>
      </w:r>
      <w:proofErr w:type="gramStart"/>
      <w:r w:rsidRPr="008A6870">
        <w:rPr>
          <w:rFonts w:ascii="Times New Roman" w:hAnsi="Times New Roman" w:cs="Times New Roman"/>
          <w:sz w:val="28"/>
          <w:szCs w:val="28"/>
        </w:rPr>
        <w:t xml:space="preserve">( </w:t>
      </w:r>
      <w:proofErr w:type="gramEnd"/>
      <w:r w:rsidRPr="008A6870">
        <w:rPr>
          <w:rFonts w:ascii="Times New Roman" w:hAnsi="Times New Roman" w:cs="Times New Roman"/>
          <w:sz w:val="28"/>
          <w:szCs w:val="28"/>
        </w:rPr>
        <w:t>стандарты второго поколения).</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Как проектировать универсальные учебные действия в начальной школе: от действия к мысли: пособие для учителя/ </w:t>
      </w:r>
      <w:proofErr w:type="spellStart"/>
      <w:r w:rsidRPr="008A6870">
        <w:rPr>
          <w:rFonts w:ascii="Times New Roman" w:hAnsi="Times New Roman" w:cs="Times New Roman"/>
          <w:sz w:val="28"/>
          <w:szCs w:val="28"/>
        </w:rPr>
        <w:t>А.Г.Асмолов</w:t>
      </w:r>
      <w:proofErr w:type="spellEnd"/>
      <w:r w:rsidRPr="008A6870">
        <w:rPr>
          <w:rFonts w:ascii="Times New Roman" w:hAnsi="Times New Roman" w:cs="Times New Roman"/>
          <w:sz w:val="28"/>
          <w:szCs w:val="28"/>
        </w:rPr>
        <w:t xml:space="preserve">; под ред. </w:t>
      </w:r>
      <w:proofErr w:type="spellStart"/>
      <w:r w:rsidRPr="008A6870">
        <w:rPr>
          <w:rFonts w:ascii="Times New Roman" w:hAnsi="Times New Roman" w:cs="Times New Roman"/>
          <w:sz w:val="28"/>
          <w:szCs w:val="28"/>
        </w:rPr>
        <w:t>А.Г.Асмолова</w:t>
      </w:r>
      <w:proofErr w:type="spellEnd"/>
      <w:r w:rsidRPr="008A6870">
        <w:rPr>
          <w:rFonts w:ascii="Times New Roman" w:hAnsi="Times New Roman" w:cs="Times New Roman"/>
          <w:sz w:val="28"/>
          <w:szCs w:val="28"/>
        </w:rPr>
        <w:t xml:space="preserve">. – 2 – е изд. – М.: Просвещение, 2010. – 152 </w:t>
      </w:r>
      <w:proofErr w:type="gramStart"/>
      <w:r w:rsidRPr="008A6870">
        <w:rPr>
          <w:rFonts w:ascii="Times New Roman" w:hAnsi="Times New Roman" w:cs="Times New Roman"/>
          <w:sz w:val="28"/>
          <w:szCs w:val="28"/>
        </w:rPr>
        <w:t>с</w:t>
      </w:r>
      <w:proofErr w:type="gramEnd"/>
      <w:r w:rsidRPr="008A6870">
        <w:rPr>
          <w:rFonts w:ascii="Times New Roman" w:hAnsi="Times New Roman" w:cs="Times New Roman"/>
          <w:sz w:val="28"/>
          <w:szCs w:val="28"/>
        </w:rPr>
        <w:t>. – (Стандарты второго поколения).</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proofErr w:type="spellStart"/>
      <w:r w:rsidRPr="008A6870">
        <w:rPr>
          <w:rFonts w:ascii="Times New Roman" w:hAnsi="Times New Roman" w:cs="Times New Roman"/>
          <w:sz w:val="28"/>
          <w:szCs w:val="28"/>
        </w:rPr>
        <w:t>Нежинская</w:t>
      </w:r>
      <w:proofErr w:type="spellEnd"/>
      <w:r w:rsidRPr="008A6870">
        <w:rPr>
          <w:rFonts w:ascii="Times New Roman" w:hAnsi="Times New Roman" w:cs="Times New Roman"/>
          <w:sz w:val="28"/>
          <w:szCs w:val="28"/>
        </w:rPr>
        <w:t xml:space="preserve"> О.Ю. Занимательные материалы для развития логического мышления. Волгоград. 2015г.</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Никольская И.Л. Гимнастика для ума. Москва, «Экзамен», 2009г.</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Рындина Н.Д. Мир логики. Развивающие занятия для начальной школы. Ростов-наДону.2015г.</w:t>
      </w:r>
    </w:p>
    <w:p w:rsidR="00A36A9B" w:rsidRPr="008A6870" w:rsidRDefault="00A36A9B" w:rsidP="008A6870">
      <w:pPr>
        <w:numPr>
          <w:ilvl w:val="0"/>
          <w:numId w:val="2"/>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Холодова О.А. Юным умникам и умницам, пособия для учащихся. Москва. «Рост», 2016г.</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Литература для учащихся</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sz w:val="28"/>
          <w:szCs w:val="28"/>
        </w:rPr>
        <w:t>Холодова О.А. Юным умникам и умницам, пособия для учащихся. Москва. «Рост», 2016г.</w:t>
      </w:r>
    </w:p>
    <w:p w:rsidR="00A36A9B" w:rsidRPr="008A6870" w:rsidRDefault="00A36A9B" w:rsidP="008A6870">
      <w:pPr>
        <w:pageBreakBefore/>
        <w:spacing w:before="0" w:after="0"/>
        <w:ind w:firstLine="709"/>
        <w:jc w:val="right"/>
        <w:rPr>
          <w:rFonts w:ascii="Times New Roman" w:hAnsi="Times New Roman" w:cs="Times New Roman"/>
          <w:i/>
          <w:sz w:val="28"/>
          <w:szCs w:val="28"/>
        </w:rPr>
      </w:pPr>
      <w:r w:rsidRPr="008A6870">
        <w:rPr>
          <w:rFonts w:ascii="Times New Roman" w:hAnsi="Times New Roman" w:cs="Times New Roman"/>
          <w:i/>
          <w:sz w:val="28"/>
          <w:szCs w:val="28"/>
        </w:rPr>
        <w:lastRenderedPageBreak/>
        <w:t xml:space="preserve">Приложение </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Тестовые материалы для оценки планируемых результатов освоения программы</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1 класс</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Входной тест</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numPr>
          <w:ilvl w:val="0"/>
          <w:numId w:val="82"/>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Буквы обведи в кружок, цифры – зачеркивай.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     Т     1     Ф     2     Б     Г     Д     5     Ю     Т     Я     Ю     К     6     Л     М     9     Р     Ш     6</w:t>
      </w:r>
      <w:proofErr w:type="gramStart"/>
      <w:r w:rsidRPr="008A6870">
        <w:rPr>
          <w:rFonts w:ascii="Times New Roman" w:hAnsi="Times New Roman" w:cs="Times New Roman"/>
          <w:sz w:val="28"/>
          <w:szCs w:val="28"/>
        </w:rPr>
        <w:t xml:space="preserve">     Э</w:t>
      </w:r>
      <w:proofErr w:type="gramEnd"/>
      <w:r w:rsidRPr="008A6870">
        <w:rPr>
          <w:rFonts w:ascii="Times New Roman" w:hAnsi="Times New Roman" w:cs="Times New Roman"/>
          <w:sz w:val="28"/>
          <w:szCs w:val="28"/>
        </w:rPr>
        <w:t xml:space="preserve">     Н    Т     3     В     О     7     Е     Ж     8     Я      Т     1      С       Ъ     И    4</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w:t>
      </w:r>
      <w:proofErr w:type="gramStart"/>
      <w:r w:rsidRPr="008A6870">
        <w:rPr>
          <w:rFonts w:ascii="Times New Roman" w:hAnsi="Times New Roman" w:cs="Times New Roman"/>
          <w:sz w:val="28"/>
          <w:szCs w:val="28"/>
        </w:rPr>
        <w:t>П</w:t>
      </w:r>
      <w:proofErr w:type="gramEnd"/>
      <w:r w:rsidRPr="008A6870">
        <w:rPr>
          <w:rFonts w:ascii="Times New Roman" w:hAnsi="Times New Roman" w:cs="Times New Roman"/>
          <w:sz w:val="28"/>
          <w:szCs w:val="28"/>
        </w:rPr>
        <w:t xml:space="preserve">     Т     Д     5     Х     6     Н    М     У     С     К     Е     7      Н      Б      Т      З     Л     8</w:t>
      </w:r>
    </w:p>
    <w:p w:rsidR="00A36A9B" w:rsidRPr="008A6870" w:rsidRDefault="00A36A9B" w:rsidP="008A6870">
      <w:pPr>
        <w:numPr>
          <w:ilvl w:val="0"/>
          <w:numId w:val="82"/>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Реши задачу.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Маша поет лучше Кати, Катя поет лучше Нади. Кто из девочек поет лучше всех?   </w:t>
      </w:r>
    </w:p>
    <w:p w:rsidR="00A36A9B" w:rsidRPr="008A6870" w:rsidRDefault="00A36A9B" w:rsidP="008A6870">
      <w:pPr>
        <w:numPr>
          <w:ilvl w:val="0"/>
          <w:numId w:val="82"/>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Нарисуй недостающую фигуру.</w:t>
      </w:r>
    </w:p>
    <w:tbl>
      <w:tblPr>
        <w:tblW w:w="0" w:type="auto"/>
        <w:tblInd w:w="-5" w:type="dxa"/>
        <w:tblLayout w:type="fixed"/>
        <w:tblLook w:val="0000" w:firstRow="0" w:lastRow="0" w:firstColumn="0" w:lastColumn="0" w:noHBand="0" w:noVBand="0"/>
      </w:tblPr>
      <w:tblGrid>
        <w:gridCol w:w="3190"/>
        <w:gridCol w:w="3190"/>
        <w:gridCol w:w="3201"/>
      </w:tblGrid>
      <w:tr w:rsidR="00A36A9B" w:rsidRPr="008A6870" w:rsidTr="00854C14">
        <w:tc>
          <w:tcPr>
            <w:tcW w:w="3190" w:type="dxa"/>
            <w:tcBorders>
              <w:top w:val="single" w:sz="4" w:space="0" w:color="000000"/>
              <w:left w:val="single" w:sz="4" w:space="0" w:color="000000"/>
              <w:bottom w:val="single" w:sz="4" w:space="0" w:color="000000"/>
            </w:tcBorders>
            <w:shd w:val="clear" w:color="auto" w:fill="auto"/>
          </w:tcPr>
          <w:p w:rsidR="00A36A9B" w:rsidRPr="008A6870" w:rsidRDefault="00D37DB4" w:rsidP="008A6870">
            <w:pPr>
              <w:snapToGrid w:val="0"/>
              <w:spacing w:before="0" w:after="0"/>
              <w:ind w:firstLine="709"/>
              <w:jc w:val="both"/>
              <w:rPr>
                <w:rFonts w:ascii="Times New Roman" w:hAnsi="Times New Roman" w:cs="Times New Roman"/>
                <w:sz w:val="28"/>
                <w:szCs w:val="28"/>
              </w:rPr>
            </w:pPr>
            <w:r>
              <w:rPr>
                <w:rFonts w:ascii="Times New Roman" w:hAnsi="Times New Roman" w:cs="Times New Roman"/>
                <w:sz w:val="28"/>
                <w:szCs w:val="28"/>
              </w:rPr>
              <w:pict>
                <v:shapetype id="_x0000_t6" coordsize="21600,21600" o:spt="6" path="m,l,21600r21600,xe">
                  <v:stroke joinstyle="miter"/>
                  <v:path gradientshapeok="t" o:connecttype="custom" o:connectlocs="0,0;0,10800;0,21600;10800,21600;21600,21600;10800,10800" textboxrect="1800,12600,12600,19800"/>
                </v:shapetype>
                <v:shape id="_x0000_s1027" type="#_x0000_t6" style="position:absolute;left:0;text-align:left;margin-left:59.7pt;margin-top:2.8pt;width:24pt;height:14.25pt;z-index:251661312;mso-wrap-style:none;v-text-anchor:middle" strokeweight=".26mm">
                  <v:fill color2="black"/>
                </v:shape>
              </w:pict>
            </w:r>
          </w:p>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D37DB4" w:rsidP="008A6870">
            <w:pPr>
              <w:snapToGrid w:val="0"/>
              <w:spacing w:before="0" w:after="0"/>
              <w:ind w:firstLine="709"/>
              <w:jc w:val="both"/>
              <w:rPr>
                <w:rFonts w:ascii="Times New Roman" w:hAnsi="Times New Roman" w:cs="Times New Roman"/>
                <w:sz w:val="28"/>
                <w:szCs w:val="28"/>
              </w:rPr>
            </w:pPr>
            <w:r>
              <w:rPr>
                <w:rFonts w:ascii="Times New Roman" w:hAnsi="Times New Roman" w:cs="Times New Roman"/>
                <w:sz w:val="28"/>
                <w:szCs w:val="28"/>
              </w:rPr>
              <w:pict>
                <v:oval id="_x0000_s1029" style="position:absolute;left:0;text-align:left;margin-left:56.2pt;margin-top:2.8pt;width:23.25pt;height:13.9pt;z-index:251663360;mso-wrap-style:none;mso-position-horizontal-relative:text;mso-position-vertical-relative:text;v-text-anchor:middle" strokeweight=".26mm">
                  <v:fill color2="black"/>
                  <v:stroke joinstyle="miter"/>
                </v:oval>
              </w:pic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D37DB4" w:rsidP="008A6870">
            <w:pPr>
              <w:snapToGrid w:val="0"/>
              <w:spacing w:before="0" w:after="0"/>
              <w:ind w:firstLine="709"/>
              <w:jc w:val="both"/>
              <w:rPr>
                <w:rFonts w:ascii="Times New Roman" w:hAnsi="Times New Roman" w:cs="Times New Roman"/>
                <w:sz w:val="28"/>
                <w:szCs w:val="28"/>
              </w:rPr>
            </w:pPr>
            <w:r>
              <w:rPr>
                <w:rFonts w:ascii="Times New Roman" w:hAnsi="Times New Roman" w:cs="Times New Roman"/>
                <w:sz w:val="28"/>
                <w:szCs w:val="28"/>
              </w:rPr>
              <w:pict>
                <v:rect id="_x0000_s1032" style="position:absolute;left:0;text-align:left;margin-left:50.25pt;margin-top:2.8pt;width:33pt;height:14.25pt;z-index:251666432;mso-wrap-style:none;mso-position-horizontal-relative:text;mso-position-vertical-relative:text;v-text-anchor:middle" strokeweight=".26mm">
                  <v:fill color2="black"/>
                </v:rect>
              </w:pict>
            </w:r>
          </w:p>
        </w:tc>
      </w:tr>
      <w:tr w:rsidR="00A36A9B" w:rsidRPr="008A6870" w:rsidTr="00854C14">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w:t>
            </w: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D37DB4" w:rsidP="008A6870">
            <w:pPr>
              <w:snapToGrid w:val="0"/>
              <w:spacing w:before="0" w:after="0"/>
              <w:ind w:firstLine="709"/>
              <w:jc w:val="both"/>
              <w:rPr>
                <w:rFonts w:ascii="Times New Roman" w:hAnsi="Times New Roman" w:cs="Times New Roman"/>
                <w:sz w:val="28"/>
                <w:szCs w:val="28"/>
              </w:rPr>
            </w:pPr>
            <w:r>
              <w:rPr>
                <w:rFonts w:ascii="Times New Roman" w:hAnsi="Times New Roman" w:cs="Times New Roman"/>
                <w:sz w:val="28"/>
                <w:szCs w:val="28"/>
              </w:rPr>
              <w:pict>
                <v:rect id="_x0000_s1031" style="position:absolute;left:0;text-align:left;margin-left:52.6pt;margin-top:4.45pt;width:35.25pt;height:15pt;z-index:251665408;mso-wrap-style:none;mso-position-horizontal-relative:text;mso-position-vertical-relative:text;v-text-anchor:middle" strokeweight=".26mm">
                  <v:fill color2="black"/>
                </v:rect>
              </w:pict>
            </w:r>
          </w:p>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D37DB4" w:rsidP="008A6870">
            <w:pPr>
              <w:snapToGrid w:val="0"/>
              <w:spacing w:before="0" w:after="0"/>
              <w:ind w:firstLine="709"/>
              <w:jc w:val="both"/>
              <w:rPr>
                <w:rFonts w:ascii="Times New Roman" w:hAnsi="Times New Roman" w:cs="Times New Roman"/>
                <w:sz w:val="28"/>
                <w:szCs w:val="28"/>
              </w:rPr>
            </w:pPr>
            <w:r>
              <w:rPr>
                <w:rFonts w:ascii="Times New Roman" w:hAnsi="Times New Roman" w:cs="Times New Roman"/>
                <w:sz w:val="28"/>
                <w:szCs w:val="28"/>
              </w:rPr>
              <w:pict>
                <v:shape id="_x0000_s1034" type="#_x0000_t6" style="position:absolute;left:0;text-align:left;margin-left:53pt;margin-top:4.45pt;width:23.65pt;height:15pt;z-index:251668480;mso-wrap-style:none;mso-position-horizontal-relative:text;mso-position-vertical-relative:text;v-text-anchor:middle" strokeweight=".26mm">
                  <v:fill color2="black"/>
                </v:shape>
              </w:pict>
            </w:r>
          </w:p>
        </w:tc>
      </w:tr>
      <w:tr w:rsidR="00A36A9B" w:rsidRPr="008A6870" w:rsidTr="00854C14">
        <w:tc>
          <w:tcPr>
            <w:tcW w:w="3190" w:type="dxa"/>
            <w:tcBorders>
              <w:top w:val="single" w:sz="4" w:space="0" w:color="000000"/>
              <w:left w:val="single" w:sz="4" w:space="0" w:color="000000"/>
              <w:bottom w:val="single" w:sz="4" w:space="0" w:color="000000"/>
            </w:tcBorders>
            <w:shd w:val="clear" w:color="auto" w:fill="auto"/>
          </w:tcPr>
          <w:p w:rsidR="00A36A9B" w:rsidRPr="008A6870" w:rsidRDefault="00D37DB4" w:rsidP="008A6870">
            <w:pPr>
              <w:snapToGrid w:val="0"/>
              <w:spacing w:before="0" w:after="0"/>
              <w:ind w:firstLine="709"/>
              <w:jc w:val="both"/>
              <w:rPr>
                <w:rFonts w:ascii="Times New Roman" w:hAnsi="Times New Roman" w:cs="Times New Roman"/>
                <w:sz w:val="28"/>
                <w:szCs w:val="28"/>
              </w:rPr>
            </w:pPr>
            <w:r>
              <w:rPr>
                <w:rFonts w:ascii="Times New Roman" w:hAnsi="Times New Roman" w:cs="Times New Roman"/>
                <w:sz w:val="28"/>
                <w:szCs w:val="28"/>
              </w:rPr>
              <w:pict>
                <v:rect id="_x0000_s1028" style="position:absolute;left:0;text-align:left;margin-left:52.2pt;margin-top:3.85pt;width:31.5pt;height:15.05pt;z-index:251662336;mso-wrap-style:none;mso-position-horizontal-relative:text;mso-position-vertical-relative:text;v-text-anchor:middle" strokeweight=".26mm">
                  <v:fill color2="black"/>
                </v:rect>
              </w:pict>
            </w:r>
            <w:r>
              <w:rPr>
                <w:rFonts w:ascii="Times New Roman" w:hAnsi="Times New Roman" w:cs="Times New Roman"/>
                <w:sz w:val="28"/>
                <w:szCs w:val="28"/>
              </w:rPr>
              <w:pict>
                <v:shapetype id="_x0000_t32" coordsize="21600,21600" o:spt="32" o:oned="t" path="m,l21600,21600e" filled="f">
                  <v:path arrowok="t" fillok="f" o:connecttype="none"/>
                  <o:lock v:ext="edit" shapetype="t"/>
                </v:shapetype>
                <v:shape id="_x0000_s1026" type="#_x0000_t32" style="position:absolute;left:0;text-align:left;margin-left:59.7pt;margin-top:3.85pt;width:0;height:0;z-index:251660288;mso-position-horizontal-relative:text;mso-position-vertical-relative:text" o:connectortype="straight" strokeweight=".26mm">
                  <v:stroke joinstyle="miter"/>
                </v:shape>
              </w:pict>
            </w: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D37DB4" w:rsidP="008A6870">
            <w:pPr>
              <w:snapToGrid w:val="0"/>
              <w:spacing w:before="0" w:after="0"/>
              <w:ind w:firstLine="709"/>
              <w:jc w:val="both"/>
              <w:rPr>
                <w:rFonts w:ascii="Times New Roman" w:hAnsi="Times New Roman" w:cs="Times New Roman"/>
                <w:sz w:val="28"/>
                <w:szCs w:val="28"/>
              </w:rPr>
            </w:pPr>
            <w:r>
              <w:rPr>
                <w:rFonts w:ascii="Times New Roman" w:hAnsi="Times New Roman" w:cs="Times New Roman"/>
                <w:sz w:val="28"/>
                <w:szCs w:val="28"/>
              </w:rPr>
              <w:pict>
                <v:shape id="_x0000_s1033" type="#_x0000_t6" style="position:absolute;left:0;text-align:left;margin-left:56.2pt;margin-top:4.1pt;width:24.75pt;height:14.8pt;z-index:251667456;mso-wrap-style:none;mso-position-horizontal-relative:text;mso-position-vertical-relative:text;v-text-anchor:middle" strokeweight=".26mm">
                  <v:fill color2="black"/>
                </v:shape>
              </w:pic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D37DB4" w:rsidP="008A6870">
            <w:pPr>
              <w:snapToGrid w:val="0"/>
              <w:spacing w:before="0" w:after="0"/>
              <w:ind w:firstLine="709"/>
              <w:jc w:val="both"/>
              <w:rPr>
                <w:rFonts w:ascii="Times New Roman" w:hAnsi="Times New Roman" w:cs="Times New Roman"/>
                <w:sz w:val="28"/>
                <w:szCs w:val="28"/>
              </w:rPr>
            </w:pPr>
            <w:r>
              <w:rPr>
                <w:rFonts w:ascii="Times New Roman" w:hAnsi="Times New Roman" w:cs="Times New Roman"/>
                <w:sz w:val="28"/>
                <w:szCs w:val="28"/>
              </w:rPr>
              <w:pict>
                <v:oval id="_x0000_s1030" style="position:absolute;left:0;text-align:left;margin-left:53pt;margin-top:4.15pt;width:23.65pt;height:14.75pt;z-index:251664384;mso-wrap-style:none;mso-position-horizontal-relative:text;mso-position-vertical-relative:text;v-text-anchor:middle" strokeweight=".26mm">
                  <v:fill color2="black"/>
                  <v:stroke joinstyle="miter"/>
                </v:oval>
              </w:pict>
            </w:r>
          </w:p>
          <w:p w:rsidR="00A36A9B" w:rsidRPr="008A6870" w:rsidRDefault="00A36A9B" w:rsidP="008A6870">
            <w:pPr>
              <w:snapToGrid w:val="0"/>
              <w:spacing w:before="0" w:after="0"/>
              <w:ind w:firstLine="709"/>
              <w:jc w:val="both"/>
              <w:rPr>
                <w:rFonts w:ascii="Times New Roman" w:hAnsi="Times New Roman" w:cs="Times New Roman"/>
                <w:sz w:val="28"/>
                <w:szCs w:val="28"/>
              </w:rPr>
            </w:pPr>
          </w:p>
        </w:tc>
      </w:tr>
    </w:tbl>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numPr>
          <w:ilvl w:val="0"/>
          <w:numId w:val="82"/>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Перед тобой зашифрованные слова. Расшифруй их и найди лишнее. Дай название оставшейся группе слов.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НСЕГ            ДАРГ                ДЬЖОД                        ГАУРАД</w:t>
      </w:r>
    </w:p>
    <w:p w:rsidR="00A36A9B" w:rsidRPr="008A6870" w:rsidRDefault="00A36A9B" w:rsidP="008A6870">
      <w:pPr>
        <w:numPr>
          <w:ilvl w:val="0"/>
          <w:numId w:val="82"/>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Продолжи ряд.</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  2  2  2  3  3  3  3 _________________________________...</w:t>
      </w:r>
    </w:p>
    <w:p w:rsidR="00A36A9B" w:rsidRPr="008A6870" w:rsidRDefault="00A36A9B" w:rsidP="008A6870">
      <w:pPr>
        <w:numPr>
          <w:ilvl w:val="0"/>
          <w:numId w:val="82"/>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Реши задачу.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Полторы курицы за полтора дня снесут полтора яйца. Сколько яиц снесу две курицы за три дня?  _____________</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1 класс</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Промежуточный тест</w:t>
      </w:r>
    </w:p>
    <w:p w:rsidR="00A36A9B" w:rsidRPr="008A6870" w:rsidRDefault="00A36A9B" w:rsidP="008A6870">
      <w:pPr>
        <w:numPr>
          <w:ilvl w:val="0"/>
          <w:numId w:val="21"/>
        </w:numPr>
        <w:spacing w:before="0" w:after="0"/>
        <w:ind w:firstLine="709"/>
        <w:jc w:val="both"/>
        <w:rPr>
          <w:rFonts w:ascii="Times New Roman" w:hAnsi="Times New Roman" w:cs="Times New Roman"/>
          <w:sz w:val="28"/>
          <w:szCs w:val="28"/>
        </w:rPr>
      </w:pPr>
      <w:r w:rsidRPr="008A6870">
        <w:rPr>
          <w:rFonts w:ascii="Times New Roman" w:hAnsi="Times New Roman" w:cs="Times New Roman"/>
          <w:b/>
          <w:sz w:val="28"/>
          <w:szCs w:val="28"/>
        </w:rPr>
        <w:t>Допиши слова, подходящие по смыслу</w:t>
      </w:r>
      <w:r w:rsidRPr="008A6870">
        <w:rPr>
          <w:rFonts w:ascii="Times New Roman" w:hAnsi="Times New Roman" w:cs="Times New Roman"/>
          <w:sz w:val="28"/>
          <w:szCs w:val="28"/>
        </w:rPr>
        <w:t>.</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Холод – зима, тепло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Помидор – красный, огурец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Человек – ребенок, собака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Морковь – огород, яблоня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2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Реши задачу.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Ящерица короче ужа. Уж короче удава. Кто длиннее всех?</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w:t>
      </w:r>
    </w:p>
    <w:p w:rsidR="00A36A9B" w:rsidRPr="008A6870" w:rsidRDefault="00A36A9B" w:rsidP="008A6870">
      <w:pPr>
        <w:numPr>
          <w:ilvl w:val="0"/>
          <w:numId w:val="2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Зачеркни «лишнее» слово:</w:t>
      </w:r>
    </w:p>
    <w:p w:rsidR="00A36A9B" w:rsidRPr="008A6870" w:rsidRDefault="00A36A9B" w:rsidP="008A6870">
      <w:pPr>
        <w:numPr>
          <w:ilvl w:val="0"/>
          <w:numId w:val="6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Окунь, щука, кит, карась;</w:t>
      </w:r>
    </w:p>
    <w:p w:rsidR="00A36A9B" w:rsidRPr="008A6870" w:rsidRDefault="00A36A9B" w:rsidP="008A6870">
      <w:pPr>
        <w:numPr>
          <w:ilvl w:val="0"/>
          <w:numId w:val="6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Ель, липа, сирень, береза;</w:t>
      </w:r>
    </w:p>
    <w:p w:rsidR="00A36A9B" w:rsidRPr="008A6870" w:rsidRDefault="00A36A9B" w:rsidP="008A6870">
      <w:pPr>
        <w:numPr>
          <w:ilvl w:val="0"/>
          <w:numId w:val="6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Сын, друг, бабушка, папа.</w:t>
      </w:r>
    </w:p>
    <w:p w:rsidR="00A36A9B" w:rsidRPr="008A6870" w:rsidRDefault="00A36A9B" w:rsidP="008A6870">
      <w:pPr>
        <w:numPr>
          <w:ilvl w:val="0"/>
          <w:numId w:val="2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Разгадай закономерность и дорисуй.</w:t>
      </w:r>
    </w:p>
    <w:p w:rsidR="00A36A9B" w:rsidRPr="008A6870" w:rsidRDefault="00D37DB4" w:rsidP="008A6870">
      <w:pPr>
        <w:spacing w:before="0" w:after="0"/>
        <w:ind w:left="360" w:firstLine="709"/>
        <w:jc w:val="both"/>
        <w:rPr>
          <w:rFonts w:ascii="Times New Roman" w:hAnsi="Times New Roman" w:cs="Times New Roman"/>
          <w:b/>
          <w:sz w:val="28"/>
          <w:szCs w:val="28"/>
        </w:rPr>
      </w:pPr>
      <w:r>
        <w:rPr>
          <w:rFonts w:ascii="Times New Roman" w:hAnsi="Times New Roman" w:cs="Times New Roman"/>
          <w:sz w:val="28"/>
          <w:szCs w:val="28"/>
        </w:rPr>
        <w:pict>
          <v:shapetype id="_x0000_t4" coordsize="21600,21600" o:spt="4" path="m10800,l,10800,10800,21600,21600,10800xe">
            <v:stroke joinstyle="miter"/>
            <v:path gradientshapeok="t" o:connecttype="rect" textboxrect="5400,5400,16200,16200"/>
          </v:shapetype>
          <v:shape id="_x0000_s1035" type="#_x0000_t4" style="position:absolute;left:0;text-align:left;margin-left:0;margin-top:3.9pt;width:95.65pt;height:95.65pt;z-index:251669504" strokeweight=".26mm">
            <v:fill color2="black"/>
            <v:textbox style="mso-rotate-with-shape:t">
              <w:txbxContent>
                <w:p w:rsidR="00854C14" w:rsidRDefault="00854C14" w:rsidP="00A36A9B">
                  <w:pPr>
                    <w:rPr>
                      <w:sz w:val="32"/>
                      <w:szCs w:val="32"/>
                    </w:rPr>
                  </w:pPr>
                  <w:r>
                    <w:rPr>
                      <w:sz w:val="32"/>
                      <w:szCs w:val="32"/>
                    </w:rPr>
                    <w:t>+                  =</w:t>
                  </w:r>
                </w:p>
              </w:txbxContent>
            </v:textbox>
          </v:shape>
        </w:pict>
      </w:r>
      <w:r>
        <w:rPr>
          <w:rFonts w:ascii="Times New Roman" w:hAnsi="Times New Roman" w:cs="Times New Roman"/>
          <w:sz w:val="28"/>
          <w:szCs w:val="28"/>
        </w:rPr>
        <w:pict>
          <v:shape id="_x0000_s1036" type="#_x0000_t4" style="position:absolute;left:0;text-align:left;margin-left:138pt;margin-top:9.55pt;width:95.65pt;height:95.25pt;z-index:251670528" strokeweight=".26mm">
            <v:fill color2="black"/>
            <v:textbox style="mso-rotate-with-shape:t">
              <w:txbxContent>
                <w:p w:rsidR="00854C14" w:rsidRDefault="00854C14" w:rsidP="00A36A9B">
                  <w:pPr>
                    <w:rPr>
                      <w:sz w:val="32"/>
                      <w:szCs w:val="32"/>
                    </w:rPr>
                  </w:pPr>
                  <w:r>
                    <w:rPr>
                      <w:sz w:val="32"/>
                      <w:szCs w:val="32"/>
                    </w:rPr>
                    <w:t>+=++=</w:t>
                  </w:r>
                </w:p>
                <w:p w:rsidR="00854C14" w:rsidRDefault="00854C14" w:rsidP="00A36A9B">
                  <w:r>
                    <w:t>=+=++</w:t>
                  </w:r>
                </w:p>
              </w:txbxContent>
            </v:textbox>
          </v:shape>
        </w:pict>
      </w:r>
      <w:r>
        <w:rPr>
          <w:rFonts w:ascii="Times New Roman" w:hAnsi="Times New Roman" w:cs="Times New Roman"/>
          <w:sz w:val="28"/>
          <w:szCs w:val="28"/>
        </w:rPr>
        <w:pict>
          <v:shape id="_x0000_s1037" type="#_x0000_t4" style="position:absolute;left:0;text-align:left;margin-left:282pt;margin-top:11.8pt;width:95.65pt;height:99pt;z-index:251671552" strokeweight=".26mm">
            <v:fill color2="black"/>
            <v:textbox style="mso-rotate-with-shape:t">
              <w:txbxContent>
                <w:p w:rsidR="00854C14" w:rsidRDefault="00854C14" w:rsidP="00A36A9B">
                  <w:pPr>
                    <w:rPr>
                      <w:sz w:val="32"/>
                      <w:szCs w:val="32"/>
                    </w:rPr>
                  </w:pPr>
                  <w:r>
                    <w:rPr>
                      <w:sz w:val="32"/>
                      <w:szCs w:val="32"/>
                    </w:rPr>
                    <w:t>++===+++</w:t>
                  </w:r>
                </w:p>
              </w:txbxContent>
            </v:textbox>
          </v:shape>
        </w:pict>
      </w:r>
      <w:r>
        <w:rPr>
          <w:rFonts w:ascii="Times New Roman" w:hAnsi="Times New Roman" w:cs="Times New Roman"/>
          <w:sz w:val="28"/>
          <w:szCs w:val="28"/>
        </w:rPr>
        <w:pict>
          <v:shape id="_x0000_s1038" type="#_x0000_t4" style="position:absolute;left:0;text-align:left;margin-left:402pt;margin-top:11.05pt;width:95.65pt;height:95.65pt;z-index:251672576;mso-wrap-style:none;v-text-anchor:middle" strokeweight=".26mm">
            <v:fill color2="black"/>
          </v:shape>
        </w:pic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left="360" w:firstLine="709"/>
        <w:jc w:val="both"/>
        <w:rPr>
          <w:rFonts w:ascii="Times New Roman" w:hAnsi="Times New Roman" w:cs="Times New Roman"/>
          <w:b/>
          <w:sz w:val="28"/>
          <w:szCs w:val="28"/>
        </w:rPr>
      </w:pPr>
    </w:p>
    <w:p w:rsidR="00A36A9B" w:rsidRPr="008A6870" w:rsidRDefault="00A36A9B" w:rsidP="008A6870">
      <w:pPr>
        <w:numPr>
          <w:ilvl w:val="0"/>
          <w:numId w:val="2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Учись рассуждать.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 прилавке лежат арбузы. Если каждый из троих покупателей купит 2 арбуза, то арбузов на прилавке не останется. Сколько было арбузов?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w:t>
      </w:r>
    </w:p>
    <w:p w:rsidR="00A36A9B" w:rsidRPr="008A6870" w:rsidRDefault="00A36A9B" w:rsidP="008A6870">
      <w:pPr>
        <w:numPr>
          <w:ilvl w:val="0"/>
          <w:numId w:val="2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Назови обобщающим словом.</w:t>
      </w:r>
    </w:p>
    <w:p w:rsidR="00A36A9B" w:rsidRPr="008A6870" w:rsidRDefault="00A36A9B" w:rsidP="008A6870">
      <w:pPr>
        <w:numPr>
          <w:ilvl w:val="0"/>
          <w:numId w:val="5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Пчела, бабочка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5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Пила, отвертка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5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Франция, Россия - …</w:t>
      </w:r>
      <w:proofErr w:type="gramStart"/>
      <w:r w:rsidRPr="008A6870">
        <w:rPr>
          <w:rFonts w:ascii="Times New Roman" w:hAnsi="Times New Roman" w:cs="Times New Roman"/>
          <w:sz w:val="28"/>
          <w:szCs w:val="28"/>
        </w:rPr>
        <w:t xml:space="preserve"> .</w:t>
      </w:r>
      <w:proofErr w:type="gramEnd"/>
    </w:p>
    <w:p w:rsidR="00A36A9B" w:rsidRPr="00971EDC" w:rsidRDefault="00A36A9B" w:rsidP="008A6870">
      <w:pPr>
        <w:numPr>
          <w:ilvl w:val="0"/>
          <w:numId w:val="5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Дождь, снег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spacing w:before="0" w:after="0"/>
        <w:ind w:left="720" w:firstLine="709"/>
        <w:jc w:val="center"/>
        <w:rPr>
          <w:rFonts w:ascii="Times New Roman" w:hAnsi="Times New Roman" w:cs="Times New Roman"/>
          <w:b/>
          <w:sz w:val="28"/>
          <w:szCs w:val="28"/>
        </w:rPr>
      </w:pPr>
    </w:p>
    <w:p w:rsidR="00A36A9B" w:rsidRPr="008A6870" w:rsidRDefault="00A36A9B" w:rsidP="008A6870">
      <w:pPr>
        <w:spacing w:before="0" w:after="0"/>
        <w:ind w:left="720" w:firstLine="709"/>
        <w:jc w:val="center"/>
        <w:rPr>
          <w:rFonts w:ascii="Times New Roman" w:hAnsi="Times New Roman" w:cs="Times New Roman"/>
          <w:b/>
          <w:sz w:val="28"/>
          <w:szCs w:val="28"/>
        </w:rPr>
      </w:pPr>
      <w:r w:rsidRPr="008A6870">
        <w:rPr>
          <w:rFonts w:ascii="Times New Roman" w:hAnsi="Times New Roman" w:cs="Times New Roman"/>
          <w:b/>
          <w:sz w:val="28"/>
          <w:szCs w:val="28"/>
        </w:rPr>
        <w:t>1 класс</w:t>
      </w:r>
    </w:p>
    <w:p w:rsidR="00A36A9B" w:rsidRPr="008A6870" w:rsidRDefault="00A36A9B" w:rsidP="008A6870">
      <w:pPr>
        <w:spacing w:before="0" w:after="0"/>
        <w:ind w:left="720" w:firstLine="709"/>
        <w:jc w:val="center"/>
        <w:rPr>
          <w:rFonts w:ascii="Times New Roman" w:hAnsi="Times New Roman" w:cs="Times New Roman"/>
          <w:b/>
          <w:sz w:val="28"/>
          <w:szCs w:val="28"/>
        </w:rPr>
      </w:pPr>
      <w:r w:rsidRPr="008A6870">
        <w:rPr>
          <w:rFonts w:ascii="Times New Roman" w:hAnsi="Times New Roman" w:cs="Times New Roman"/>
          <w:b/>
          <w:sz w:val="28"/>
          <w:szCs w:val="28"/>
        </w:rPr>
        <w:t>Итоговый тест</w:t>
      </w:r>
    </w:p>
    <w:p w:rsidR="00A36A9B" w:rsidRPr="008A6870" w:rsidRDefault="00A36A9B" w:rsidP="008A6870">
      <w:pPr>
        <w:numPr>
          <w:ilvl w:val="0"/>
          <w:numId w:val="92"/>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Реши задачи.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 квартире было 4 комнаты. Из одной комнаты сделали две. Сколько комнат стало в квартире? _____________________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Четыре яйца сварились в кастрюле за четыре минуты. За сколько минут сварилось одно яйцо? 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Максим родился на два года раньше Кости. Сейчас Максиму 5 лет. Сколько лет Косте? ___________________</w:t>
      </w:r>
    </w:p>
    <w:p w:rsidR="00A36A9B" w:rsidRPr="008A6870" w:rsidRDefault="00A36A9B" w:rsidP="008A6870">
      <w:pPr>
        <w:numPr>
          <w:ilvl w:val="0"/>
          <w:numId w:val="92"/>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Зачеркни «лишнее» слово:</w:t>
      </w:r>
    </w:p>
    <w:p w:rsidR="00A36A9B" w:rsidRPr="008A6870" w:rsidRDefault="00A36A9B" w:rsidP="008A6870">
      <w:pPr>
        <w:numPr>
          <w:ilvl w:val="0"/>
          <w:numId w:val="7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Окно, волк, коза, бежать, берег;</w:t>
      </w:r>
    </w:p>
    <w:p w:rsidR="00A36A9B" w:rsidRPr="008A6870" w:rsidRDefault="00A36A9B" w:rsidP="008A6870">
      <w:pPr>
        <w:numPr>
          <w:ilvl w:val="0"/>
          <w:numId w:val="7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Гора, холм, река, лес, трамвай, поле.</w:t>
      </w:r>
    </w:p>
    <w:p w:rsidR="00A36A9B" w:rsidRPr="008A6870" w:rsidRDefault="00A36A9B" w:rsidP="008A6870">
      <w:pPr>
        <w:numPr>
          <w:ilvl w:val="0"/>
          <w:numId w:val="92"/>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Составь по три слова из букв каждой строки.</w:t>
      </w:r>
    </w:p>
    <w:p w:rsidR="00A36A9B" w:rsidRPr="008A6870" w:rsidRDefault="00A36A9B" w:rsidP="008A6870">
      <w:pPr>
        <w:numPr>
          <w:ilvl w:val="0"/>
          <w:numId w:val="1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Б, У, </w:t>
      </w:r>
      <w:proofErr w:type="gramStart"/>
      <w:r w:rsidRPr="008A6870">
        <w:rPr>
          <w:rFonts w:ascii="Times New Roman" w:hAnsi="Times New Roman" w:cs="Times New Roman"/>
          <w:sz w:val="28"/>
          <w:szCs w:val="28"/>
        </w:rPr>
        <w:t>Ы</w:t>
      </w:r>
      <w:proofErr w:type="gramEnd"/>
      <w:r w:rsidRPr="008A6870">
        <w:rPr>
          <w:rFonts w:ascii="Times New Roman" w:hAnsi="Times New Roman" w:cs="Times New Roman"/>
          <w:sz w:val="28"/>
          <w:szCs w:val="28"/>
        </w:rPr>
        <w:t>, С, Р  ________________, ______________, ______________</w:t>
      </w:r>
    </w:p>
    <w:p w:rsidR="00A36A9B" w:rsidRPr="008A6870" w:rsidRDefault="00A36A9B" w:rsidP="008A6870">
      <w:pPr>
        <w:numPr>
          <w:ilvl w:val="0"/>
          <w:numId w:val="1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 С, А, К _____________, _________________, _______________</w:t>
      </w:r>
    </w:p>
    <w:p w:rsidR="00A36A9B" w:rsidRPr="008A6870" w:rsidRDefault="00A36A9B" w:rsidP="008A6870">
      <w:pPr>
        <w:numPr>
          <w:ilvl w:val="0"/>
          <w:numId w:val="92"/>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по аналогии.</w:t>
      </w:r>
    </w:p>
    <w:p w:rsidR="00A36A9B" w:rsidRPr="008A6870" w:rsidRDefault="00A36A9B" w:rsidP="008A6870">
      <w:pPr>
        <w:numPr>
          <w:ilvl w:val="0"/>
          <w:numId w:val="9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Птица – крылья, рыба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9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Трактор – гусеницы, автомобиль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9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Завод – цех, школа - …</w:t>
      </w:r>
      <w:proofErr w:type="gramStart"/>
      <w:r w:rsidRPr="008A6870">
        <w:rPr>
          <w:rFonts w:ascii="Times New Roman" w:hAnsi="Times New Roman" w:cs="Times New Roman"/>
          <w:sz w:val="28"/>
          <w:szCs w:val="28"/>
        </w:rPr>
        <w:t xml:space="preserve"> .</w:t>
      </w:r>
      <w:proofErr w:type="gramEnd"/>
    </w:p>
    <w:p w:rsidR="00A36A9B" w:rsidRPr="00971EDC" w:rsidRDefault="00A36A9B" w:rsidP="00971EDC">
      <w:pPr>
        <w:numPr>
          <w:ilvl w:val="0"/>
          <w:numId w:val="9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Альпинист – горы, пловец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2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lastRenderedPageBreak/>
        <w:t>Тест «Алгоритм»</w:t>
      </w:r>
    </w:p>
    <w:p w:rsidR="00A36A9B" w:rsidRPr="008A6870" w:rsidRDefault="00A36A9B" w:rsidP="008A6870">
      <w:pPr>
        <w:numPr>
          <w:ilvl w:val="0"/>
          <w:numId w:val="103"/>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Выполни действия. Впиши результаты.</w:t>
      </w:r>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Задумай однозначное число;</w:t>
      </w:r>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Прибавь 5;</w:t>
      </w:r>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Сложи результаты действий 1 и 2</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Вычти 4</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Прибавь 10;</w:t>
      </w:r>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Вычти удвоенное задуманное число;</w:t>
      </w:r>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 тебя получилось 11?</w:t>
      </w:r>
    </w:p>
    <w:p w:rsidR="00A36A9B" w:rsidRPr="008A6870" w:rsidRDefault="00A36A9B" w:rsidP="008A6870">
      <w:pPr>
        <w:spacing w:before="0" w:after="0"/>
        <w:ind w:left="720" w:firstLine="709"/>
        <w:jc w:val="both"/>
        <w:rPr>
          <w:rFonts w:ascii="Times New Roman" w:hAnsi="Times New Roman" w:cs="Times New Roman"/>
          <w:sz w:val="28"/>
          <w:szCs w:val="28"/>
        </w:rPr>
      </w:pPr>
      <w:r w:rsidRPr="008A6870">
        <w:rPr>
          <w:rFonts w:ascii="Times New Roman" w:hAnsi="Times New Roman" w:cs="Times New Roman"/>
          <w:sz w:val="28"/>
          <w:szCs w:val="28"/>
        </w:rPr>
        <w:t>Если нет, проверь правильность выполнения каждого действия.</w:t>
      </w:r>
    </w:p>
    <w:p w:rsidR="00A36A9B" w:rsidRPr="008A6870" w:rsidRDefault="00A36A9B" w:rsidP="008A6870">
      <w:pPr>
        <w:numPr>
          <w:ilvl w:val="0"/>
          <w:numId w:val="103"/>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Нарисуй рамку. Выполни действия:</w:t>
      </w:r>
    </w:p>
    <w:p w:rsidR="00A36A9B" w:rsidRPr="008A6870" w:rsidRDefault="00A36A9B" w:rsidP="008A6870">
      <w:pPr>
        <w:numPr>
          <w:ilvl w:val="0"/>
          <w:numId w:val="5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Отметь внутри рамки две точки;</w:t>
      </w:r>
    </w:p>
    <w:p w:rsidR="00A36A9B" w:rsidRPr="008A6870" w:rsidRDefault="00A36A9B" w:rsidP="008A6870">
      <w:pPr>
        <w:numPr>
          <w:ilvl w:val="0"/>
          <w:numId w:val="5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Обозначь эти точки буквами</w:t>
      </w:r>
      <w:proofErr w:type="gramStart"/>
      <w:r w:rsidRPr="008A6870">
        <w:rPr>
          <w:rFonts w:ascii="Times New Roman" w:hAnsi="Times New Roman" w:cs="Times New Roman"/>
          <w:sz w:val="28"/>
          <w:szCs w:val="28"/>
        </w:rPr>
        <w:t xml:space="preserve"> А</w:t>
      </w:r>
      <w:proofErr w:type="gramEnd"/>
      <w:r w:rsidRPr="008A6870">
        <w:rPr>
          <w:rFonts w:ascii="Times New Roman" w:hAnsi="Times New Roman" w:cs="Times New Roman"/>
          <w:sz w:val="28"/>
          <w:szCs w:val="28"/>
        </w:rPr>
        <w:t xml:space="preserve"> и В;</w:t>
      </w:r>
    </w:p>
    <w:p w:rsidR="00A36A9B" w:rsidRPr="008A6870" w:rsidRDefault="00A36A9B" w:rsidP="008A6870">
      <w:pPr>
        <w:numPr>
          <w:ilvl w:val="0"/>
          <w:numId w:val="5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Отметь внутри рамки точку, не лежащую </w:t>
      </w:r>
      <w:proofErr w:type="gramStart"/>
      <w:r w:rsidRPr="008A6870">
        <w:rPr>
          <w:rFonts w:ascii="Times New Roman" w:hAnsi="Times New Roman" w:cs="Times New Roman"/>
          <w:sz w:val="28"/>
          <w:szCs w:val="28"/>
        </w:rPr>
        <w:t>на</w:t>
      </w:r>
      <w:proofErr w:type="gramEnd"/>
      <w:r w:rsidRPr="008A6870">
        <w:rPr>
          <w:rFonts w:ascii="Times New Roman" w:hAnsi="Times New Roman" w:cs="Times New Roman"/>
          <w:sz w:val="28"/>
          <w:szCs w:val="28"/>
        </w:rPr>
        <w:t xml:space="preserve"> прямой АВ;</w:t>
      </w:r>
    </w:p>
    <w:p w:rsidR="00A36A9B" w:rsidRPr="008A6870" w:rsidRDefault="00A36A9B" w:rsidP="008A6870">
      <w:pPr>
        <w:numPr>
          <w:ilvl w:val="0"/>
          <w:numId w:val="5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Обозначь эту точку буквой</w:t>
      </w:r>
      <w:proofErr w:type="gramStart"/>
      <w:r w:rsidRPr="008A6870">
        <w:rPr>
          <w:rFonts w:ascii="Times New Roman" w:hAnsi="Times New Roman" w:cs="Times New Roman"/>
          <w:sz w:val="28"/>
          <w:szCs w:val="28"/>
        </w:rPr>
        <w:t xml:space="preserve"> С</w:t>
      </w:r>
      <w:proofErr w:type="gramEnd"/>
      <w:r w:rsidRPr="008A6870">
        <w:rPr>
          <w:rFonts w:ascii="Times New Roman" w:hAnsi="Times New Roman" w:cs="Times New Roman"/>
          <w:sz w:val="28"/>
          <w:szCs w:val="28"/>
        </w:rPr>
        <w:t>;</w:t>
      </w:r>
    </w:p>
    <w:p w:rsidR="00A36A9B" w:rsidRPr="008A6870" w:rsidRDefault="00A36A9B" w:rsidP="008A6870">
      <w:pPr>
        <w:numPr>
          <w:ilvl w:val="0"/>
          <w:numId w:val="5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Соедини отрезками прямой точки</w:t>
      </w:r>
      <w:proofErr w:type="gramStart"/>
      <w:r w:rsidRPr="008A6870">
        <w:rPr>
          <w:rFonts w:ascii="Times New Roman" w:hAnsi="Times New Roman" w:cs="Times New Roman"/>
          <w:sz w:val="28"/>
          <w:szCs w:val="28"/>
        </w:rPr>
        <w:t xml:space="preserve"> А</w:t>
      </w:r>
      <w:proofErr w:type="gramEnd"/>
      <w:r w:rsidRPr="008A6870">
        <w:rPr>
          <w:rFonts w:ascii="Times New Roman" w:hAnsi="Times New Roman" w:cs="Times New Roman"/>
          <w:sz w:val="28"/>
          <w:szCs w:val="28"/>
        </w:rPr>
        <w:t xml:space="preserve"> и С; С и В; А и 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Какая фигура у тебя получилась?</w:t>
      </w:r>
    </w:p>
    <w:p w:rsidR="00A36A9B" w:rsidRPr="008A6870" w:rsidRDefault="00A36A9B" w:rsidP="008A6870">
      <w:pPr>
        <w:numPr>
          <w:ilvl w:val="0"/>
          <w:numId w:val="103"/>
        </w:numPr>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Какие действия и в каком порядке нужно выполнить, чтобы решить</w:t>
      </w:r>
      <w:r w:rsidRPr="008A6870">
        <w:rPr>
          <w:rFonts w:ascii="Times New Roman" w:hAnsi="Times New Roman" w:cs="Times New Roman"/>
          <w:sz w:val="28"/>
          <w:szCs w:val="28"/>
        </w:rPr>
        <w:t xml:space="preserve"> </w:t>
      </w:r>
      <w:r w:rsidRPr="008A6870">
        <w:rPr>
          <w:rFonts w:ascii="Times New Roman" w:hAnsi="Times New Roman" w:cs="Times New Roman"/>
          <w:b/>
          <w:i/>
          <w:sz w:val="28"/>
          <w:szCs w:val="28"/>
        </w:rPr>
        <w:t>пример</w:t>
      </w:r>
      <w:r w:rsidRPr="008A6870">
        <w:rPr>
          <w:rFonts w:ascii="Times New Roman" w:hAnsi="Times New Roman" w:cs="Times New Roman"/>
          <w:sz w:val="28"/>
          <w:szCs w:val="28"/>
        </w:rPr>
        <w:t>: 2 * 3 + 8</w:t>
      </w:r>
      <w:proofErr w:type="gramStart"/>
      <w:r w:rsidRPr="008A6870">
        <w:rPr>
          <w:rFonts w:ascii="Times New Roman" w:hAnsi="Times New Roman" w:cs="Times New Roman"/>
          <w:sz w:val="28"/>
          <w:szCs w:val="28"/>
        </w:rPr>
        <w:t xml:space="preserve"> :</w:t>
      </w:r>
      <w:proofErr w:type="gramEnd"/>
      <w:r w:rsidRPr="008A6870">
        <w:rPr>
          <w:rFonts w:ascii="Times New Roman" w:hAnsi="Times New Roman" w:cs="Times New Roman"/>
          <w:sz w:val="28"/>
          <w:szCs w:val="28"/>
        </w:rPr>
        <w:t xml:space="preserve"> ( 12 – 10) = ___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Перечисли эти действия в нужном порядке:</w:t>
      </w:r>
    </w:p>
    <w:p w:rsidR="00A36A9B" w:rsidRPr="008A6870" w:rsidRDefault="00A36A9B" w:rsidP="008A6870">
      <w:pPr>
        <w:numPr>
          <w:ilvl w:val="0"/>
          <w:numId w:val="6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w:t>
      </w:r>
    </w:p>
    <w:p w:rsidR="00A36A9B" w:rsidRPr="008A6870" w:rsidRDefault="00A36A9B" w:rsidP="008A6870">
      <w:pPr>
        <w:numPr>
          <w:ilvl w:val="0"/>
          <w:numId w:val="6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w:t>
      </w:r>
    </w:p>
    <w:p w:rsidR="00A36A9B" w:rsidRPr="008A6870" w:rsidRDefault="00A36A9B" w:rsidP="008A6870">
      <w:pPr>
        <w:numPr>
          <w:ilvl w:val="0"/>
          <w:numId w:val="6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w:t>
      </w:r>
    </w:p>
    <w:p w:rsidR="00A36A9B" w:rsidRPr="008A6870" w:rsidRDefault="00A36A9B" w:rsidP="008A6870">
      <w:pPr>
        <w:numPr>
          <w:ilvl w:val="0"/>
          <w:numId w:val="6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w:t>
      </w:r>
    </w:p>
    <w:p w:rsidR="00A36A9B" w:rsidRDefault="00A36A9B" w:rsidP="00971EDC">
      <w:pPr>
        <w:numPr>
          <w:ilvl w:val="0"/>
          <w:numId w:val="6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 .</w:t>
      </w:r>
    </w:p>
    <w:p w:rsidR="00BA0B82" w:rsidRPr="00971EDC" w:rsidRDefault="00BA0B82" w:rsidP="00BA0B82">
      <w:pPr>
        <w:spacing w:before="0" w:after="0"/>
        <w:ind w:left="142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2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«Сравнение»</w:t>
      </w:r>
    </w:p>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Назови предметы, которые имеют указанные признаки:</w:t>
      </w:r>
    </w:p>
    <w:p w:rsidR="00A36A9B" w:rsidRPr="008A6870" w:rsidRDefault="00A36A9B" w:rsidP="008A6870">
      <w:pPr>
        <w:numPr>
          <w:ilvl w:val="0"/>
          <w:numId w:val="2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Деревянный, удобный, письменный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2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Летний, солнечный, праздничный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2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Узкий, длинный, кожаный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2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Черная, рыхлая, влажная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2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Большие, сине, грустные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2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Душный, сухой, пыльный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spacing w:before="0" w:after="0"/>
        <w:ind w:left="720" w:firstLine="709"/>
        <w:jc w:val="both"/>
        <w:rPr>
          <w:rFonts w:ascii="Times New Roman" w:hAnsi="Times New Roman" w:cs="Times New Roman"/>
          <w:sz w:val="28"/>
          <w:szCs w:val="28"/>
        </w:rPr>
      </w:pPr>
    </w:p>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Подбери близкие по значению слова.</w:t>
      </w:r>
    </w:p>
    <w:p w:rsidR="00A36A9B" w:rsidRPr="008A6870" w:rsidRDefault="00A36A9B" w:rsidP="008A6870">
      <w:pPr>
        <w:numPr>
          <w:ilvl w:val="0"/>
          <w:numId w:val="1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Друг – товарищ.</w:t>
      </w:r>
    </w:p>
    <w:p w:rsidR="00A36A9B" w:rsidRPr="008A6870" w:rsidRDefault="00A36A9B" w:rsidP="008A6870">
      <w:pPr>
        <w:numPr>
          <w:ilvl w:val="0"/>
          <w:numId w:val="1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Храбрый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1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Скоро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1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Разломать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1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Думать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1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Редко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Сравни самолет и автобус.</w:t>
      </w:r>
    </w:p>
    <w:tbl>
      <w:tblPr>
        <w:tblW w:w="0" w:type="auto"/>
        <w:tblInd w:w="-5" w:type="dxa"/>
        <w:tblLayout w:type="fixed"/>
        <w:tblLook w:val="0000" w:firstRow="0" w:lastRow="0" w:firstColumn="0" w:lastColumn="0" w:noHBand="0" w:noVBand="0"/>
      </w:tblPr>
      <w:tblGrid>
        <w:gridCol w:w="3190"/>
        <w:gridCol w:w="3190"/>
        <w:gridCol w:w="3201"/>
      </w:tblGrid>
      <w:tr w:rsidR="00A36A9B" w:rsidRPr="008A6870" w:rsidTr="00854C14">
        <w:tc>
          <w:tcPr>
            <w:tcW w:w="3190" w:type="dxa"/>
            <w:vMerge w:val="restart"/>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lastRenderedPageBreak/>
              <w:t>Сходство</w:t>
            </w:r>
          </w:p>
        </w:tc>
        <w:tc>
          <w:tcPr>
            <w:tcW w:w="6391" w:type="dxa"/>
            <w:gridSpan w:val="2"/>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Различие</w:t>
            </w:r>
          </w:p>
        </w:tc>
      </w:tr>
      <w:tr w:rsidR="00A36A9B" w:rsidRPr="008A6870" w:rsidTr="00854C14">
        <w:tc>
          <w:tcPr>
            <w:tcW w:w="3190" w:type="dxa"/>
            <w:vMerge/>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Самолет</w: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Автобус</w:t>
            </w:r>
          </w:p>
        </w:tc>
      </w:tr>
    </w:tbl>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Какой признак отличия лежит в основе деления:</w:t>
      </w:r>
    </w:p>
    <w:p w:rsidR="00A36A9B" w:rsidRPr="008A6870" w:rsidRDefault="00A36A9B" w:rsidP="008A6870">
      <w:pPr>
        <w:numPr>
          <w:ilvl w:val="0"/>
          <w:numId w:val="5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Перелетных и зимующих птиц;</w:t>
      </w:r>
    </w:p>
    <w:p w:rsidR="00A36A9B" w:rsidRPr="008A6870" w:rsidRDefault="00A36A9B" w:rsidP="008A6870">
      <w:pPr>
        <w:numPr>
          <w:ilvl w:val="0"/>
          <w:numId w:val="5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Хвойные и лиственные деревья.</w:t>
      </w:r>
    </w:p>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Выдели признаки сходства.</w:t>
      </w:r>
    </w:p>
    <w:p w:rsidR="00A36A9B" w:rsidRPr="008A6870" w:rsidRDefault="00A36A9B" w:rsidP="008A6870">
      <w:pPr>
        <w:numPr>
          <w:ilvl w:val="0"/>
          <w:numId w:val="7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Песок, крупа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7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Глина, снег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7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Книга, телевизор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7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Чайник, утюг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красивое сравнение.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Например: Осенние листья лежат, как пестрый ковер.</w:t>
      </w:r>
    </w:p>
    <w:p w:rsidR="00A36A9B" w:rsidRPr="008A6870" w:rsidRDefault="00A36A9B" w:rsidP="008A6870">
      <w:pPr>
        <w:numPr>
          <w:ilvl w:val="0"/>
          <w:numId w:val="3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Красногрудые снегири похожи на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3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Волосы мягкие, как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3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Голос звучал нежно, как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Подбери такое слово-прилагательное, которое подходило бы сразу к двум словам.</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Например: друг </w:t>
      </w:r>
      <w:proofErr w:type="gramStart"/>
      <w:r w:rsidRPr="008A6870">
        <w:rPr>
          <w:rFonts w:ascii="Times New Roman" w:hAnsi="Times New Roman" w:cs="Times New Roman"/>
          <w:sz w:val="28"/>
          <w:szCs w:val="28"/>
        </w:rPr>
        <w:t xml:space="preserve">( </w:t>
      </w:r>
      <w:proofErr w:type="gramEnd"/>
      <w:r w:rsidRPr="008A6870">
        <w:rPr>
          <w:rFonts w:ascii="Times New Roman" w:hAnsi="Times New Roman" w:cs="Times New Roman"/>
          <w:sz w:val="28"/>
          <w:szCs w:val="28"/>
        </w:rPr>
        <w:t>старый) шкаф.</w:t>
      </w:r>
    </w:p>
    <w:p w:rsidR="00A36A9B" w:rsidRPr="008A6870" w:rsidRDefault="00A36A9B" w:rsidP="008A6870">
      <w:pPr>
        <w:numPr>
          <w:ilvl w:val="0"/>
          <w:numId w:val="10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Настроение</w:t>
      </w:r>
      <w:proofErr w:type="gramStart"/>
      <w:r w:rsidRPr="008A6870">
        <w:rPr>
          <w:rFonts w:ascii="Times New Roman" w:hAnsi="Times New Roman" w:cs="Times New Roman"/>
          <w:sz w:val="28"/>
          <w:szCs w:val="28"/>
        </w:rPr>
        <w:t xml:space="preserve"> ( … ) </w:t>
      </w:r>
      <w:proofErr w:type="gramEnd"/>
      <w:r w:rsidRPr="008A6870">
        <w:rPr>
          <w:rFonts w:ascii="Times New Roman" w:hAnsi="Times New Roman" w:cs="Times New Roman"/>
          <w:sz w:val="28"/>
          <w:szCs w:val="28"/>
        </w:rPr>
        <w:t>утро.</w:t>
      </w:r>
    </w:p>
    <w:p w:rsidR="00A36A9B" w:rsidRPr="008A6870" w:rsidRDefault="00A36A9B" w:rsidP="008A6870">
      <w:pPr>
        <w:numPr>
          <w:ilvl w:val="0"/>
          <w:numId w:val="10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Обида</w:t>
      </w:r>
      <w:proofErr w:type="gramStart"/>
      <w:r w:rsidRPr="008A6870">
        <w:rPr>
          <w:rFonts w:ascii="Times New Roman" w:hAnsi="Times New Roman" w:cs="Times New Roman"/>
          <w:sz w:val="28"/>
          <w:szCs w:val="28"/>
        </w:rPr>
        <w:t xml:space="preserve"> ( … ) </w:t>
      </w:r>
      <w:proofErr w:type="gramEnd"/>
      <w:r w:rsidRPr="008A6870">
        <w:rPr>
          <w:rFonts w:ascii="Times New Roman" w:hAnsi="Times New Roman" w:cs="Times New Roman"/>
          <w:sz w:val="28"/>
          <w:szCs w:val="28"/>
        </w:rPr>
        <w:t>таблетка.</w:t>
      </w:r>
    </w:p>
    <w:p w:rsidR="00A36A9B" w:rsidRPr="008A6870" w:rsidRDefault="00A36A9B" w:rsidP="008A6870">
      <w:pPr>
        <w:numPr>
          <w:ilvl w:val="0"/>
          <w:numId w:val="10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Торт</w:t>
      </w:r>
      <w:proofErr w:type="gramStart"/>
      <w:r w:rsidRPr="008A6870">
        <w:rPr>
          <w:rFonts w:ascii="Times New Roman" w:hAnsi="Times New Roman" w:cs="Times New Roman"/>
          <w:sz w:val="28"/>
          <w:szCs w:val="28"/>
        </w:rPr>
        <w:t xml:space="preserve"> ( … ) </w:t>
      </w:r>
      <w:proofErr w:type="gramEnd"/>
      <w:r w:rsidRPr="008A6870">
        <w:rPr>
          <w:rFonts w:ascii="Times New Roman" w:hAnsi="Times New Roman" w:cs="Times New Roman"/>
          <w:sz w:val="28"/>
          <w:szCs w:val="28"/>
        </w:rPr>
        <w:t>загар.</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Дополнительное задание.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  Пропали гласные: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Н … В … Д … Н … </w:t>
      </w:r>
      <w:proofErr w:type="gramStart"/>
      <w:r w:rsidRPr="008A6870">
        <w:rPr>
          <w:rFonts w:ascii="Times New Roman" w:hAnsi="Times New Roman" w:cs="Times New Roman"/>
          <w:sz w:val="28"/>
          <w:szCs w:val="28"/>
        </w:rPr>
        <w:t>Н</w:t>
      </w:r>
      <w:proofErr w:type="gramEnd"/>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К … </w:t>
      </w:r>
      <w:proofErr w:type="gramStart"/>
      <w:r w:rsidRPr="008A6870">
        <w:rPr>
          <w:rFonts w:ascii="Times New Roman" w:hAnsi="Times New Roman" w:cs="Times New Roman"/>
          <w:sz w:val="28"/>
          <w:szCs w:val="28"/>
        </w:rPr>
        <w:t>Р</w:t>
      </w:r>
      <w:proofErr w:type="gramEnd"/>
      <w:r w:rsidRPr="008A6870">
        <w:rPr>
          <w:rFonts w:ascii="Times New Roman" w:hAnsi="Times New Roman" w:cs="Times New Roman"/>
          <w:sz w:val="28"/>
          <w:szCs w:val="28"/>
        </w:rPr>
        <w:t xml:space="preserve"> … С … Л</w:t>
      </w:r>
    </w:p>
    <w:p w:rsidR="00A36A9B" w:rsidRPr="008A6870" w:rsidRDefault="00A36A9B" w:rsidP="008A6870">
      <w:pPr>
        <w:spacing w:before="0" w:after="0"/>
        <w:ind w:firstLine="709"/>
        <w:jc w:val="both"/>
        <w:rPr>
          <w:rFonts w:ascii="Times New Roman" w:hAnsi="Times New Roman" w:cs="Times New Roman"/>
          <w:sz w:val="28"/>
          <w:szCs w:val="28"/>
        </w:rPr>
      </w:pPr>
      <w:proofErr w:type="gramStart"/>
      <w:r w:rsidRPr="008A6870">
        <w:rPr>
          <w:rFonts w:ascii="Times New Roman" w:hAnsi="Times New Roman" w:cs="Times New Roman"/>
          <w:sz w:val="28"/>
          <w:szCs w:val="28"/>
        </w:rPr>
        <w:t>Р</w:t>
      </w:r>
      <w:proofErr w:type="gramEnd"/>
      <w:r w:rsidRPr="008A6870">
        <w:rPr>
          <w:rFonts w:ascii="Times New Roman" w:hAnsi="Times New Roman" w:cs="Times New Roman"/>
          <w:sz w:val="28"/>
          <w:szCs w:val="28"/>
        </w:rPr>
        <w:t xml:space="preserve"> … С … Н … К</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 Восстанови порядок букв и получи слово.</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ИКОРКДОЛ</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ЯЯЛБНО</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2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 Отношения».</w:t>
      </w: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Определи тип отношений, запиши рядом.</w:t>
      </w:r>
    </w:p>
    <w:p w:rsidR="00A36A9B" w:rsidRPr="008A6870" w:rsidRDefault="00A36A9B" w:rsidP="008A6870">
      <w:pPr>
        <w:numPr>
          <w:ilvl w:val="0"/>
          <w:numId w:val="10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Телевизор – экран                         Воробей – утка</w:t>
      </w:r>
    </w:p>
    <w:p w:rsidR="00A36A9B" w:rsidRPr="008A6870" w:rsidRDefault="00A36A9B" w:rsidP="008A6870">
      <w:pPr>
        <w:numPr>
          <w:ilvl w:val="0"/>
          <w:numId w:val="10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Брюки – одежда                             Горький – сладкий</w:t>
      </w:r>
    </w:p>
    <w:p w:rsidR="00A36A9B" w:rsidRPr="008A6870" w:rsidRDefault="00A36A9B" w:rsidP="008A6870">
      <w:pPr>
        <w:numPr>
          <w:ilvl w:val="0"/>
          <w:numId w:val="10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Почтальон – письмо                       Сегодня – завтра</w:t>
      </w:r>
    </w:p>
    <w:p w:rsidR="00A36A9B" w:rsidRPr="008A6870" w:rsidRDefault="00A36A9B" w:rsidP="008A6870">
      <w:pPr>
        <w:numPr>
          <w:ilvl w:val="0"/>
          <w:numId w:val="10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Гололед – перелом руки               Карман – кнопка</w:t>
      </w: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Допиши второе понятие, соответственно указанным отношениям.</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 Вид – род</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лето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столяр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поезд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 Целое – часть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растение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рыба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воздух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 Противоположности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аккуратный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прямой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бросил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г) </w:t>
      </w:r>
      <w:proofErr w:type="spellStart"/>
      <w:r w:rsidRPr="008A6870">
        <w:rPr>
          <w:rFonts w:ascii="Times New Roman" w:hAnsi="Times New Roman" w:cs="Times New Roman"/>
          <w:sz w:val="28"/>
          <w:szCs w:val="28"/>
        </w:rPr>
        <w:t>Рядоположности</w:t>
      </w:r>
      <w:proofErr w:type="spellEnd"/>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люстра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Буратино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сердце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 Функциональные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уши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гитара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корова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е) Последовательности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седьмой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завтра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молния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ж) Причина – следствие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игра со спичками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долго был летом на солнце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погибло много птиц - …</w:t>
      </w: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Составить самостоятельно пару понятий:</w:t>
      </w:r>
    </w:p>
    <w:p w:rsidR="00A36A9B" w:rsidRPr="008A6870" w:rsidRDefault="00A36A9B" w:rsidP="008A6870">
      <w:pPr>
        <w:numPr>
          <w:ilvl w:val="0"/>
          <w:numId w:val="7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род – вид;</w:t>
      </w:r>
    </w:p>
    <w:p w:rsidR="00A36A9B" w:rsidRPr="008A6870" w:rsidRDefault="00A36A9B" w:rsidP="008A6870">
      <w:pPr>
        <w:numPr>
          <w:ilvl w:val="0"/>
          <w:numId w:val="78"/>
        </w:numPr>
        <w:spacing w:before="0" w:after="0"/>
        <w:ind w:firstLine="709"/>
        <w:jc w:val="both"/>
        <w:rPr>
          <w:rFonts w:ascii="Times New Roman" w:hAnsi="Times New Roman" w:cs="Times New Roman"/>
          <w:sz w:val="28"/>
          <w:szCs w:val="28"/>
        </w:rPr>
      </w:pPr>
      <w:proofErr w:type="spellStart"/>
      <w:r w:rsidRPr="008A6870">
        <w:rPr>
          <w:rFonts w:ascii="Times New Roman" w:hAnsi="Times New Roman" w:cs="Times New Roman"/>
          <w:sz w:val="28"/>
          <w:szCs w:val="28"/>
        </w:rPr>
        <w:t>рядоположности</w:t>
      </w:r>
      <w:proofErr w:type="spellEnd"/>
      <w:r w:rsidRPr="008A6870">
        <w:rPr>
          <w:rFonts w:ascii="Times New Roman" w:hAnsi="Times New Roman" w:cs="Times New Roman"/>
          <w:sz w:val="28"/>
          <w:szCs w:val="28"/>
        </w:rPr>
        <w:t>;</w:t>
      </w:r>
    </w:p>
    <w:p w:rsidR="00A36A9B" w:rsidRPr="008A6870" w:rsidRDefault="00A36A9B" w:rsidP="008A6870">
      <w:pPr>
        <w:numPr>
          <w:ilvl w:val="0"/>
          <w:numId w:val="7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целое – часть;</w:t>
      </w:r>
    </w:p>
    <w:p w:rsidR="00A36A9B" w:rsidRPr="008A6870" w:rsidRDefault="00A36A9B" w:rsidP="008A6870">
      <w:pPr>
        <w:numPr>
          <w:ilvl w:val="0"/>
          <w:numId w:val="7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причины – следствия.</w:t>
      </w: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Зачеркни неверные пары.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Род – вид:</w:t>
      </w:r>
      <w:r w:rsidRPr="008A6870">
        <w:rPr>
          <w:rFonts w:ascii="Times New Roman" w:hAnsi="Times New Roman" w:cs="Times New Roman"/>
          <w:sz w:val="28"/>
          <w:szCs w:val="28"/>
        </w:rPr>
        <w:t xml:space="preserve">            звери – животные.</w:t>
      </w:r>
    </w:p>
    <w:p w:rsidR="00A36A9B" w:rsidRPr="008A6870" w:rsidRDefault="00A36A9B" w:rsidP="008A6870">
      <w:pPr>
        <w:spacing w:before="0" w:after="0"/>
        <w:ind w:firstLine="709"/>
        <w:jc w:val="both"/>
        <w:rPr>
          <w:rFonts w:ascii="Times New Roman" w:hAnsi="Times New Roman" w:cs="Times New Roman"/>
          <w:sz w:val="28"/>
          <w:szCs w:val="28"/>
        </w:rPr>
      </w:pPr>
      <w:proofErr w:type="gramStart"/>
      <w:r w:rsidRPr="008A6870">
        <w:rPr>
          <w:rFonts w:ascii="Times New Roman" w:hAnsi="Times New Roman" w:cs="Times New Roman"/>
          <w:i/>
          <w:sz w:val="28"/>
          <w:szCs w:val="28"/>
        </w:rPr>
        <w:t>Противоположные</w:t>
      </w:r>
      <w:proofErr w:type="gramEnd"/>
      <w:r w:rsidRPr="008A6870">
        <w:rPr>
          <w:rFonts w:ascii="Times New Roman" w:hAnsi="Times New Roman" w:cs="Times New Roman"/>
          <w:i/>
          <w:sz w:val="28"/>
          <w:szCs w:val="28"/>
        </w:rPr>
        <w:t>:</w:t>
      </w:r>
      <w:r w:rsidRPr="008A6870">
        <w:rPr>
          <w:rFonts w:ascii="Times New Roman" w:hAnsi="Times New Roman" w:cs="Times New Roman"/>
          <w:sz w:val="28"/>
          <w:szCs w:val="28"/>
        </w:rPr>
        <w:t xml:space="preserve"> жара – засуха.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Причина – следствие</w:t>
      </w:r>
      <w:r w:rsidRPr="008A6870">
        <w:rPr>
          <w:rFonts w:ascii="Times New Roman" w:hAnsi="Times New Roman" w:cs="Times New Roman"/>
          <w:sz w:val="28"/>
          <w:szCs w:val="28"/>
        </w:rPr>
        <w:t>: утро – вечер.</w:t>
      </w:r>
    </w:p>
    <w:p w:rsidR="00A36A9B" w:rsidRPr="008A6870" w:rsidRDefault="00A36A9B" w:rsidP="008A6870">
      <w:pPr>
        <w:spacing w:before="0" w:after="0"/>
        <w:ind w:firstLine="709"/>
        <w:jc w:val="both"/>
        <w:rPr>
          <w:rFonts w:ascii="Times New Roman" w:hAnsi="Times New Roman" w:cs="Times New Roman"/>
          <w:sz w:val="28"/>
          <w:szCs w:val="28"/>
        </w:rPr>
      </w:pPr>
      <w:proofErr w:type="gramStart"/>
      <w:r w:rsidRPr="008A6870">
        <w:rPr>
          <w:rFonts w:ascii="Times New Roman" w:hAnsi="Times New Roman" w:cs="Times New Roman"/>
          <w:i/>
          <w:sz w:val="28"/>
          <w:szCs w:val="28"/>
        </w:rPr>
        <w:t>Последовательные</w:t>
      </w:r>
      <w:proofErr w:type="gramEnd"/>
      <w:r w:rsidRPr="008A6870">
        <w:rPr>
          <w:rFonts w:ascii="Times New Roman" w:hAnsi="Times New Roman" w:cs="Times New Roman"/>
          <w:i/>
          <w:sz w:val="28"/>
          <w:szCs w:val="28"/>
        </w:rPr>
        <w:t>:</w:t>
      </w:r>
      <w:r w:rsidRPr="008A6870">
        <w:rPr>
          <w:rFonts w:ascii="Times New Roman" w:hAnsi="Times New Roman" w:cs="Times New Roman"/>
          <w:sz w:val="28"/>
          <w:szCs w:val="28"/>
        </w:rPr>
        <w:t xml:space="preserve"> последний этаж – чердак.</w:t>
      </w:r>
    </w:p>
    <w:p w:rsidR="00A36A9B" w:rsidRPr="008A6870" w:rsidRDefault="00A36A9B" w:rsidP="008A6870">
      <w:pPr>
        <w:spacing w:before="0" w:after="0"/>
        <w:ind w:firstLine="709"/>
        <w:jc w:val="both"/>
        <w:rPr>
          <w:rFonts w:ascii="Times New Roman" w:hAnsi="Times New Roman" w:cs="Times New Roman"/>
          <w:sz w:val="28"/>
          <w:szCs w:val="28"/>
        </w:rPr>
      </w:pPr>
      <w:proofErr w:type="gramStart"/>
      <w:r w:rsidRPr="008A6870">
        <w:rPr>
          <w:rFonts w:ascii="Times New Roman" w:hAnsi="Times New Roman" w:cs="Times New Roman"/>
          <w:i/>
          <w:sz w:val="28"/>
          <w:szCs w:val="28"/>
        </w:rPr>
        <w:t>Функциональные</w:t>
      </w:r>
      <w:proofErr w:type="gramEnd"/>
      <w:r w:rsidRPr="008A6870">
        <w:rPr>
          <w:rFonts w:ascii="Times New Roman" w:hAnsi="Times New Roman" w:cs="Times New Roman"/>
          <w:sz w:val="28"/>
          <w:szCs w:val="28"/>
        </w:rPr>
        <w:t>: медведь – берлога.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Целое – часть</w:t>
      </w:r>
      <w:r w:rsidRPr="008A6870">
        <w:rPr>
          <w:rFonts w:ascii="Times New Roman" w:hAnsi="Times New Roman" w:cs="Times New Roman"/>
          <w:sz w:val="28"/>
          <w:szCs w:val="28"/>
        </w:rPr>
        <w:t>: озеро – глубина.</w:t>
      </w:r>
    </w:p>
    <w:p w:rsidR="00A36A9B" w:rsidRPr="008A6870" w:rsidRDefault="00A36A9B" w:rsidP="008A6870">
      <w:pPr>
        <w:spacing w:before="0" w:after="0"/>
        <w:ind w:firstLine="709"/>
        <w:jc w:val="both"/>
        <w:rPr>
          <w:rFonts w:ascii="Times New Roman" w:hAnsi="Times New Roman" w:cs="Times New Roman"/>
          <w:sz w:val="28"/>
          <w:szCs w:val="28"/>
        </w:rPr>
      </w:pPr>
      <w:proofErr w:type="spellStart"/>
      <w:r w:rsidRPr="008A6870">
        <w:rPr>
          <w:rFonts w:ascii="Times New Roman" w:hAnsi="Times New Roman" w:cs="Times New Roman"/>
          <w:i/>
          <w:sz w:val="28"/>
          <w:szCs w:val="28"/>
        </w:rPr>
        <w:t>Рядоположности</w:t>
      </w:r>
      <w:proofErr w:type="spellEnd"/>
      <w:r w:rsidRPr="008A6870">
        <w:rPr>
          <w:rFonts w:ascii="Times New Roman" w:hAnsi="Times New Roman" w:cs="Times New Roman"/>
          <w:i/>
          <w:sz w:val="28"/>
          <w:szCs w:val="28"/>
        </w:rPr>
        <w:t>:</w:t>
      </w:r>
      <w:r w:rsidRPr="008A6870">
        <w:rPr>
          <w:rFonts w:ascii="Times New Roman" w:hAnsi="Times New Roman" w:cs="Times New Roman"/>
          <w:sz w:val="28"/>
          <w:szCs w:val="28"/>
        </w:rPr>
        <w:t xml:space="preserve"> река – рыба.</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противоположные понятия:</w:t>
      </w:r>
    </w:p>
    <w:p w:rsidR="00A36A9B" w:rsidRPr="008A6870" w:rsidRDefault="00A36A9B" w:rsidP="008A6870">
      <w:pPr>
        <w:numPr>
          <w:ilvl w:val="0"/>
          <w:numId w:val="9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свежая газета - …</w:t>
      </w:r>
    </w:p>
    <w:p w:rsidR="00A36A9B" w:rsidRPr="008A6870" w:rsidRDefault="00A36A9B" w:rsidP="008A6870">
      <w:pPr>
        <w:numPr>
          <w:ilvl w:val="0"/>
          <w:numId w:val="9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свежая рубашка - …</w:t>
      </w:r>
    </w:p>
    <w:p w:rsidR="00A36A9B" w:rsidRPr="008A6870" w:rsidRDefault="00A36A9B" w:rsidP="008A6870">
      <w:pPr>
        <w:numPr>
          <w:ilvl w:val="0"/>
          <w:numId w:val="9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свежий хлеб - …</w:t>
      </w: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 xml:space="preserve">Расположи понятия от более широкого к более узкому </w:t>
      </w:r>
      <w:proofErr w:type="gramStart"/>
      <w:r w:rsidRPr="008A6870">
        <w:rPr>
          <w:rFonts w:ascii="Times New Roman" w:hAnsi="Times New Roman" w:cs="Times New Roman"/>
          <w:b/>
          <w:sz w:val="28"/>
          <w:szCs w:val="28"/>
        </w:rPr>
        <w:t xml:space="preserve">( </w:t>
      </w:r>
      <w:proofErr w:type="gramEnd"/>
      <w:r w:rsidRPr="008A6870">
        <w:rPr>
          <w:rFonts w:ascii="Times New Roman" w:hAnsi="Times New Roman" w:cs="Times New Roman"/>
          <w:b/>
          <w:sz w:val="28"/>
          <w:szCs w:val="28"/>
        </w:rPr>
        <w:t>пронумеруй).</w:t>
      </w:r>
    </w:p>
    <w:p w:rsidR="00A36A9B" w:rsidRPr="008A6870" w:rsidRDefault="00A36A9B" w:rsidP="008A6870">
      <w:pPr>
        <w:numPr>
          <w:ilvl w:val="0"/>
          <w:numId w:val="7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Спортивная обувь, кеды, обувь.</w:t>
      </w:r>
    </w:p>
    <w:p w:rsidR="00A36A9B" w:rsidRPr="008A6870" w:rsidRDefault="00A36A9B" w:rsidP="008A6870">
      <w:pPr>
        <w:numPr>
          <w:ilvl w:val="0"/>
          <w:numId w:val="7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Первоклассник, Петя Иванов, человек, школьник.</w:t>
      </w: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lastRenderedPageBreak/>
        <w:t>Построй сам такую цепочку.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Роза</w:t>
      </w:r>
      <w:proofErr w:type="gramStart"/>
      <w:r w:rsidRPr="008A6870">
        <w:rPr>
          <w:rFonts w:ascii="Times New Roman" w:hAnsi="Times New Roman" w:cs="Times New Roman"/>
          <w:sz w:val="28"/>
          <w:szCs w:val="28"/>
        </w:rPr>
        <w:t xml:space="preserve"> - … - … - … .</w:t>
      </w:r>
      <w:proofErr w:type="gramEnd"/>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Расшифруй слова.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а) М </w:t>
      </w:r>
      <w:proofErr w:type="gramStart"/>
      <w:r w:rsidRPr="008A6870">
        <w:rPr>
          <w:rFonts w:ascii="Times New Roman" w:hAnsi="Times New Roman" w:cs="Times New Roman"/>
          <w:sz w:val="28"/>
          <w:szCs w:val="28"/>
        </w:rPr>
        <w:t>З</w:t>
      </w:r>
      <w:proofErr w:type="gramEnd"/>
      <w:r w:rsidRPr="008A6870">
        <w:rPr>
          <w:rFonts w:ascii="Times New Roman" w:hAnsi="Times New Roman" w:cs="Times New Roman"/>
          <w:sz w:val="28"/>
          <w:szCs w:val="28"/>
        </w:rPr>
        <w:t xml:space="preserve"> К - …                         б) Ц Е Л С Н Т И 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К </w:t>
      </w:r>
      <w:proofErr w:type="gramStart"/>
      <w:r w:rsidRPr="008A6870">
        <w:rPr>
          <w:rFonts w:ascii="Times New Roman" w:hAnsi="Times New Roman" w:cs="Times New Roman"/>
          <w:sz w:val="28"/>
          <w:szCs w:val="28"/>
        </w:rPr>
        <w:t>Р</w:t>
      </w:r>
      <w:proofErr w:type="gramEnd"/>
      <w:r w:rsidRPr="008A6870">
        <w:rPr>
          <w:rFonts w:ascii="Times New Roman" w:hAnsi="Times New Roman" w:cs="Times New Roman"/>
          <w:sz w:val="28"/>
          <w:szCs w:val="28"/>
        </w:rPr>
        <w:t xml:space="preserve"> К Д Л - …                            И Ч Т О Н К И Л    </w:t>
      </w:r>
    </w:p>
    <w:p w:rsidR="00A36A9B" w:rsidRPr="008A6870" w:rsidRDefault="00A36A9B" w:rsidP="008A6870">
      <w:pPr>
        <w:spacing w:before="0" w:after="0"/>
        <w:ind w:firstLine="709"/>
        <w:jc w:val="both"/>
        <w:rPr>
          <w:rFonts w:ascii="Times New Roman" w:hAnsi="Times New Roman" w:cs="Times New Roman"/>
          <w:sz w:val="28"/>
          <w:szCs w:val="28"/>
        </w:rPr>
      </w:pPr>
      <w:proofErr w:type="gramStart"/>
      <w:r w:rsidRPr="008A6870">
        <w:rPr>
          <w:rFonts w:ascii="Times New Roman" w:hAnsi="Times New Roman" w:cs="Times New Roman"/>
          <w:sz w:val="28"/>
          <w:szCs w:val="28"/>
        </w:rPr>
        <w:t>З</w:t>
      </w:r>
      <w:proofErr w:type="gramEnd"/>
      <w:r w:rsidRPr="008A6870">
        <w:rPr>
          <w:rFonts w:ascii="Times New Roman" w:hAnsi="Times New Roman" w:cs="Times New Roman"/>
          <w:sz w:val="28"/>
          <w:szCs w:val="28"/>
        </w:rPr>
        <w:t xml:space="preserve"> М Л Т Р С Н - … </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2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Итоговый тест</w:t>
      </w:r>
    </w:p>
    <w:p w:rsidR="00A36A9B" w:rsidRPr="008A6870" w:rsidRDefault="00A36A9B" w:rsidP="008A6870">
      <w:pPr>
        <w:numPr>
          <w:ilvl w:val="0"/>
          <w:numId w:val="2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Впишите слово, которое является понятием данного определения.</w:t>
      </w:r>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Мера длины, равная 100 см,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Явление природы, вследствие которого река выходит из берегов,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Твердое состояние воды непрозрачного цвета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Математическое действие, при котором происходит увеличение числа в несколько раз,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Четырехугольник, у которого все углы прямые,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Небесное тело, которое самостоятельно излучает свет,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Полезное ископаемое: жидкое, с резким запахом, горит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Положение губ, характерное для выражения хорошего настроения,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2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Дополни определение.</w:t>
      </w:r>
    </w:p>
    <w:p w:rsidR="00A36A9B" w:rsidRPr="008A6870" w:rsidRDefault="00A36A9B" w:rsidP="008A6870">
      <w:pPr>
        <w:numPr>
          <w:ilvl w:val="0"/>
          <w:numId w:val="4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Час – это единица времени.</w:t>
      </w:r>
    </w:p>
    <w:p w:rsidR="00A36A9B" w:rsidRPr="008A6870" w:rsidRDefault="00A36A9B" w:rsidP="008A6870">
      <w:pPr>
        <w:numPr>
          <w:ilvl w:val="0"/>
          <w:numId w:val="4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Гроза – это явление природы.</w:t>
      </w:r>
    </w:p>
    <w:p w:rsidR="00A36A9B" w:rsidRPr="008A6870" w:rsidRDefault="00A36A9B" w:rsidP="008A6870">
      <w:pPr>
        <w:numPr>
          <w:ilvl w:val="0"/>
          <w:numId w:val="4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Корень – это часть растения.</w:t>
      </w:r>
    </w:p>
    <w:p w:rsidR="00A36A9B" w:rsidRPr="008A6870" w:rsidRDefault="00A36A9B" w:rsidP="008A6870">
      <w:pPr>
        <w:numPr>
          <w:ilvl w:val="0"/>
          <w:numId w:val="2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Самостоятельно составь определение.</w:t>
      </w:r>
    </w:p>
    <w:p w:rsidR="00A36A9B" w:rsidRPr="008A6870" w:rsidRDefault="00A36A9B" w:rsidP="008A6870">
      <w:pPr>
        <w:numPr>
          <w:ilvl w:val="0"/>
          <w:numId w:val="3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Дневник – это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3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Делитель – это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3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Береза – это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3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Справедливость – это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2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Вычеркни определения с ошибками.</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Враг – это человек, который желает тебе зла.</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Утюг – предмет бытовой техники для одежды.</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Чай – это кипяченая вода  </w:t>
      </w:r>
      <w:proofErr w:type="gramStart"/>
      <w:r w:rsidRPr="008A6870">
        <w:rPr>
          <w:rFonts w:ascii="Times New Roman" w:hAnsi="Times New Roman" w:cs="Times New Roman"/>
          <w:sz w:val="28"/>
          <w:szCs w:val="28"/>
        </w:rPr>
        <w:t>чайнике</w:t>
      </w:r>
      <w:proofErr w:type="gramEnd"/>
      <w:r w:rsidRPr="008A6870">
        <w:rPr>
          <w:rFonts w:ascii="Times New Roman" w:hAnsi="Times New Roman" w:cs="Times New Roman"/>
          <w:sz w:val="28"/>
          <w:szCs w:val="28"/>
        </w:rPr>
        <w:t>.</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Шуба – зимняя верхняя одежда из меха.</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Лимон – это цитрусовый фрукт желтого цвета, кислый на вкус.</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Корова – животное, которое дает молоко.</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Ствол – это древесный стебель.</w:t>
      </w:r>
    </w:p>
    <w:p w:rsidR="00A36A9B" w:rsidRPr="008A6870" w:rsidRDefault="00A36A9B" w:rsidP="008A6870">
      <w:pPr>
        <w:numPr>
          <w:ilvl w:val="0"/>
          <w:numId w:val="2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Объясни своими словами крылатые выражения.</w:t>
      </w:r>
    </w:p>
    <w:p w:rsidR="00A36A9B" w:rsidRPr="008A6870" w:rsidRDefault="00A36A9B" w:rsidP="008A6870">
      <w:pPr>
        <w:numPr>
          <w:ilvl w:val="0"/>
          <w:numId w:val="3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Юмор – это жизненная рессора, которая помогает облегчить удары судьбы.</w:t>
      </w:r>
    </w:p>
    <w:p w:rsidR="00A36A9B" w:rsidRPr="008A6870" w:rsidRDefault="00A36A9B" w:rsidP="008A6870">
      <w:pPr>
        <w:numPr>
          <w:ilvl w:val="0"/>
          <w:numId w:val="3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Глаза – зеркало души.</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lastRenderedPageBreak/>
        <w:t>3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Входной тест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1. </w:t>
      </w:r>
      <w:r w:rsidRPr="008A6870">
        <w:rPr>
          <w:rFonts w:ascii="Times New Roman" w:hAnsi="Times New Roman" w:cs="Times New Roman"/>
          <w:b/>
          <w:sz w:val="28"/>
          <w:szCs w:val="28"/>
        </w:rPr>
        <w:t>Логика – это наука о том, как нужно</w:t>
      </w:r>
      <w:r w:rsidRPr="008A6870">
        <w:rPr>
          <w:rFonts w:ascii="Times New Roman" w:hAnsi="Times New Roman" w:cs="Times New Roman"/>
          <w:sz w:val="28"/>
          <w:szCs w:val="28"/>
        </w:rPr>
        <w:t xml:space="preserve"> __________, _________, __________.</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sz w:val="28"/>
          <w:szCs w:val="28"/>
        </w:rPr>
        <w:t>2</w:t>
      </w:r>
      <w:r w:rsidRPr="008A6870">
        <w:rPr>
          <w:rFonts w:ascii="Times New Roman" w:hAnsi="Times New Roman" w:cs="Times New Roman"/>
          <w:b/>
          <w:sz w:val="28"/>
          <w:szCs w:val="28"/>
        </w:rPr>
        <w:t>. Вспомните логические операции.</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а) </w:t>
      </w:r>
      <w:r w:rsidRPr="008A6870">
        <w:rPr>
          <w:rFonts w:ascii="Times New Roman" w:hAnsi="Times New Roman" w:cs="Times New Roman"/>
          <w:i/>
          <w:sz w:val="28"/>
          <w:szCs w:val="28"/>
        </w:rPr>
        <w:t>Обобщение.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Назови одним словом, исключив лишнее:</w:t>
      </w:r>
    </w:p>
    <w:p w:rsidR="00A36A9B" w:rsidRPr="008A6870" w:rsidRDefault="00A36A9B" w:rsidP="008A6870">
      <w:pPr>
        <w:numPr>
          <w:ilvl w:val="0"/>
          <w:numId w:val="2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мальчик, девочка, бабушка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2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сметана, кефир, майонез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2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Земля, Луна, Венера, юпитер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2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дуб, баобаб, береза, осина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2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предательство, доброта, честность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б</w:t>
      </w:r>
      <w:r w:rsidRPr="008A6870">
        <w:rPr>
          <w:rFonts w:ascii="Times New Roman" w:hAnsi="Times New Roman" w:cs="Times New Roman"/>
          <w:i/>
          <w:sz w:val="28"/>
          <w:szCs w:val="28"/>
        </w:rPr>
        <w:t>)  Сравнение.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Солнце – Луна: сходство, различие.</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в) </w:t>
      </w:r>
      <w:r w:rsidRPr="008A6870">
        <w:rPr>
          <w:rFonts w:ascii="Times New Roman" w:hAnsi="Times New Roman" w:cs="Times New Roman"/>
          <w:i/>
          <w:sz w:val="28"/>
          <w:szCs w:val="28"/>
        </w:rPr>
        <w:t>Классификация.</w:t>
      </w:r>
    </w:p>
    <w:p w:rsidR="00A36A9B" w:rsidRPr="008A6870" w:rsidRDefault="00A36A9B" w:rsidP="008A6870">
      <w:pPr>
        <w:spacing w:before="0" w:after="0"/>
        <w:ind w:firstLine="709"/>
        <w:jc w:val="both"/>
        <w:rPr>
          <w:rFonts w:ascii="Times New Roman" w:hAnsi="Times New Roman" w:cs="Times New Roman"/>
          <w:sz w:val="28"/>
          <w:szCs w:val="28"/>
        </w:rPr>
      </w:pPr>
      <w:proofErr w:type="gramStart"/>
      <w:r w:rsidRPr="008A6870">
        <w:rPr>
          <w:rFonts w:ascii="Times New Roman" w:hAnsi="Times New Roman" w:cs="Times New Roman"/>
          <w:sz w:val="28"/>
          <w:szCs w:val="28"/>
        </w:rPr>
        <w:t>Раздели слова на три группы: футбол, хоккей, мяч, баскетбол, штанга, кубок, медаль, лыжи, грамота.</w:t>
      </w:r>
      <w:proofErr w:type="gramEnd"/>
    </w:p>
    <w:p w:rsidR="00A36A9B" w:rsidRPr="008A6870" w:rsidRDefault="00A36A9B" w:rsidP="008A6870">
      <w:pPr>
        <w:spacing w:before="0" w:after="0"/>
        <w:ind w:firstLine="709"/>
        <w:jc w:val="both"/>
        <w:rPr>
          <w:rFonts w:ascii="Times New Roman" w:hAnsi="Times New Roman" w:cs="Times New Roman"/>
          <w:sz w:val="28"/>
          <w:szCs w:val="28"/>
        </w:rPr>
      </w:pPr>
    </w:p>
    <w:tbl>
      <w:tblPr>
        <w:tblW w:w="0" w:type="auto"/>
        <w:tblInd w:w="-5" w:type="dxa"/>
        <w:tblLayout w:type="fixed"/>
        <w:tblLook w:val="0000" w:firstRow="0" w:lastRow="0" w:firstColumn="0" w:lastColumn="0" w:noHBand="0" w:noVBand="0"/>
      </w:tblPr>
      <w:tblGrid>
        <w:gridCol w:w="3190"/>
        <w:gridCol w:w="3190"/>
        <w:gridCol w:w="3201"/>
      </w:tblGrid>
      <w:tr w:rsidR="00A36A9B" w:rsidRPr="008A6870" w:rsidTr="00854C14">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 группа</w:t>
            </w: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 группа</w: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 группа</w:t>
            </w:r>
          </w:p>
        </w:tc>
      </w:tr>
      <w:tr w:rsidR="00A36A9B" w:rsidRPr="008A6870" w:rsidTr="00854C14">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r>
    </w:tbl>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г) </w:t>
      </w:r>
      <w:r w:rsidRPr="008A6870">
        <w:rPr>
          <w:rFonts w:ascii="Times New Roman" w:hAnsi="Times New Roman" w:cs="Times New Roman"/>
          <w:i/>
          <w:sz w:val="28"/>
          <w:szCs w:val="28"/>
        </w:rPr>
        <w:t>Аналогия.</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Вверх – вниз</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Говорил - …</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Думать – размышлять </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Ломать - …</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Брюки – штанина</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Рубашка - …</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1 2 3 – 2 3 4 </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 4 5 - …</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sz w:val="28"/>
          <w:szCs w:val="28"/>
        </w:rPr>
        <w:t xml:space="preserve">3.   </w:t>
      </w:r>
      <w:r w:rsidRPr="008A6870">
        <w:rPr>
          <w:rFonts w:ascii="Times New Roman" w:hAnsi="Times New Roman" w:cs="Times New Roman"/>
          <w:b/>
          <w:sz w:val="28"/>
          <w:szCs w:val="28"/>
        </w:rPr>
        <w:t>Анаграммы (расшифруй слова).</w:t>
      </w:r>
    </w:p>
    <w:p w:rsidR="00A36A9B" w:rsidRPr="008A6870" w:rsidRDefault="00A36A9B" w:rsidP="008A6870">
      <w:pPr>
        <w:spacing w:before="0" w:after="0"/>
        <w:ind w:firstLine="709"/>
        <w:jc w:val="both"/>
        <w:rPr>
          <w:rFonts w:ascii="Times New Roman" w:hAnsi="Times New Roman" w:cs="Times New Roman"/>
          <w:sz w:val="28"/>
          <w:szCs w:val="28"/>
        </w:rPr>
      </w:pPr>
      <w:proofErr w:type="gramStart"/>
      <w:r w:rsidRPr="008A6870">
        <w:rPr>
          <w:rFonts w:ascii="Times New Roman" w:hAnsi="Times New Roman" w:cs="Times New Roman"/>
          <w:sz w:val="28"/>
          <w:szCs w:val="28"/>
        </w:rPr>
        <w:t>Ю</w:t>
      </w:r>
      <w:proofErr w:type="gramEnd"/>
      <w:r w:rsidRPr="008A6870">
        <w:rPr>
          <w:rFonts w:ascii="Times New Roman" w:hAnsi="Times New Roman" w:cs="Times New Roman"/>
          <w:sz w:val="28"/>
          <w:szCs w:val="28"/>
        </w:rPr>
        <w:t xml:space="preserve"> Г Т 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 М Л О Н 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У А К Т </w:t>
      </w:r>
      <w:proofErr w:type="gramStart"/>
      <w:r w:rsidRPr="008A6870">
        <w:rPr>
          <w:rFonts w:ascii="Times New Roman" w:hAnsi="Times New Roman" w:cs="Times New Roman"/>
          <w:sz w:val="28"/>
          <w:szCs w:val="28"/>
        </w:rPr>
        <w:t>Р</w:t>
      </w:r>
      <w:proofErr w:type="gramEnd"/>
      <w:r w:rsidRPr="008A6870">
        <w:rPr>
          <w:rFonts w:ascii="Times New Roman" w:hAnsi="Times New Roman" w:cs="Times New Roman"/>
          <w:sz w:val="28"/>
          <w:szCs w:val="28"/>
        </w:rPr>
        <w:t xml:space="preserve"> К</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3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«Классификация»</w:t>
      </w:r>
    </w:p>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Исключи лишнее понятие, назови общий признак оставшихся элементов.</w:t>
      </w:r>
    </w:p>
    <w:p w:rsidR="00A36A9B" w:rsidRPr="008A6870" w:rsidRDefault="00A36A9B" w:rsidP="008A6870">
      <w:pPr>
        <w:numPr>
          <w:ilvl w:val="0"/>
          <w:numId w:val="4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Коза, корова, лось, лошадь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4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 з, ш, д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4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Апельсин, груша, малина, яблоко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4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Юбка, брюки, полотенце, пальто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4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Добрый, жадный, честный, голодный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lastRenderedPageBreak/>
        <w:t xml:space="preserve">Напиши основание классификации </w:t>
      </w:r>
      <w:proofErr w:type="gramStart"/>
      <w:r w:rsidRPr="008A6870">
        <w:rPr>
          <w:rFonts w:ascii="Times New Roman" w:hAnsi="Times New Roman" w:cs="Times New Roman"/>
          <w:b/>
          <w:sz w:val="28"/>
          <w:szCs w:val="28"/>
        </w:rPr>
        <w:t xml:space="preserve">( </w:t>
      </w:r>
      <w:proofErr w:type="gramEnd"/>
      <w:r w:rsidRPr="008A6870">
        <w:rPr>
          <w:rFonts w:ascii="Times New Roman" w:hAnsi="Times New Roman" w:cs="Times New Roman"/>
          <w:b/>
          <w:sz w:val="28"/>
          <w:szCs w:val="28"/>
        </w:rPr>
        <w:t>по какому признаку разделили слова?).</w:t>
      </w:r>
    </w:p>
    <w:p w:rsidR="00A36A9B" w:rsidRPr="008A6870" w:rsidRDefault="00A36A9B" w:rsidP="008A6870">
      <w:pPr>
        <w:numPr>
          <w:ilvl w:val="0"/>
          <w:numId w:val="4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Ель                                    ромашка                                         шиповник</w:t>
      </w:r>
    </w:p>
    <w:p w:rsidR="00A36A9B" w:rsidRPr="008A6870" w:rsidRDefault="00A36A9B" w:rsidP="008A6870">
      <w:pPr>
        <w:numPr>
          <w:ilvl w:val="0"/>
          <w:numId w:val="4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Клен                                 ландыш                                            смородина</w:t>
      </w:r>
    </w:p>
    <w:p w:rsidR="00A36A9B" w:rsidRPr="008A6870" w:rsidRDefault="00A36A9B" w:rsidP="008A6870">
      <w:pPr>
        <w:numPr>
          <w:ilvl w:val="0"/>
          <w:numId w:val="4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Береза                              колокольчик                                   сирень</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Раздели на группы. Дай группам название.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Слон, муравей, бабочка, волк сокол, курица, мышь, пчела, страус.</w:t>
      </w:r>
    </w:p>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Произведи классификацию по основанию: материал изделия.</w:t>
      </w:r>
    </w:p>
    <w:tbl>
      <w:tblPr>
        <w:tblW w:w="0" w:type="auto"/>
        <w:jc w:val="center"/>
        <w:tblInd w:w="3080" w:type="dxa"/>
        <w:tblLayout w:type="fixed"/>
        <w:tblLook w:val="0000" w:firstRow="0" w:lastRow="0" w:firstColumn="0" w:lastColumn="0" w:noHBand="0" w:noVBand="0"/>
      </w:tblPr>
      <w:tblGrid>
        <w:gridCol w:w="1286"/>
      </w:tblGrid>
      <w:tr w:rsidR="00A36A9B" w:rsidRPr="008A6870" w:rsidTr="00854C14">
        <w:trPr>
          <w:jc w:val="center"/>
        </w:trPr>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jc w:val="both"/>
              <w:rPr>
                <w:rFonts w:ascii="Times New Roman" w:hAnsi="Times New Roman" w:cs="Times New Roman"/>
                <w:sz w:val="28"/>
                <w:szCs w:val="28"/>
              </w:rPr>
            </w:pPr>
            <w:r w:rsidRPr="008A6870">
              <w:rPr>
                <w:rFonts w:ascii="Times New Roman" w:hAnsi="Times New Roman" w:cs="Times New Roman"/>
                <w:sz w:val="28"/>
                <w:szCs w:val="28"/>
              </w:rPr>
              <w:t>Посуда</w:t>
            </w:r>
          </w:p>
        </w:tc>
      </w:tr>
    </w:tbl>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Произведи классификацию самостоятельно.</w:t>
      </w:r>
    </w:p>
    <w:tbl>
      <w:tblPr>
        <w:tblW w:w="0" w:type="auto"/>
        <w:jc w:val="center"/>
        <w:tblInd w:w="-5" w:type="dxa"/>
        <w:tblLayout w:type="fixed"/>
        <w:tblLook w:val="0000" w:firstRow="0" w:lastRow="0" w:firstColumn="0" w:lastColumn="0" w:noHBand="0" w:noVBand="0"/>
      </w:tblPr>
      <w:tblGrid>
        <w:gridCol w:w="3125"/>
      </w:tblGrid>
      <w:tr w:rsidR="00A36A9B" w:rsidRPr="008A6870" w:rsidTr="00854C14">
        <w:trPr>
          <w:jc w:val="center"/>
        </w:trPr>
        <w:tc>
          <w:tcPr>
            <w:tcW w:w="3125"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jc w:val="both"/>
              <w:rPr>
                <w:rFonts w:ascii="Times New Roman" w:hAnsi="Times New Roman" w:cs="Times New Roman"/>
                <w:sz w:val="28"/>
                <w:szCs w:val="28"/>
              </w:rPr>
            </w:pPr>
            <w:r w:rsidRPr="008A6870">
              <w:rPr>
                <w:rFonts w:ascii="Times New Roman" w:hAnsi="Times New Roman" w:cs="Times New Roman"/>
                <w:sz w:val="28"/>
                <w:szCs w:val="28"/>
              </w:rPr>
              <w:t>Геометрические фигуры</w:t>
            </w:r>
          </w:p>
        </w:tc>
      </w:tr>
    </w:tbl>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Исправь ошибки в классификации.</w:t>
      </w:r>
    </w:p>
    <w:p w:rsidR="00A36A9B" w:rsidRPr="008A6870" w:rsidRDefault="00A36A9B" w:rsidP="008A6870">
      <w:pPr>
        <w:numPr>
          <w:ilvl w:val="0"/>
          <w:numId w:val="1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Согласные звуки делятся </w:t>
      </w:r>
      <w:proofErr w:type="gramStart"/>
      <w:r w:rsidRPr="008A6870">
        <w:rPr>
          <w:rFonts w:ascii="Times New Roman" w:hAnsi="Times New Roman" w:cs="Times New Roman"/>
          <w:sz w:val="28"/>
          <w:szCs w:val="28"/>
        </w:rPr>
        <w:t>на</w:t>
      </w:r>
      <w:proofErr w:type="gramEnd"/>
      <w:r w:rsidRPr="008A6870">
        <w:rPr>
          <w:rFonts w:ascii="Times New Roman" w:hAnsi="Times New Roman" w:cs="Times New Roman"/>
          <w:sz w:val="28"/>
          <w:szCs w:val="28"/>
        </w:rPr>
        <w:t xml:space="preserve"> звонкие и мягкие.</w:t>
      </w:r>
    </w:p>
    <w:p w:rsidR="00A36A9B" w:rsidRPr="008A6870" w:rsidRDefault="00A36A9B" w:rsidP="008A6870">
      <w:pPr>
        <w:numPr>
          <w:ilvl w:val="0"/>
          <w:numId w:val="1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Деревья делятся </w:t>
      </w:r>
      <w:proofErr w:type="gramStart"/>
      <w:r w:rsidRPr="008A6870">
        <w:rPr>
          <w:rFonts w:ascii="Times New Roman" w:hAnsi="Times New Roman" w:cs="Times New Roman"/>
          <w:sz w:val="28"/>
          <w:szCs w:val="28"/>
        </w:rPr>
        <w:t>на</w:t>
      </w:r>
      <w:proofErr w:type="gramEnd"/>
      <w:r w:rsidRPr="008A6870">
        <w:rPr>
          <w:rFonts w:ascii="Times New Roman" w:hAnsi="Times New Roman" w:cs="Times New Roman"/>
          <w:sz w:val="28"/>
          <w:szCs w:val="28"/>
        </w:rPr>
        <w:t xml:space="preserve"> хвойные и фруктовые.</w:t>
      </w:r>
    </w:p>
    <w:p w:rsidR="00A36A9B" w:rsidRPr="008A6870" w:rsidRDefault="00A36A9B" w:rsidP="008A6870">
      <w:pPr>
        <w:numPr>
          <w:ilvl w:val="0"/>
          <w:numId w:val="1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Водоемы делятся на океаны и моря.</w:t>
      </w:r>
    </w:p>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Вычеркни то, что не является классификацией, а является делением целого на части.</w:t>
      </w:r>
    </w:p>
    <w:p w:rsidR="00A36A9B" w:rsidRPr="008A6870" w:rsidRDefault="00A36A9B" w:rsidP="008A6870">
      <w:pPr>
        <w:numPr>
          <w:ilvl w:val="0"/>
          <w:numId w:val="1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Люди делятся на детей и взрослых.</w:t>
      </w:r>
    </w:p>
    <w:p w:rsidR="00A36A9B" w:rsidRPr="008A6870" w:rsidRDefault="00A36A9B" w:rsidP="008A6870">
      <w:pPr>
        <w:numPr>
          <w:ilvl w:val="0"/>
          <w:numId w:val="1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Машины делятся </w:t>
      </w:r>
      <w:proofErr w:type="gramStart"/>
      <w:r w:rsidRPr="008A6870">
        <w:rPr>
          <w:rFonts w:ascii="Times New Roman" w:hAnsi="Times New Roman" w:cs="Times New Roman"/>
          <w:sz w:val="28"/>
          <w:szCs w:val="28"/>
        </w:rPr>
        <w:t>на</w:t>
      </w:r>
      <w:proofErr w:type="gramEnd"/>
      <w:r w:rsidRPr="008A6870">
        <w:rPr>
          <w:rFonts w:ascii="Times New Roman" w:hAnsi="Times New Roman" w:cs="Times New Roman"/>
          <w:sz w:val="28"/>
          <w:szCs w:val="28"/>
        </w:rPr>
        <w:t xml:space="preserve"> грузовые и легковые.</w:t>
      </w:r>
    </w:p>
    <w:p w:rsidR="00A36A9B" w:rsidRPr="008A6870" w:rsidRDefault="00A36A9B" w:rsidP="008A6870">
      <w:pPr>
        <w:numPr>
          <w:ilvl w:val="0"/>
          <w:numId w:val="1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Год делится на зиму, лето, осень, весну.</w:t>
      </w:r>
    </w:p>
    <w:p w:rsidR="00A36A9B" w:rsidRPr="008A6870" w:rsidRDefault="00A36A9B" w:rsidP="008A6870">
      <w:pPr>
        <w:numPr>
          <w:ilvl w:val="0"/>
          <w:numId w:val="1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Горы делятся на старые и молодые.</w:t>
      </w:r>
    </w:p>
    <w:p w:rsidR="00A36A9B" w:rsidRPr="008A6870" w:rsidRDefault="00A36A9B" w:rsidP="008A6870">
      <w:pPr>
        <w:numPr>
          <w:ilvl w:val="0"/>
          <w:numId w:val="1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Меры веса – это тонна, центнер, килограмм, грамм.</w:t>
      </w:r>
    </w:p>
    <w:p w:rsidR="00A36A9B" w:rsidRPr="008A6870" w:rsidRDefault="00A36A9B" w:rsidP="008A6870">
      <w:pPr>
        <w:numPr>
          <w:ilvl w:val="0"/>
          <w:numId w:val="1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Час состоит из минут и секунд.</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3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«Сравнение»</w:t>
      </w:r>
    </w:p>
    <w:p w:rsidR="00A36A9B" w:rsidRPr="008A6870" w:rsidRDefault="00A36A9B" w:rsidP="008A6870">
      <w:pPr>
        <w:numPr>
          <w:ilvl w:val="0"/>
          <w:numId w:val="18"/>
        </w:numPr>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Назови не менее трех признаков (свойств):</w:t>
      </w:r>
      <w:r w:rsidRPr="008A6870">
        <w:rPr>
          <w:rFonts w:ascii="Times New Roman" w:hAnsi="Times New Roman" w:cs="Times New Roman"/>
          <w:sz w:val="28"/>
          <w:szCs w:val="28"/>
        </w:rPr>
        <w:t xml:space="preserve"> а) автомобиля; </w:t>
      </w:r>
      <w:r w:rsidRPr="008A6870">
        <w:rPr>
          <w:rFonts w:ascii="Times New Roman" w:hAnsi="Times New Roman" w:cs="Times New Roman"/>
          <w:sz w:val="28"/>
          <w:szCs w:val="28"/>
          <w:lang w:val="en-US"/>
        </w:rPr>
        <w:t>b</w:t>
      </w:r>
      <w:r w:rsidRPr="008A6870">
        <w:rPr>
          <w:rFonts w:ascii="Times New Roman" w:hAnsi="Times New Roman" w:cs="Times New Roman"/>
          <w:sz w:val="28"/>
          <w:szCs w:val="28"/>
        </w:rPr>
        <w:t>) слова автомобиль; с) числа 343.</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Впиши ответы: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w:t>
      </w:r>
    </w:p>
    <w:p w:rsidR="00A36A9B" w:rsidRPr="008A6870" w:rsidRDefault="00A36A9B" w:rsidP="008A6870">
      <w:pPr>
        <w:numPr>
          <w:ilvl w:val="0"/>
          <w:numId w:val="18"/>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Напиши три слова, состоящие из четырех слогов.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Впиши ответ:</w:t>
      </w:r>
      <w:r w:rsidRPr="008A6870">
        <w:rPr>
          <w:rFonts w:ascii="Times New Roman" w:hAnsi="Times New Roman" w:cs="Times New Roman"/>
          <w:sz w:val="28"/>
          <w:szCs w:val="28"/>
        </w:rPr>
        <w:t xml:space="preserve"> ________________________________________________</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18"/>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Напиши три числа, каждое из которых четное и делится на 3.</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 _________________________________</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18"/>
        </w:numPr>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 xml:space="preserve">Чем </w:t>
      </w:r>
      <w:proofErr w:type="gramStart"/>
      <w:r w:rsidRPr="008A6870">
        <w:rPr>
          <w:rFonts w:ascii="Times New Roman" w:hAnsi="Times New Roman" w:cs="Times New Roman"/>
          <w:b/>
          <w:i/>
          <w:sz w:val="28"/>
          <w:szCs w:val="28"/>
        </w:rPr>
        <w:t>похожи</w:t>
      </w:r>
      <w:proofErr w:type="gramEnd"/>
      <w:r w:rsidRPr="008A6870">
        <w:rPr>
          <w:rFonts w:ascii="Times New Roman" w:hAnsi="Times New Roman" w:cs="Times New Roman"/>
          <w:b/>
          <w:i/>
          <w:sz w:val="28"/>
          <w:szCs w:val="28"/>
        </w:rPr>
        <w:t xml:space="preserve"> и чем отличаются: </w:t>
      </w:r>
      <w:r w:rsidRPr="008A6870">
        <w:rPr>
          <w:rFonts w:ascii="Times New Roman" w:hAnsi="Times New Roman" w:cs="Times New Roman"/>
          <w:sz w:val="28"/>
          <w:szCs w:val="28"/>
        </w:rPr>
        <w:t xml:space="preserve">а) кошка и собака; </w:t>
      </w:r>
      <w:r w:rsidRPr="008A6870">
        <w:rPr>
          <w:rFonts w:ascii="Times New Roman" w:hAnsi="Times New Roman" w:cs="Times New Roman"/>
          <w:sz w:val="28"/>
          <w:szCs w:val="28"/>
          <w:lang w:val="en-US"/>
        </w:rPr>
        <w:t>b</w:t>
      </w:r>
      <w:r w:rsidRPr="008A6870">
        <w:rPr>
          <w:rFonts w:ascii="Times New Roman" w:hAnsi="Times New Roman" w:cs="Times New Roman"/>
          <w:sz w:val="28"/>
          <w:szCs w:val="28"/>
        </w:rPr>
        <w:t xml:space="preserve">) дятел и комар; с) ласточка и самолет; </w:t>
      </w:r>
      <w:r w:rsidRPr="008A6870">
        <w:rPr>
          <w:rFonts w:ascii="Times New Roman" w:hAnsi="Times New Roman" w:cs="Times New Roman"/>
          <w:sz w:val="28"/>
          <w:szCs w:val="28"/>
          <w:lang w:val="en-US"/>
        </w:rPr>
        <w:t>d</w:t>
      </w:r>
      <w:r w:rsidRPr="008A6870">
        <w:rPr>
          <w:rFonts w:ascii="Times New Roman" w:hAnsi="Times New Roman" w:cs="Times New Roman"/>
          <w:sz w:val="28"/>
          <w:szCs w:val="28"/>
        </w:rPr>
        <w:t>) самолет и вертолет?</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lastRenderedPageBreak/>
        <w:t>Ответы впиши в таблицу:</w:t>
      </w:r>
    </w:p>
    <w:p w:rsidR="00A36A9B" w:rsidRPr="008A6870" w:rsidRDefault="00A36A9B" w:rsidP="008A6870">
      <w:pPr>
        <w:spacing w:before="0" w:after="0"/>
        <w:ind w:firstLine="709"/>
        <w:jc w:val="both"/>
        <w:rPr>
          <w:rFonts w:ascii="Times New Roman" w:hAnsi="Times New Roman" w:cs="Times New Roman"/>
          <w:i/>
          <w:sz w:val="28"/>
          <w:szCs w:val="28"/>
        </w:rPr>
      </w:pPr>
    </w:p>
    <w:p w:rsidR="00A36A9B" w:rsidRPr="008A6870" w:rsidRDefault="00A36A9B" w:rsidP="008A6870">
      <w:pPr>
        <w:spacing w:before="0" w:after="0"/>
        <w:ind w:firstLine="709"/>
        <w:jc w:val="both"/>
        <w:rPr>
          <w:rFonts w:ascii="Times New Roman" w:hAnsi="Times New Roman" w:cs="Times New Roman"/>
          <w:i/>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Сходство:                                                    Различие: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_а)_________________                             </w:t>
      </w:r>
      <w:r w:rsidRPr="008A6870">
        <w:rPr>
          <w:rFonts w:ascii="Times New Roman" w:hAnsi="Times New Roman" w:cs="Times New Roman"/>
          <w:sz w:val="28"/>
          <w:szCs w:val="28"/>
          <w:lang w:val="en-US"/>
        </w:rPr>
        <w:t>a</w:t>
      </w:r>
      <w:r w:rsidRPr="008A6870">
        <w:rPr>
          <w:rFonts w:ascii="Times New Roman" w:hAnsi="Times New Roman" w:cs="Times New Roman"/>
          <w:sz w:val="28"/>
          <w:szCs w:val="28"/>
        </w:rPr>
        <w:t>)_________________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w:t>
      </w:r>
      <w:r w:rsidRPr="008A6870">
        <w:rPr>
          <w:rFonts w:ascii="Times New Roman" w:hAnsi="Times New Roman" w:cs="Times New Roman"/>
          <w:sz w:val="28"/>
          <w:szCs w:val="28"/>
          <w:lang w:val="en-US"/>
        </w:rPr>
        <w:t>b</w:t>
      </w:r>
      <w:r w:rsidRPr="008A6870">
        <w:rPr>
          <w:rFonts w:ascii="Times New Roman" w:hAnsi="Times New Roman" w:cs="Times New Roman"/>
          <w:sz w:val="28"/>
          <w:szCs w:val="28"/>
        </w:rPr>
        <w:t xml:space="preserve">)_________________                             </w:t>
      </w:r>
      <w:r w:rsidRPr="008A6870">
        <w:rPr>
          <w:rFonts w:ascii="Times New Roman" w:hAnsi="Times New Roman" w:cs="Times New Roman"/>
          <w:sz w:val="28"/>
          <w:szCs w:val="28"/>
          <w:lang w:val="en-US"/>
        </w:rPr>
        <w:t>b</w:t>
      </w:r>
      <w:r w:rsidRPr="008A6870">
        <w:rPr>
          <w:rFonts w:ascii="Times New Roman" w:hAnsi="Times New Roman" w:cs="Times New Roman"/>
          <w:sz w:val="28"/>
          <w:szCs w:val="28"/>
        </w:rPr>
        <w:t>)_________________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w:t>
      </w:r>
      <w:r w:rsidRPr="008A6870">
        <w:rPr>
          <w:rFonts w:ascii="Times New Roman" w:hAnsi="Times New Roman" w:cs="Times New Roman"/>
          <w:sz w:val="28"/>
          <w:szCs w:val="28"/>
          <w:lang w:val="en-US"/>
        </w:rPr>
        <w:t>c</w:t>
      </w:r>
      <w:r w:rsidRPr="008A6870">
        <w:rPr>
          <w:rFonts w:ascii="Times New Roman" w:hAnsi="Times New Roman" w:cs="Times New Roman"/>
          <w:sz w:val="28"/>
          <w:szCs w:val="28"/>
        </w:rPr>
        <w:t xml:space="preserve">)_________________                             </w:t>
      </w:r>
      <w:r w:rsidRPr="008A6870">
        <w:rPr>
          <w:rFonts w:ascii="Times New Roman" w:hAnsi="Times New Roman" w:cs="Times New Roman"/>
          <w:sz w:val="28"/>
          <w:szCs w:val="28"/>
          <w:lang w:val="en-US"/>
        </w:rPr>
        <w:t>c</w:t>
      </w:r>
      <w:r w:rsidRPr="008A6870">
        <w:rPr>
          <w:rFonts w:ascii="Times New Roman" w:hAnsi="Times New Roman" w:cs="Times New Roman"/>
          <w:sz w:val="28"/>
          <w:szCs w:val="28"/>
        </w:rPr>
        <w:t>)__________________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w:t>
      </w:r>
      <w:r w:rsidRPr="008A6870">
        <w:rPr>
          <w:rFonts w:ascii="Times New Roman" w:hAnsi="Times New Roman" w:cs="Times New Roman"/>
          <w:sz w:val="28"/>
          <w:szCs w:val="28"/>
          <w:lang w:val="en-US"/>
        </w:rPr>
        <w:t>d</w:t>
      </w:r>
      <w:r w:rsidRPr="008A6870">
        <w:rPr>
          <w:rFonts w:ascii="Times New Roman" w:hAnsi="Times New Roman" w:cs="Times New Roman"/>
          <w:sz w:val="28"/>
          <w:szCs w:val="28"/>
        </w:rPr>
        <w:t xml:space="preserve">)_________________                             </w:t>
      </w:r>
      <w:r w:rsidRPr="008A6870">
        <w:rPr>
          <w:rFonts w:ascii="Times New Roman" w:hAnsi="Times New Roman" w:cs="Times New Roman"/>
          <w:sz w:val="28"/>
          <w:szCs w:val="28"/>
          <w:lang w:val="en-US"/>
        </w:rPr>
        <w:t>d</w:t>
      </w:r>
      <w:r w:rsidRPr="008A6870">
        <w:rPr>
          <w:rFonts w:ascii="Times New Roman" w:hAnsi="Times New Roman" w:cs="Times New Roman"/>
          <w:sz w:val="28"/>
          <w:szCs w:val="28"/>
        </w:rPr>
        <w:t>)__________________ .</w:t>
      </w:r>
    </w:p>
    <w:p w:rsidR="00A36A9B" w:rsidRPr="008A6870" w:rsidRDefault="00A36A9B" w:rsidP="008A6870">
      <w:pPr>
        <w:numPr>
          <w:ilvl w:val="0"/>
          <w:numId w:val="18"/>
        </w:numPr>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Какой предмет лишний</w:t>
      </w:r>
      <w:r w:rsidRPr="008A6870">
        <w:rPr>
          <w:rFonts w:ascii="Times New Roman" w:hAnsi="Times New Roman" w:cs="Times New Roman"/>
          <w:sz w:val="28"/>
          <w:szCs w:val="28"/>
        </w:rPr>
        <w:t>: чашка, стакан, зонтик, тарелка, блюдце?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 подчерки и объясни.</w:t>
      </w:r>
    </w:p>
    <w:p w:rsidR="00A36A9B" w:rsidRPr="008A6870" w:rsidRDefault="00A36A9B" w:rsidP="008A6870">
      <w:pPr>
        <w:numPr>
          <w:ilvl w:val="0"/>
          <w:numId w:val="18"/>
        </w:numPr>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Запиши числа 62, 25, 27, 49</w:t>
      </w:r>
      <w:r w:rsidRPr="008A6870">
        <w:rPr>
          <w:rFonts w:ascii="Times New Roman" w:hAnsi="Times New Roman" w:cs="Times New Roman"/>
          <w:sz w:val="28"/>
          <w:szCs w:val="28"/>
        </w:rPr>
        <w:t xml:space="preserve">: а) в порядке убывания; </w:t>
      </w:r>
      <w:r w:rsidRPr="008A6870">
        <w:rPr>
          <w:rFonts w:ascii="Times New Roman" w:hAnsi="Times New Roman" w:cs="Times New Roman"/>
          <w:sz w:val="28"/>
          <w:szCs w:val="28"/>
          <w:lang w:val="en-US"/>
        </w:rPr>
        <w:t>b</w:t>
      </w:r>
      <w:r w:rsidRPr="008A6870">
        <w:rPr>
          <w:rFonts w:ascii="Times New Roman" w:hAnsi="Times New Roman" w:cs="Times New Roman"/>
          <w:sz w:val="28"/>
          <w:szCs w:val="28"/>
        </w:rPr>
        <w:t>) по убыванию последней цифры; с) *по возрастанию наименьшего делителя.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Ответы:</w:t>
      </w:r>
    </w:p>
    <w:p w:rsidR="00A36A9B" w:rsidRPr="008A6870" w:rsidRDefault="00A36A9B" w:rsidP="008A6870">
      <w:pPr>
        <w:numPr>
          <w:ilvl w:val="0"/>
          <w:numId w:val="7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w:t>
      </w:r>
    </w:p>
    <w:p w:rsidR="00A36A9B" w:rsidRPr="008A6870" w:rsidRDefault="00A36A9B" w:rsidP="008A6870">
      <w:pPr>
        <w:numPr>
          <w:ilvl w:val="0"/>
          <w:numId w:val="7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w:t>
      </w:r>
    </w:p>
    <w:p w:rsidR="00A36A9B" w:rsidRPr="008A6870" w:rsidRDefault="00A36A9B" w:rsidP="008A6870">
      <w:pPr>
        <w:numPr>
          <w:ilvl w:val="0"/>
          <w:numId w:val="7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 .</w:t>
      </w:r>
    </w:p>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sz w:val="28"/>
          <w:szCs w:val="28"/>
        </w:rPr>
        <w:t>*</w:t>
      </w:r>
      <w:r w:rsidRPr="008A6870">
        <w:rPr>
          <w:rFonts w:ascii="Times New Roman" w:hAnsi="Times New Roman" w:cs="Times New Roman"/>
          <w:b/>
          <w:i/>
          <w:sz w:val="28"/>
          <w:szCs w:val="28"/>
        </w:rPr>
        <w:t xml:space="preserve"> Разгадай загадку:</w:t>
      </w:r>
    </w:p>
    <w:p w:rsidR="00A36A9B" w:rsidRPr="008A6870" w:rsidRDefault="00A36A9B" w:rsidP="008A6870">
      <w:pPr>
        <w:spacing w:before="0" w:after="0"/>
        <w:ind w:firstLine="709"/>
        <w:jc w:val="both"/>
        <w:rPr>
          <w:rFonts w:ascii="Times New Roman" w:hAnsi="Times New Roman" w:cs="Times New Roman"/>
          <w:sz w:val="28"/>
          <w:szCs w:val="28"/>
        </w:rPr>
        <w:sectPr w:rsidR="00A36A9B" w:rsidRPr="008A6870" w:rsidSect="00FA7713">
          <w:footerReference w:type="even" r:id="rId9"/>
          <w:footerReference w:type="default" r:id="rId10"/>
          <w:pgSz w:w="11906" w:h="16838"/>
          <w:pgMar w:top="851" w:right="851" w:bottom="851" w:left="1134" w:header="720" w:footer="720" w:gutter="0"/>
          <w:pgNumType w:start="1"/>
          <w:cols w:space="720"/>
          <w:titlePg/>
          <w:docGrid w:linePitch="360"/>
        </w:sectPr>
      </w:pP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Бел, да не сахар,</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Ног нет, а идет,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 все садится,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Тепла боится.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 ______________</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spacing w:before="0" w:after="0"/>
        <w:ind w:firstLine="709"/>
        <w:jc w:val="both"/>
        <w:rPr>
          <w:rFonts w:ascii="Times New Roman" w:hAnsi="Times New Roman" w:cs="Times New Roman"/>
          <w:sz w:val="28"/>
          <w:szCs w:val="28"/>
        </w:rPr>
        <w:sectPr w:rsidR="00A36A9B" w:rsidRPr="008A6870" w:rsidSect="00FA7713">
          <w:type w:val="continuous"/>
          <w:pgSz w:w="11906" w:h="16838"/>
          <w:pgMar w:top="851" w:right="851" w:bottom="851" w:left="1134" w:header="720" w:footer="720" w:gutter="0"/>
          <w:pgNumType w:start="1"/>
          <w:cols w:num="2" w:space="720"/>
          <w:titlePg/>
          <w:docGrid w:linePitch="360"/>
        </w:sectPr>
      </w:pPr>
    </w:p>
    <w:p w:rsidR="00A36A9B" w:rsidRDefault="00A36A9B" w:rsidP="008A6870">
      <w:pPr>
        <w:spacing w:before="0" w:after="0"/>
        <w:ind w:firstLine="709"/>
        <w:jc w:val="both"/>
        <w:rPr>
          <w:rFonts w:ascii="Times New Roman" w:hAnsi="Times New Roman" w:cs="Times New Roman"/>
          <w:sz w:val="28"/>
          <w:szCs w:val="28"/>
        </w:rPr>
      </w:pPr>
    </w:p>
    <w:p w:rsidR="00BA0B82" w:rsidRPr="008A6870" w:rsidRDefault="00BA0B82"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3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«Отношения»</w:t>
      </w:r>
    </w:p>
    <w:p w:rsidR="00A36A9B" w:rsidRPr="008A6870" w:rsidRDefault="00A36A9B" w:rsidP="008A6870">
      <w:pPr>
        <w:numPr>
          <w:ilvl w:val="0"/>
          <w:numId w:val="34"/>
        </w:numPr>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Назови общим словом</w:t>
      </w:r>
      <w:r w:rsidRPr="008A6870">
        <w:rPr>
          <w:rFonts w:ascii="Times New Roman" w:hAnsi="Times New Roman" w:cs="Times New Roman"/>
          <w:sz w:val="28"/>
          <w:szCs w:val="28"/>
        </w:rPr>
        <w:t>: сапоги, туфли, валенки, кроссовки, ботинки.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 ________________</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34"/>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Зачеркни лишнее; все остальное назови общим словом:</w:t>
      </w:r>
    </w:p>
    <w:p w:rsidR="00A36A9B" w:rsidRPr="008A6870" w:rsidRDefault="00A36A9B" w:rsidP="008A6870">
      <w:pPr>
        <w:numPr>
          <w:ilvl w:val="0"/>
          <w:numId w:val="4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Утка, ласточка, петух, индейка, гусь;</w:t>
      </w:r>
    </w:p>
    <w:p w:rsidR="00A36A9B" w:rsidRPr="008A6870" w:rsidRDefault="00A36A9B" w:rsidP="008A6870">
      <w:pPr>
        <w:numPr>
          <w:ilvl w:val="0"/>
          <w:numId w:val="4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8, 17, 24, 32, 2;</w:t>
      </w:r>
    </w:p>
    <w:p w:rsidR="00A36A9B" w:rsidRPr="008A6870" w:rsidRDefault="00A36A9B" w:rsidP="008A6870">
      <w:pPr>
        <w:numPr>
          <w:ilvl w:val="0"/>
          <w:numId w:val="4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Сказка, рассказ, сказание, рассказывать, подсказка.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Ответы:</w:t>
      </w:r>
    </w:p>
    <w:p w:rsidR="00A36A9B" w:rsidRPr="008A6870" w:rsidRDefault="00A36A9B" w:rsidP="008A6870">
      <w:pPr>
        <w:numPr>
          <w:ilvl w:val="0"/>
          <w:numId w:val="5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w:t>
      </w:r>
    </w:p>
    <w:p w:rsidR="00A36A9B" w:rsidRPr="008A6870" w:rsidRDefault="00A36A9B" w:rsidP="008A6870">
      <w:pPr>
        <w:numPr>
          <w:ilvl w:val="0"/>
          <w:numId w:val="5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w:t>
      </w:r>
    </w:p>
    <w:p w:rsidR="00A36A9B" w:rsidRPr="008A6870" w:rsidRDefault="00A36A9B" w:rsidP="008A6870">
      <w:pPr>
        <w:numPr>
          <w:ilvl w:val="0"/>
          <w:numId w:val="5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 .</w:t>
      </w:r>
    </w:p>
    <w:p w:rsidR="00A36A9B" w:rsidRPr="008A6870" w:rsidRDefault="00A36A9B" w:rsidP="008A6870">
      <w:pPr>
        <w:numPr>
          <w:ilvl w:val="0"/>
          <w:numId w:val="34"/>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Укажи родовое понятие:</w:t>
      </w:r>
    </w:p>
    <w:p w:rsidR="00A36A9B" w:rsidRPr="008A6870" w:rsidRDefault="00A36A9B" w:rsidP="008A6870">
      <w:pPr>
        <w:numPr>
          <w:ilvl w:val="0"/>
          <w:numId w:val="1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Пятиугольник, семиугольник, </w:t>
      </w:r>
      <w:proofErr w:type="spellStart"/>
      <w:r w:rsidRPr="008A6870">
        <w:rPr>
          <w:rFonts w:ascii="Times New Roman" w:hAnsi="Times New Roman" w:cs="Times New Roman"/>
          <w:sz w:val="28"/>
          <w:szCs w:val="28"/>
        </w:rPr>
        <w:t>семнадцатиугольник</w:t>
      </w:r>
      <w:proofErr w:type="spellEnd"/>
      <w:r w:rsidRPr="008A6870">
        <w:rPr>
          <w:rFonts w:ascii="Times New Roman" w:hAnsi="Times New Roman" w:cs="Times New Roman"/>
          <w:sz w:val="28"/>
          <w:szCs w:val="28"/>
        </w:rPr>
        <w:t>;</w:t>
      </w:r>
    </w:p>
    <w:p w:rsidR="00A36A9B" w:rsidRPr="008A6870" w:rsidRDefault="00A36A9B" w:rsidP="008A6870">
      <w:pPr>
        <w:numPr>
          <w:ilvl w:val="0"/>
          <w:numId w:val="1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Пятиугольник, круг, квадрат;</w:t>
      </w:r>
    </w:p>
    <w:p w:rsidR="00A36A9B" w:rsidRPr="008A6870" w:rsidRDefault="00A36A9B" w:rsidP="008A6870">
      <w:pPr>
        <w:numPr>
          <w:ilvl w:val="0"/>
          <w:numId w:val="1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Пчела, муха, бабочка;</w:t>
      </w:r>
    </w:p>
    <w:p w:rsidR="00A36A9B" w:rsidRPr="008A6870" w:rsidRDefault="00A36A9B" w:rsidP="008A6870">
      <w:pPr>
        <w:numPr>
          <w:ilvl w:val="0"/>
          <w:numId w:val="1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Ель, береза, сосна, клен.</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Ответы:</w:t>
      </w:r>
    </w:p>
    <w:p w:rsidR="00A36A9B" w:rsidRPr="008A6870" w:rsidRDefault="00A36A9B" w:rsidP="008A6870">
      <w:pPr>
        <w:numPr>
          <w:ilvl w:val="0"/>
          <w:numId w:val="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w:t>
      </w:r>
    </w:p>
    <w:p w:rsidR="00A36A9B" w:rsidRPr="008A6870" w:rsidRDefault="00A36A9B" w:rsidP="008A6870">
      <w:pPr>
        <w:numPr>
          <w:ilvl w:val="0"/>
          <w:numId w:val="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w:t>
      </w:r>
    </w:p>
    <w:p w:rsidR="00A36A9B" w:rsidRPr="008A6870" w:rsidRDefault="00A36A9B" w:rsidP="008A6870">
      <w:pPr>
        <w:numPr>
          <w:ilvl w:val="0"/>
          <w:numId w:val="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w:t>
      </w:r>
    </w:p>
    <w:p w:rsidR="00A36A9B" w:rsidRPr="008A6870" w:rsidRDefault="00A36A9B" w:rsidP="008A6870">
      <w:pPr>
        <w:numPr>
          <w:ilvl w:val="0"/>
          <w:numId w:val="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______________ .</w:t>
      </w:r>
    </w:p>
    <w:p w:rsidR="00A36A9B" w:rsidRPr="008A6870" w:rsidRDefault="00A36A9B" w:rsidP="008A6870">
      <w:pPr>
        <w:numPr>
          <w:ilvl w:val="0"/>
          <w:numId w:val="34"/>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Заполни таблицу.</w:t>
      </w:r>
    </w:p>
    <w:tbl>
      <w:tblPr>
        <w:tblW w:w="0" w:type="auto"/>
        <w:tblInd w:w="-5" w:type="dxa"/>
        <w:tblLayout w:type="fixed"/>
        <w:tblLook w:val="0000" w:firstRow="0" w:lastRow="0" w:firstColumn="0" w:lastColumn="0" w:noHBand="0" w:noVBand="0"/>
      </w:tblPr>
      <w:tblGrid>
        <w:gridCol w:w="2392"/>
        <w:gridCol w:w="2393"/>
        <w:gridCol w:w="2393"/>
        <w:gridCol w:w="2403"/>
      </w:tblGrid>
      <w:tr w:rsidR="00A36A9B" w:rsidRPr="008A6870" w:rsidTr="00854C14">
        <w:tc>
          <w:tcPr>
            <w:tcW w:w="2392"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Род</w:t>
            </w:r>
          </w:p>
        </w:tc>
        <w:tc>
          <w:tcPr>
            <w:tcW w:w="7189" w:type="dxa"/>
            <w:gridSpan w:val="3"/>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Виды</w:t>
            </w:r>
          </w:p>
        </w:tc>
      </w:tr>
      <w:tr w:rsidR="00A36A9B" w:rsidRPr="008A6870" w:rsidTr="00854C14">
        <w:tc>
          <w:tcPr>
            <w:tcW w:w="2392"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Птица</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Ворона</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w:t>
            </w:r>
          </w:p>
        </w:tc>
      </w:tr>
      <w:tr w:rsidR="00A36A9B" w:rsidRPr="008A6870" w:rsidTr="00854C14">
        <w:tc>
          <w:tcPr>
            <w:tcW w:w="2392"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Металл</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w:t>
            </w:r>
          </w:p>
        </w:tc>
      </w:tr>
      <w:tr w:rsidR="00A36A9B" w:rsidRPr="008A6870" w:rsidTr="00854C14">
        <w:tc>
          <w:tcPr>
            <w:tcW w:w="2392"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Нечетное число</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w:t>
            </w:r>
          </w:p>
        </w:tc>
      </w:tr>
      <w:tr w:rsidR="00A36A9B" w:rsidRPr="008A6870" w:rsidTr="00854C14">
        <w:tc>
          <w:tcPr>
            <w:tcW w:w="2392"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Глагол</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w:t>
            </w:r>
          </w:p>
        </w:tc>
      </w:tr>
      <w:tr w:rsidR="00A36A9B" w:rsidRPr="008A6870" w:rsidTr="00854C14">
        <w:tc>
          <w:tcPr>
            <w:tcW w:w="2392"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Имя собственное</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w:t>
            </w:r>
          </w:p>
        </w:tc>
      </w:tr>
    </w:tbl>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Итоговый тест за курс 3 класса</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название предмета, который имеет данные признаки:</w:t>
      </w:r>
    </w:p>
    <w:p w:rsidR="00A36A9B" w:rsidRPr="008A6870" w:rsidRDefault="00A36A9B" w:rsidP="008A6870">
      <w:pPr>
        <w:numPr>
          <w:ilvl w:val="0"/>
          <w:numId w:val="8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быстрая, бурная, горная,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8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крупный, вкусный, круглый, грецкий,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8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летняя, теплая, звездная,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8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меткая, поучительная, мудрая,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Вычеркни неверные сравнения.</w:t>
      </w:r>
    </w:p>
    <w:p w:rsidR="00A36A9B" w:rsidRPr="008A6870" w:rsidRDefault="00A36A9B" w:rsidP="008A6870">
      <w:pPr>
        <w:numPr>
          <w:ilvl w:val="0"/>
          <w:numId w:val="3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 зайца длинные уши, а у страуса сильные ноги.</w:t>
      </w:r>
    </w:p>
    <w:p w:rsidR="00A36A9B" w:rsidRPr="008A6870" w:rsidRDefault="00A36A9B" w:rsidP="008A6870">
      <w:pPr>
        <w:numPr>
          <w:ilvl w:val="0"/>
          <w:numId w:val="3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Курица – домашняя птица, а лебедь – дикая.</w:t>
      </w:r>
    </w:p>
    <w:p w:rsidR="00A36A9B" w:rsidRPr="008A6870" w:rsidRDefault="00A36A9B" w:rsidP="008A6870">
      <w:pPr>
        <w:numPr>
          <w:ilvl w:val="0"/>
          <w:numId w:val="3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 сказке говорится про зверей, а в рассказе много юмора.</w:t>
      </w:r>
    </w:p>
    <w:p w:rsidR="00A36A9B" w:rsidRPr="008A6870" w:rsidRDefault="00A36A9B" w:rsidP="008A6870">
      <w:pPr>
        <w:numPr>
          <w:ilvl w:val="0"/>
          <w:numId w:val="3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Остров омывается водой со всех сторон, а полуостров – с трех сторон.</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Выполни классификацию следующих слов. Основание классификации – вид орфограммы.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Резкий, зеленый, местность, жидкость, поздний, взглянул, пятерка.</w:t>
      </w:r>
    </w:p>
    <w:tbl>
      <w:tblPr>
        <w:tblW w:w="0" w:type="auto"/>
        <w:tblInd w:w="-5" w:type="dxa"/>
        <w:tblLayout w:type="fixed"/>
        <w:tblLook w:val="0000" w:firstRow="0" w:lastRow="0" w:firstColumn="0" w:lastColumn="0" w:noHBand="0" w:noVBand="0"/>
      </w:tblPr>
      <w:tblGrid>
        <w:gridCol w:w="3190"/>
        <w:gridCol w:w="3190"/>
        <w:gridCol w:w="3201"/>
      </w:tblGrid>
      <w:tr w:rsidR="00A36A9B" w:rsidRPr="008A6870" w:rsidTr="00854C14">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w:t>
            </w: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w: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w:t>
            </w:r>
          </w:p>
        </w:tc>
      </w:tr>
      <w:tr w:rsidR="00A36A9B" w:rsidRPr="008A6870" w:rsidTr="00854C14">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r>
    </w:tbl>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Произведи классификацию по любому основанию.</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 Все экосистемы делятся на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 Всех зверей можно разделить на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Дай группе слов родовое понятие.</w:t>
      </w:r>
    </w:p>
    <w:p w:rsidR="00A36A9B" w:rsidRPr="008A6870" w:rsidRDefault="00A36A9B" w:rsidP="008A6870">
      <w:pPr>
        <w:numPr>
          <w:ilvl w:val="0"/>
          <w:numId w:val="8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Яблоко, желудь, шишка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8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Тополь, кошка, мухомор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8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Шелк, ситец, вельвет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 xml:space="preserve">Пронумеруй понятия от более узкого к более </w:t>
      </w:r>
      <w:proofErr w:type="gramStart"/>
      <w:r w:rsidRPr="008A6870">
        <w:rPr>
          <w:rFonts w:ascii="Times New Roman" w:hAnsi="Times New Roman" w:cs="Times New Roman"/>
          <w:b/>
          <w:sz w:val="28"/>
          <w:szCs w:val="28"/>
        </w:rPr>
        <w:t>широкому</w:t>
      </w:r>
      <w:proofErr w:type="gramEnd"/>
      <w:r w:rsidRPr="008A6870">
        <w:rPr>
          <w:rFonts w:ascii="Times New Roman" w:hAnsi="Times New Roman" w:cs="Times New Roman"/>
          <w:b/>
          <w:sz w:val="28"/>
          <w:szCs w:val="28"/>
        </w:rPr>
        <w:t>.</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Животные, кот Тиша, звери, домашние звери, кошки.</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Что это?</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  движение воздуха с определенной скоростью в каком-либо направлении.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   -  одна сторона листа.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  знаки, с помощью которых записываются числа.</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lastRenderedPageBreak/>
        <w:t>Составь определение.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Чемодан – это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противоположное понятие.</w:t>
      </w:r>
    </w:p>
    <w:p w:rsidR="00A36A9B" w:rsidRPr="008A6870" w:rsidRDefault="00A36A9B" w:rsidP="008A6870">
      <w:pPr>
        <w:numPr>
          <w:ilvl w:val="0"/>
          <w:numId w:val="5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Замерз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5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Огорчить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следствие указанной причины.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Федя и Петя не умеют уступать друг другу, поэтому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причину указанного следствия.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Автобус не приехал вовремя, потому что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 xml:space="preserve">Напиши вопрос, на который можно ответить: </w:t>
      </w:r>
      <w:proofErr w:type="gramStart"/>
      <w:r w:rsidRPr="008A6870">
        <w:rPr>
          <w:rFonts w:ascii="Times New Roman" w:hAnsi="Times New Roman" w:cs="Times New Roman"/>
          <w:b/>
          <w:sz w:val="28"/>
          <w:szCs w:val="28"/>
        </w:rPr>
        <w:t>хвойные</w:t>
      </w:r>
      <w:proofErr w:type="gramEnd"/>
      <w:r w:rsidRPr="008A6870">
        <w:rPr>
          <w:rFonts w:ascii="Times New Roman" w:hAnsi="Times New Roman" w:cs="Times New Roman"/>
          <w:b/>
          <w:sz w:val="28"/>
          <w:szCs w:val="28"/>
        </w:rPr>
        <w:t>.</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Входной тест</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4 класс</w:t>
      </w:r>
    </w:p>
    <w:p w:rsidR="00A36A9B" w:rsidRPr="008A6870" w:rsidRDefault="00A36A9B" w:rsidP="008A6870">
      <w:pPr>
        <w:numPr>
          <w:ilvl w:val="0"/>
          <w:numId w:val="86"/>
        </w:numPr>
        <w:spacing w:before="0" w:after="0"/>
        <w:ind w:firstLine="709"/>
        <w:jc w:val="both"/>
        <w:rPr>
          <w:rFonts w:ascii="Times New Roman" w:hAnsi="Times New Roman" w:cs="Times New Roman"/>
          <w:sz w:val="28"/>
          <w:szCs w:val="28"/>
        </w:rPr>
      </w:pPr>
      <w:r w:rsidRPr="008A6870">
        <w:rPr>
          <w:rFonts w:ascii="Times New Roman" w:hAnsi="Times New Roman" w:cs="Times New Roman"/>
          <w:b/>
          <w:sz w:val="28"/>
          <w:szCs w:val="28"/>
        </w:rPr>
        <w:t xml:space="preserve">Логика – это наука о том, как нужно </w:t>
      </w:r>
      <w:r w:rsidRPr="008A6870">
        <w:rPr>
          <w:rFonts w:ascii="Times New Roman" w:hAnsi="Times New Roman" w:cs="Times New Roman"/>
          <w:sz w:val="28"/>
          <w:szCs w:val="28"/>
        </w:rPr>
        <w:t>…,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86"/>
        </w:numPr>
        <w:spacing w:before="0" w:after="0"/>
        <w:ind w:firstLine="709"/>
        <w:jc w:val="both"/>
        <w:rPr>
          <w:rFonts w:ascii="Times New Roman" w:hAnsi="Times New Roman" w:cs="Times New Roman"/>
          <w:sz w:val="28"/>
          <w:szCs w:val="28"/>
        </w:rPr>
      </w:pPr>
      <w:r w:rsidRPr="008A6870">
        <w:rPr>
          <w:rFonts w:ascii="Times New Roman" w:hAnsi="Times New Roman" w:cs="Times New Roman"/>
          <w:b/>
          <w:sz w:val="28"/>
          <w:szCs w:val="28"/>
        </w:rPr>
        <w:t>Назови одним словом, исключив лишнее</w:t>
      </w:r>
      <w:r w:rsidRPr="008A6870">
        <w:rPr>
          <w:rFonts w:ascii="Times New Roman" w:hAnsi="Times New Roman" w:cs="Times New Roman"/>
          <w:sz w:val="28"/>
          <w:szCs w:val="28"/>
        </w:rPr>
        <w:t>.</w:t>
      </w:r>
    </w:p>
    <w:p w:rsidR="00A36A9B" w:rsidRPr="008A6870" w:rsidRDefault="00A36A9B" w:rsidP="008A6870">
      <w:pPr>
        <w:numPr>
          <w:ilvl w:val="0"/>
          <w:numId w:val="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Злость, радость, восторг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Пингвин, журавль, верблюд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Тюмень, Киев, Москва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Желудок, позвоночник, череп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8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Сравнение.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Сравнить – это значит найти признаки … и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8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Классификация.</w:t>
      </w:r>
    </w:p>
    <w:tbl>
      <w:tblPr>
        <w:tblW w:w="0" w:type="auto"/>
        <w:tblInd w:w="-5" w:type="dxa"/>
        <w:tblLayout w:type="fixed"/>
        <w:tblLook w:val="0000" w:firstRow="0" w:lastRow="0" w:firstColumn="0" w:lastColumn="0" w:noHBand="0" w:noVBand="0"/>
      </w:tblPr>
      <w:tblGrid>
        <w:gridCol w:w="3190"/>
        <w:gridCol w:w="3191"/>
        <w:gridCol w:w="3201"/>
      </w:tblGrid>
      <w:tr w:rsidR="00A36A9B" w:rsidRPr="008A6870" w:rsidTr="00854C14">
        <w:tc>
          <w:tcPr>
            <w:tcW w:w="3190" w:type="dxa"/>
            <w:vMerge w:val="restart"/>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Сходство</w:t>
            </w:r>
          </w:p>
        </w:tc>
        <w:tc>
          <w:tcPr>
            <w:tcW w:w="6392" w:type="dxa"/>
            <w:gridSpan w:val="2"/>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Различие</w:t>
            </w:r>
          </w:p>
        </w:tc>
      </w:tr>
      <w:tr w:rsidR="00A36A9B" w:rsidRPr="008A6870" w:rsidTr="00854C14">
        <w:tc>
          <w:tcPr>
            <w:tcW w:w="3190" w:type="dxa"/>
            <w:vMerge/>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b/>
                <w:sz w:val="28"/>
                <w:szCs w:val="28"/>
              </w:rPr>
            </w:pPr>
          </w:p>
        </w:tc>
        <w:tc>
          <w:tcPr>
            <w:tcW w:w="3191"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Книга</w: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Тетрадь</w:t>
            </w:r>
          </w:p>
        </w:tc>
      </w:tr>
      <w:tr w:rsidR="00A36A9B" w:rsidRPr="008A6870" w:rsidTr="00854C14">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191"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r>
    </w:tbl>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numPr>
          <w:ilvl w:val="0"/>
          <w:numId w:val="8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Аналогия.</w:t>
      </w:r>
    </w:p>
    <w:p w:rsidR="00A36A9B" w:rsidRPr="008A6870" w:rsidRDefault="00A36A9B" w:rsidP="008A6870">
      <w:pPr>
        <w:numPr>
          <w:ilvl w:val="0"/>
          <w:numId w:val="4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Продолжи по аналогии:</w:t>
      </w:r>
    </w:p>
    <w:p w:rsidR="00A36A9B" w:rsidRPr="008A6870" w:rsidRDefault="00A36A9B" w:rsidP="008A6870">
      <w:pPr>
        <w:numPr>
          <w:ilvl w:val="0"/>
          <w:numId w:val="4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Побежал, подарок, походка;</w:t>
      </w:r>
    </w:p>
    <w:p w:rsidR="00A36A9B" w:rsidRPr="008A6870" w:rsidRDefault="00A36A9B" w:rsidP="008A6870">
      <w:pPr>
        <w:numPr>
          <w:ilvl w:val="0"/>
          <w:numId w:val="4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701, 6002, 50003, … .</w:t>
      </w:r>
    </w:p>
    <w:p w:rsidR="00A36A9B" w:rsidRPr="008A6870" w:rsidRDefault="00A36A9B" w:rsidP="008A6870">
      <w:pPr>
        <w:numPr>
          <w:ilvl w:val="0"/>
          <w:numId w:val="4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Маленький, умненький, кисленький,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8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Расшифруй слова: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 Г И К Л О  - …                           Е М А В И Н И Н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П Т А Я М Ь - …                          Ш Л Ы М Е </w:t>
      </w:r>
      <w:proofErr w:type="spellStart"/>
      <w:proofErr w:type="gramStart"/>
      <w:r w:rsidRPr="008A6870">
        <w:rPr>
          <w:rFonts w:ascii="Times New Roman" w:hAnsi="Times New Roman" w:cs="Times New Roman"/>
          <w:sz w:val="28"/>
          <w:szCs w:val="28"/>
        </w:rPr>
        <w:t>Е</w:t>
      </w:r>
      <w:proofErr w:type="spellEnd"/>
      <w:proofErr w:type="gramEnd"/>
      <w:r w:rsidRPr="008A6870">
        <w:rPr>
          <w:rFonts w:ascii="Times New Roman" w:hAnsi="Times New Roman" w:cs="Times New Roman"/>
          <w:sz w:val="28"/>
          <w:szCs w:val="28"/>
        </w:rPr>
        <w:t xml:space="preserve"> Н И - …</w:t>
      </w:r>
    </w:p>
    <w:p w:rsidR="00A36A9B" w:rsidRDefault="00A36A9B"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Pr="008A6870" w:rsidRDefault="00BA0B82"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4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«Отношения между понятиями»</w:t>
      </w:r>
    </w:p>
    <w:p w:rsidR="00A36A9B" w:rsidRPr="008A6870" w:rsidRDefault="00A36A9B" w:rsidP="008A6870">
      <w:pPr>
        <w:numPr>
          <w:ilvl w:val="0"/>
          <w:numId w:val="108"/>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Определи вид отношений между понятиями и продолжи по аналогии.</w:t>
      </w:r>
    </w:p>
    <w:p w:rsidR="00A36A9B" w:rsidRPr="008A6870" w:rsidRDefault="00A36A9B" w:rsidP="008A6870">
      <w:pPr>
        <w:spacing w:before="0" w:after="0"/>
        <w:ind w:left="720" w:firstLine="709"/>
        <w:jc w:val="both"/>
        <w:rPr>
          <w:rFonts w:ascii="Times New Roman" w:hAnsi="Times New Roman" w:cs="Times New Roman"/>
          <w:sz w:val="28"/>
          <w:szCs w:val="28"/>
        </w:rPr>
      </w:pPr>
      <w:r w:rsidRPr="008A6870">
        <w:rPr>
          <w:rFonts w:ascii="Times New Roman" w:hAnsi="Times New Roman" w:cs="Times New Roman"/>
          <w:sz w:val="28"/>
          <w:szCs w:val="28"/>
        </w:rPr>
        <w:t>____________</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Дятел – птица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Учитель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Часы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Улыбнулся – нахмурился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Упрямый –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Заболел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w:t>
      </w:r>
    </w:p>
    <w:p w:rsidR="00A36A9B" w:rsidRPr="008A6870" w:rsidRDefault="00A36A9B" w:rsidP="008A6870">
      <w:pPr>
        <w:spacing w:before="0" w:after="0"/>
        <w:ind w:firstLine="709"/>
        <w:jc w:val="both"/>
        <w:rPr>
          <w:rFonts w:ascii="Times New Roman" w:hAnsi="Times New Roman" w:cs="Times New Roman"/>
          <w:i/>
          <w:sz w:val="28"/>
          <w:szCs w:val="28"/>
        </w:rPr>
      </w:pP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Книга – страница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Здание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Рассказ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Чай – кофе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Ручка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Землетрясение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Кровь – кислород</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Яблоко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Овца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__________________</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Ноябрь – декабрь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Утро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1/7 -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__________________</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Грубость – обида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Шутка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Дождь - …</w:t>
      </w:r>
    </w:p>
    <w:p w:rsidR="00A36A9B" w:rsidRPr="008A6870" w:rsidRDefault="00A36A9B" w:rsidP="008A6870">
      <w:pPr>
        <w:numPr>
          <w:ilvl w:val="0"/>
          <w:numId w:val="2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аналогичную пару:</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Стол – мебель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Китай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Машина – кузов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Паровоз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Глаза – картина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Уши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 xml:space="preserve">Широкий – бескрайний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Безымянный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Лето – июль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Рубашка - …</w:t>
      </w:r>
    </w:p>
    <w:p w:rsidR="00A36A9B" w:rsidRPr="008A6870" w:rsidRDefault="00A36A9B" w:rsidP="008A6870">
      <w:pPr>
        <w:numPr>
          <w:ilvl w:val="0"/>
          <w:numId w:val="2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lastRenderedPageBreak/>
        <w:t>Выполни аналогичное задание.</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А</w:t>
      </w:r>
      <w:r w:rsidRPr="008A6870">
        <w:rPr>
          <w:rFonts w:ascii="Times New Roman" w:hAnsi="Times New Roman" w:cs="Times New Roman"/>
          <w:i/>
          <w:sz w:val="28"/>
          <w:szCs w:val="28"/>
        </w:rPr>
        <w:t>)  Лук – связка лука.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сыр - …                                           чай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бензин - …                                      песок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суп - …                                             клей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молоко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Б) </w:t>
      </w:r>
      <w:r w:rsidRPr="008A6870">
        <w:rPr>
          <w:rFonts w:ascii="Times New Roman" w:hAnsi="Times New Roman" w:cs="Times New Roman"/>
          <w:i/>
          <w:sz w:val="28"/>
          <w:szCs w:val="28"/>
        </w:rPr>
        <w:t>Лиса – хищный зверь – зверь – животное – живая природа.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Ель</w:t>
      </w:r>
      <w:proofErr w:type="gramStart"/>
      <w:r w:rsidRPr="008A6870">
        <w:rPr>
          <w:rFonts w:ascii="Times New Roman" w:hAnsi="Times New Roman" w:cs="Times New Roman"/>
          <w:sz w:val="28"/>
          <w:szCs w:val="28"/>
        </w:rPr>
        <w:t xml:space="preserve"> - … - … - … - … .</w:t>
      </w:r>
      <w:proofErr w:type="gramEnd"/>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Апельсин</w:t>
      </w:r>
      <w:proofErr w:type="gramStart"/>
      <w:r w:rsidRPr="008A6870">
        <w:rPr>
          <w:rFonts w:ascii="Times New Roman" w:hAnsi="Times New Roman" w:cs="Times New Roman"/>
          <w:sz w:val="28"/>
          <w:szCs w:val="28"/>
        </w:rPr>
        <w:t xml:space="preserve"> - … - … - … - … .</w:t>
      </w:r>
      <w:proofErr w:type="gramEnd"/>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В) </w:t>
      </w:r>
      <w:r w:rsidRPr="008A6870">
        <w:rPr>
          <w:rFonts w:ascii="Times New Roman" w:hAnsi="Times New Roman" w:cs="Times New Roman"/>
          <w:i/>
          <w:sz w:val="28"/>
          <w:szCs w:val="28"/>
        </w:rPr>
        <w:t>Подчеркни две фразы, наиболее близкие по смыслу.</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Вымыть посуду.</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Передохнуть.</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Справиться с напряжением.</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Находиться в отпуске.</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Тянуть лямку.</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Гнуть спину.</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Испытывать судьбу.</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Потерять почву под ногами.</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4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«Язык и логика»</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Задание на внимание. Исправь ошибки там, где они есть.</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Старые лебеди склонила над ним </w:t>
      </w:r>
      <w:proofErr w:type="spellStart"/>
      <w:r w:rsidRPr="008A6870">
        <w:rPr>
          <w:rFonts w:ascii="Times New Roman" w:hAnsi="Times New Roman" w:cs="Times New Roman"/>
          <w:sz w:val="28"/>
          <w:szCs w:val="28"/>
        </w:rPr>
        <w:t>горые</w:t>
      </w:r>
      <w:proofErr w:type="spellEnd"/>
      <w:r w:rsidRPr="008A6870">
        <w:rPr>
          <w:rFonts w:ascii="Times New Roman" w:hAnsi="Times New Roman" w:cs="Times New Roman"/>
          <w:sz w:val="28"/>
          <w:szCs w:val="28"/>
        </w:rPr>
        <w:t xml:space="preserve"> шеи.</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Зимой в саду расцвели яблони.</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Внизу над ними расстилалась пустыня.</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 ответ я киваю ему рукой.</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Солнце доходило до верхушек деревьев и </w:t>
      </w:r>
      <w:proofErr w:type="spellStart"/>
      <w:r w:rsidRPr="008A6870">
        <w:rPr>
          <w:rFonts w:ascii="Times New Roman" w:hAnsi="Times New Roman" w:cs="Times New Roman"/>
          <w:sz w:val="28"/>
          <w:szCs w:val="28"/>
        </w:rPr>
        <w:t>тряталось</w:t>
      </w:r>
      <w:proofErr w:type="spellEnd"/>
      <w:r w:rsidRPr="008A6870">
        <w:rPr>
          <w:rFonts w:ascii="Times New Roman" w:hAnsi="Times New Roman" w:cs="Times New Roman"/>
          <w:sz w:val="28"/>
          <w:szCs w:val="28"/>
        </w:rPr>
        <w:t xml:space="preserve"> за ними.</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Сорняки шипучи и плодовиты.</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proofErr w:type="spellStart"/>
      <w:r w:rsidRPr="008A6870">
        <w:rPr>
          <w:rFonts w:ascii="Times New Roman" w:hAnsi="Times New Roman" w:cs="Times New Roman"/>
          <w:sz w:val="28"/>
          <w:szCs w:val="28"/>
        </w:rPr>
        <w:t>Настоле</w:t>
      </w:r>
      <w:proofErr w:type="spellEnd"/>
      <w:r w:rsidRPr="008A6870">
        <w:rPr>
          <w:rFonts w:ascii="Times New Roman" w:hAnsi="Times New Roman" w:cs="Times New Roman"/>
          <w:sz w:val="28"/>
          <w:szCs w:val="28"/>
        </w:rPr>
        <w:t xml:space="preserve"> лежала карта нашего города.</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Самолет сюда, чтобы помочь людям.</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Кораблю медленно подплывал к берегу, на котором везли обезьянку.</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Дети страдали от недоедания пищи.</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Закончи фразеологизмы:</w:t>
      </w:r>
    </w:p>
    <w:p w:rsidR="00A36A9B" w:rsidRPr="008A6870" w:rsidRDefault="00A36A9B" w:rsidP="008A6870">
      <w:pPr>
        <w:numPr>
          <w:ilvl w:val="0"/>
          <w:numId w:val="1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Ни к селу,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1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 час по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1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Как снег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1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Совать нос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1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из мухи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Продолжи пословицы.</w:t>
      </w:r>
    </w:p>
    <w:p w:rsidR="00A36A9B" w:rsidRPr="008A6870" w:rsidRDefault="00A36A9B" w:rsidP="008A6870">
      <w:pPr>
        <w:numPr>
          <w:ilvl w:val="0"/>
          <w:numId w:val="7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Январь – году начало, зиме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7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всякий молод.</w:t>
      </w:r>
    </w:p>
    <w:p w:rsidR="00A36A9B" w:rsidRPr="008A6870" w:rsidRDefault="00A36A9B" w:rsidP="008A6870">
      <w:pPr>
        <w:numPr>
          <w:ilvl w:val="0"/>
          <w:numId w:val="7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Красна птица пером, а человек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7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Крепкую дружбу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7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Мал золотник, да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Подчеркни фразы, наиболее близкие по смыслу.</w:t>
      </w:r>
    </w:p>
    <w:p w:rsidR="00A36A9B" w:rsidRPr="008A6870" w:rsidRDefault="00A36A9B" w:rsidP="008A6870">
      <w:pPr>
        <w:numPr>
          <w:ilvl w:val="0"/>
          <w:numId w:val="5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Вести честную игру.</w:t>
      </w:r>
    </w:p>
    <w:p w:rsidR="00A36A9B" w:rsidRPr="008A6870" w:rsidRDefault="00A36A9B" w:rsidP="008A6870">
      <w:pPr>
        <w:numPr>
          <w:ilvl w:val="0"/>
          <w:numId w:val="5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Играть со смертью.</w:t>
      </w:r>
    </w:p>
    <w:p w:rsidR="00A36A9B" w:rsidRPr="008A6870" w:rsidRDefault="00A36A9B" w:rsidP="008A6870">
      <w:pPr>
        <w:numPr>
          <w:ilvl w:val="0"/>
          <w:numId w:val="5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Быть хозяином своей судьбы.</w:t>
      </w:r>
    </w:p>
    <w:p w:rsidR="00A36A9B" w:rsidRPr="008A6870" w:rsidRDefault="00A36A9B" w:rsidP="008A6870">
      <w:pPr>
        <w:numPr>
          <w:ilvl w:val="0"/>
          <w:numId w:val="5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Играть по правилам.</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Объясни смысл следующих фразеологизмов:</w:t>
      </w:r>
    </w:p>
    <w:p w:rsidR="00A36A9B" w:rsidRPr="008A6870" w:rsidRDefault="00A36A9B" w:rsidP="008A6870">
      <w:pPr>
        <w:numPr>
          <w:ilvl w:val="0"/>
          <w:numId w:val="10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  минуты на минуту;</w:t>
      </w:r>
    </w:p>
    <w:p w:rsidR="00A36A9B" w:rsidRPr="008A6870" w:rsidRDefault="00A36A9B" w:rsidP="008A6870">
      <w:pPr>
        <w:numPr>
          <w:ilvl w:val="0"/>
          <w:numId w:val="10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утереть нос;</w:t>
      </w:r>
    </w:p>
    <w:p w:rsidR="00A36A9B" w:rsidRPr="008A6870" w:rsidRDefault="00A36A9B" w:rsidP="008A6870">
      <w:pPr>
        <w:numPr>
          <w:ilvl w:val="0"/>
          <w:numId w:val="10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перемывать кости;</w:t>
      </w:r>
    </w:p>
    <w:p w:rsidR="00A36A9B" w:rsidRPr="008A6870" w:rsidRDefault="00A36A9B" w:rsidP="008A6870">
      <w:pPr>
        <w:numPr>
          <w:ilvl w:val="0"/>
          <w:numId w:val="10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говорить в глаза.</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Вспомни и запиши фразеологизмы, которые мы говорим о</w:t>
      </w:r>
      <w:proofErr w:type="gramStart"/>
      <w:r w:rsidRPr="008A6870">
        <w:rPr>
          <w:rFonts w:ascii="Times New Roman" w:hAnsi="Times New Roman" w:cs="Times New Roman"/>
          <w:b/>
          <w:sz w:val="28"/>
          <w:szCs w:val="28"/>
        </w:rPr>
        <w:t xml:space="preserve"> :</w:t>
      </w:r>
      <w:proofErr w:type="gramEnd"/>
    </w:p>
    <w:p w:rsidR="00A36A9B" w:rsidRPr="008A6870" w:rsidRDefault="00A36A9B" w:rsidP="008A6870">
      <w:pPr>
        <w:numPr>
          <w:ilvl w:val="0"/>
          <w:numId w:val="3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полной темноте;</w:t>
      </w:r>
    </w:p>
    <w:p w:rsidR="00A36A9B" w:rsidRPr="008A6870" w:rsidRDefault="00A36A9B" w:rsidP="008A6870">
      <w:pPr>
        <w:numPr>
          <w:ilvl w:val="0"/>
          <w:numId w:val="3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том, кто сам не пользуется т и другим не дает;</w:t>
      </w:r>
    </w:p>
    <w:p w:rsidR="00A36A9B" w:rsidRPr="008A6870" w:rsidRDefault="00A36A9B" w:rsidP="008A6870">
      <w:pPr>
        <w:numPr>
          <w:ilvl w:val="0"/>
          <w:numId w:val="32"/>
        </w:numPr>
        <w:spacing w:before="0" w:after="0"/>
        <w:ind w:firstLine="709"/>
        <w:jc w:val="both"/>
        <w:rPr>
          <w:rFonts w:ascii="Times New Roman" w:hAnsi="Times New Roman" w:cs="Times New Roman"/>
          <w:sz w:val="28"/>
          <w:szCs w:val="28"/>
        </w:rPr>
      </w:pPr>
      <w:proofErr w:type="gramStart"/>
      <w:r w:rsidRPr="008A6870">
        <w:rPr>
          <w:rFonts w:ascii="Times New Roman" w:hAnsi="Times New Roman" w:cs="Times New Roman"/>
          <w:sz w:val="28"/>
          <w:szCs w:val="28"/>
        </w:rPr>
        <w:t>делах</w:t>
      </w:r>
      <w:proofErr w:type="gramEnd"/>
      <w:r w:rsidRPr="008A6870">
        <w:rPr>
          <w:rFonts w:ascii="Times New Roman" w:hAnsi="Times New Roman" w:cs="Times New Roman"/>
          <w:sz w:val="28"/>
          <w:szCs w:val="28"/>
        </w:rPr>
        <w:t>, которые идут успешно, удачно;</w:t>
      </w:r>
    </w:p>
    <w:p w:rsidR="00A36A9B" w:rsidRPr="008A6870" w:rsidRDefault="00A36A9B" w:rsidP="008A6870">
      <w:pPr>
        <w:numPr>
          <w:ilvl w:val="0"/>
          <w:numId w:val="3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том, что одно плохое портит много хорошего.</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У шпиона обнаружена шифровка. В ней зашифрована секретная информация, Расшифруй ее.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Верные друзья обещали мне ежедневно брать около магазина большие арбузы.</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Для рифмовки поэты иногда используют слова созвучные, но с разным ударением, например:</w:t>
      </w:r>
    </w:p>
    <w:p w:rsidR="00A36A9B" w:rsidRPr="008A6870" w:rsidRDefault="00A36A9B" w:rsidP="008A6870">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Я под </w:t>
      </w:r>
      <w:proofErr w:type="gramStart"/>
      <w:r w:rsidRPr="008A6870">
        <w:rPr>
          <w:rFonts w:ascii="Times New Roman" w:hAnsi="Times New Roman" w:cs="Times New Roman"/>
          <w:sz w:val="28"/>
          <w:szCs w:val="28"/>
        </w:rPr>
        <w:t>синим</w:t>
      </w:r>
      <w:proofErr w:type="gramEnd"/>
      <w:r w:rsidRPr="008A6870">
        <w:rPr>
          <w:rFonts w:ascii="Times New Roman" w:hAnsi="Times New Roman" w:cs="Times New Roman"/>
          <w:sz w:val="28"/>
          <w:szCs w:val="28"/>
        </w:rPr>
        <w:t xml:space="preserve"> </w:t>
      </w:r>
      <w:proofErr w:type="spellStart"/>
      <w:r w:rsidRPr="008A6870">
        <w:rPr>
          <w:rFonts w:ascii="Times New Roman" w:hAnsi="Times New Roman" w:cs="Times New Roman"/>
          <w:sz w:val="28"/>
          <w:szCs w:val="28"/>
        </w:rPr>
        <w:t>п</w:t>
      </w:r>
      <w:r w:rsidRPr="008A6870">
        <w:rPr>
          <w:rFonts w:ascii="Times New Roman" w:hAnsi="Times New Roman" w:cs="Times New Roman"/>
          <w:b/>
          <w:i/>
          <w:sz w:val="28"/>
          <w:szCs w:val="28"/>
        </w:rPr>
        <w:t>у</w:t>
      </w:r>
      <w:r w:rsidRPr="008A6870">
        <w:rPr>
          <w:rFonts w:ascii="Times New Roman" w:hAnsi="Times New Roman" w:cs="Times New Roman"/>
          <w:sz w:val="28"/>
          <w:szCs w:val="28"/>
        </w:rPr>
        <w:t>логом</w:t>
      </w:r>
      <w:proofErr w:type="spellEnd"/>
    </w:p>
    <w:p w:rsidR="00A36A9B" w:rsidRPr="008A6870" w:rsidRDefault="00A36A9B" w:rsidP="008A6870">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На холме </w:t>
      </w:r>
      <w:proofErr w:type="spellStart"/>
      <w:r w:rsidRPr="008A6870">
        <w:rPr>
          <w:rFonts w:ascii="Times New Roman" w:hAnsi="Times New Roman" w:cs="Times New Roman"/>
          <w:sz w:val="28"/>
          <w:szCs w:val="28"/>
        </w:rPr>
        <w:t>полугом</w:t>
      </w:r>
      <w:proofErr w:type="spellEnd"/>
      <w:r w:rsidRPr="008A6870">
        <w:rPr>
          <w:rFonts w:ascii="Times New Roman" w:hAnsi="Times New Roman" w:cs="Times New Roman"/>
          <w:sz w:val="28"/>
          <w:szCs w:val="28"/>
        </w:rPr>
        <w:t>.</w:t>
      </w:r>
    </w:p>
    <w:p w:rsidR="00A36A9B" w:rsidRPr="008A6870" w:rsidRDefault="00A36A9B" w:rsidP="008A6870">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Найди такие слова для стихотворения Я Козловского:</w:t>
      </w:r>
    </w:p>
    <w:p w:rsidR="00A36A9B" w:rsidRPr="008A6870" w:rsidRDefault="00A36A9B" w:rsidP="008A6870">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 двери з</w:t>
      </w:r>
      <w:r w:rsidRPr="008A6870">
        <w:rPr>
          <w:rFonts w:ascii="Times New Roman" w:hAnsi="Times New Roman" w:cs="Times New Roman"/>
          <w:b/>
          <w:i/>
          <w:sz w:val="28"/>
          <w:szCs w:val="28"/>
        </w:rPr>
        <w:t>а</w:t>
      </w:r>
      <w:r w:rsidRPr="008A6870">
        <w:rPr>
          <w:rFonts w:ascii="Times New Roman" w:hAnsi="Times New Roman" w:cs="Times New Roman"/>
          <w:sz w:val="28"/>
          <w:szCs w:val="28"/>
        </w:rPr>
        <w:t>мка ни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Живет щегол здесь – первый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И утром белка </w:t>
      </w:r>
      <w:proofErr w:type="gramStart"/>
      <w:r w:rsidRPr="008A6870">
        <w:rPr>
          <w:rFonts w:ascii="Times New Roman" w:hAnsi="Times New Roman" w:cs="Times New Roman"/>
          <w:sz w:val="28"/>
          <w:szCs w:val="28"/>
        </w:rPr>
        <w:t>из</w:t>
      </w:r>
      <w:proofErr w:type="gramEnd"/>
      <w:r w:rsidRPr="008A6870">
        <w:rPr>
          <w:rFonts w:ascii="Times New Roman" w:hAnsi="Times New Roman" w:cs="Times New Roman"/>
          <w:sz w:val="28"/>
          <w:szCs w:val="28"/>
        </w:rPr>
        <w:t xml:space="preserve"> … </w:t>
      </w:r>
    </w:p>
    <w:p w:rsidR="00A36A9B" w:rsidRPr="00BA0B82" w:rsidRDefault="00A36A9B" w:rsidP="00BA0B82">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Ему готовит гоголь-моголь.</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4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«Языковая логика»</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Внимательно прочитай прилагательные, запомни их и запиши рядом с данными существительными:</w:t>
      </w:r>
    </w:p>
    <w:p w:rsidR="00A36A9B" w:rsidRPr="008A6870" w:rsidRDefault="00A36A9B" w:rsidP="008A6870">
      <w:pPr>
        <w:numPr>
          <w:ilvl w:val="0"/>
          <w:numId w:val="7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дом                                           бабочка</w:t>
      </w:r>
    </w:p>
    <w:p w:rsidR="00A36A9B" w:rsidRPr="008A6870" w:rsidRDefault="00A36A9B" w:rsidP="008A6870">
      <w:pPr>
        <w:numPr>
          <w:ilvl w:val="0"/>
          <w:numId w:val="7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книга                                         лекарство</w:t>
      </w:r>
    </w:p>
    <w:p w:rsidR="00A36A9B" w:rsidRPr="008A6870" w:rsidRDefault="00A36A9B" w:rsidP="008A6870">
      <w:pPr>
        <w:numPr>
          <w:ilvl w:val="0"/>
          <w:numId w:val="7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класс                                          дорога   </w:t>
      </w:r>
    </w:p>
    <w:p w:rsidR="00A36A9B" w:rsidRPr="008A6870" w:rsidRDefault="00A36A9B" w:rsidP="008A6870">
      <w:pPr>
        <w:numPr>
          <w:ilvl w:val="0"/>
          <w:numId w:val="7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аппетит                                      взгляд</w:t>
      </w:r>
    </w:p>
    <w:p w:rsidR="00A36A9B" w:rsidRPr="008A6870" w:rsidRDefault="00A36A9B" w:rsidP="008A6870">
      <w:pPr>
        <w:numPr>
          <w:ilvl w:val="0"/>
          <w:numId w:val="7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лето                                             кресло </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lastRenderedPageBreak/>
        <w:t>Составь как можно больше вопросов, соединив два понятия ситуативной связью.</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Хлеб – ручка.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 …</w:t>
      </w:r>
    </w:p>
    <w:p w:rsidR="00A36A9B" w:rsidRPr="008A6870" w:rsidRDefault="00A36A9B" w:rsidP="008A6870">
      <w:pPr>
        <w:numPr>
          <w:ilvl w:val="0"/>
          <w:numId w:val="7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Вымыть посуду.                                    В мгновение ока.</w:t>
      </w:r>
    </w:p>
    <w:p w:rsidR="00A36A9B" w:rsidRPr="008A6870" w:rsidRDefault="00A36A9B" w:rsidP="008A6870">
      <w:pPr>
        <w:numPr>
          <w:ilvl w:val="0"/>
          <w:numId w:val="7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Передохнуть.                                         Пока еще не поздно.</w:t>
      </w:r>
    </w:p>
    <w:p w:rsidR="00A36A9B" w:rsidRPr="008A6870" w:rsidRDefault="00A36A9B" w:rsidP="008A6870">
      <w:pPr>
        <w:numPr>
          <w:ilvl w:val="0"/>
          <w:numId w:val="7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Справиться с напряжением.              Лучше поздно, чем никогда.</w:t>
      </w:r>
    </w:p>
    <w:p w:rsidR="00A36A9B" w:rsidRPr="008A6870" w:rsidRDefault="00A36A9B" w:rsidP="008A6870">
      <w:pPr>
        <w:numPr>
          <w:ilvl w:val="0"/>
          <w:numId w:val="7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Находиться в отпуске.                         В два счета.</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Оцени событие с положительной и отрицательной сторон.</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Учитель поставил «двойку» за плохое поведение на уроке.</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Объясни смысл следующих сравнений:</w:t>
      </w:r>
    </w:p>
    <w:p w:rsidR="00A36A9B" w:rsidRPr="008A6870" w:rsidRDefault="00A36A9B" w:rsidP="008A6870">
      <w:pPr>
        <w:numPr>
          <w:ilvl w:val="0"/>
          <w:numId w:val="8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Медвежья услуга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8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Заячья душа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8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Волчьи законы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Найди синонимы и подчеркни их.</w:t>
      </w:r>
    </w:p>
    <w:p w:rsidR="00A36A9B" w:rsidRPr="008A6870" w:rsidRDefault="00A36A9B" w:rsidP="008A6870">
      <w:pPr>
        <w:numPr>
          <w:ilvl w:val="0"/>
          <w:numId w:val="2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Больной, необычный, усталый, странный, далекий.</w:t>
      </w:r>
    </w:p>
    <w:p w:rsidR="00A36A9B" w:rsidRPr="008A6870" w:rsidRDefault="00A36A9B" w:rsidP="008A6870">
      <w:pPr>
        <w:numPr>
          <w:ilvl w:val="0"/>
          <w:numId w:val="2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Шалить, играть, драться, баловаться, кричать.</w:t>
      </w:r>
    </w:p>
    <w:p w:rsidR="00A36A9B" w:rsidRPr="008A6870" w:rsidRDefault="00A36A9B" w:rsidP="008A6870">
      <w:pPr>
        <w:numPr>
          <w:ilvl w:val="0"/>
          <w:numId w:val="2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Бежать, сидеть, лететь, мчаться, гнаться.</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Угадай многозначное слово.</w:t>
      </w:r>
    </w:p>
    <w:p w:rsidR="00A36A9B" w:rsidRPr="008A6870" w:rsidRDefault="00A36A9B" w:rsidP="008A6870">
      <w:pPr>
        <w:numPr>
          <w:ilvl w:val="0"/>
          <w:numId w:val="6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Помещение в гостинице</w:t>
      </w:r>
      <w:proofErr w:type="gramStart"/>
      <w:r w:rsidRPr="008A6870">
        <w:rPr>
          <w:rFonts w:ascii="Times New Roman" w:hAnsi="Times New Roman" w:cs="Times New Roman"/>
          <w:sz w:val="28"/>
          <w:szCs w:val="28"/>
        </w:rPr>
        <w:t xml:space="preserve"> ( … ) </w:t>
      </w:r>
      <w:proofErr w:type="gramEnd"/>
      <w:r w:rsidRPr="008A6870">
        <w:rPr>
          <w:rFonts w:ascii="Times New Roman" w:hAnsi="Times New Roman" w:cs="Times New Roman"/>
          <w:sz w:val="28"/>
          <w:szCs w:val="28"/>
        </w:rPr>
        <w:t>один выпуск газеты или журнала.</w:t>
      </w:r>
    </w:p>
    <w:p w:rsidR="00A36A9B" w:rsidRPr="008A6870" w:rsidRDefault="00A36A9B" w:rsidP="008A6870">
      <w:pPr>
        <w:numPr>
          <w:ilvl w:val="0"/>
          <w:numId w:val="6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Часть книги</w:t>
      </w:r>
      <w:proofErr w:type="gramStart"/>
      <w:r w:rsidRPr="008A6870">
        <w:rPr>
          <w:rFonts w:ascii="Times New Roman" w:hAnsi="Times New Roman" w:cs="Times New Roman"/>
          <w:sz w:val="28"/>
          <w:szCs w:val="28"/>
        </w:rPr>
        <w:t xml:space="preserve"> ( … ) </w:t>
      </w:r>
      <w:proofErr w:type="gramEnd"/>
      <w:r w:rsidRPr="008A6870">
        <w:rPr>
          <w:rFonts w:ascii="Times New Roman" w:hAnsi="Times New Roman" w:cs="Times New Roman"/>
          <w:sz w:val="28"/>
          <w:szCs w:val="28"/>
        </w:rPr>
        <w:t>часть дерева.</w:t>
      </w:r>
    </w:p>
    <w:p w:rsidR="00A36A9B" w:rsidRPr="008A6870" w:rsidRDefault="00A36A9B" w:rsidP="008A6870">
      <w:pPr>
        <w:numPr>
          <w:ilvl w:val="0"/>
          <w:numId w:val="6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Древнее оружие</w:t>
      </w:r>
      <w:proofErr w:type="gramStart"/>
      <w:r w:rsidRPr="008A6870">
        <w:rPr>
          <w:rFonts w:ascii="Times New Roman" w:hAnsi="Times New Roman" w:cs="Times New Roman"/>
          <w:sz w:val="28"/>
          <w:szCs w:val="28"/>
        </w:rPr>
        <w:t xml:space="preserve"> ( … ) </w:t>
      </w:r>
      <w:proofErr w:type="gramEnd"/>
      <w:r w:rsidRPr="008A6870">
        <w:rPr>
          <w:rFonts w:ascii="Times New Roman" w:hAnsi="Times New Roman" w:cs="Times New Roman"/>
          <w:sz w:val="28"/>
          <w:szCs w:val="28"/>
        </w:rPr>
        <w:t>овощ.</w:t>
      </w:r>
    </w:p>
    <w:p w:rsidR="00A36A9B" w:rsidRPr="008A6870" w:rsidRDefault="00A36A9B" w:rsidP="008A6870">
      <w:pPr>
        <w:numPr>
          <w:ilvl w:val="0"/>
          <w:numId w:val="6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Сфера общения</w:t>
      </w:r>
      <w:proofErr w:type="gramStart"/>
      <w:r w:rsidRPr="008A6870">
        <w:rPr>
          <w:rFonts w:ascii="Times New Roman" w:hAnsi="Times New Roman" w:cs="Times New Roman"/>
          <w:sz w:val="28"/>
          <w:szCs w:val="28"/>
        </w:rPr>
        <w:t xml:space="preserve"> ( … ) </w:t>
      </w:r>
      <w:proofErr w:type="gramEnd"/>
      <w:r w:rsidRPr="008A6870">
        <w:rPr>
          <w:rFonts w:ascii="Times New Roman" w:hAnsi="Times New Roman" w:cs="Times New Roman"/>
          <w:sz w:val="28"/>
          <w:szCs w:val="28"/>
        </w:rPr>
        <w:t>геометрическая фигура.</w:t>
      </w:r>
    </w:p>
    <w:p w:rsidR="00A36A9B" w:rsidRPr="008A6870" w:rsidRDefault="00A36A9B" w:rsidP="008A6870">
      <w:pPr>
        <w:numPr>
          <w:ilvl w:val="0"/>
          <w:numId w:val="6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Часть литературного произведения</w:t>
      </w:r>
      <w:proofErr w:type="gramStart"/>
      <w:r w:rsidRPr="008A6870">
        <w:rPr>
          <w:rFonts w:ascii="Times New Roman" w:hAnsi="Times New Roman" w:cs="Times New Roman"/>
          <w:sz w:val="28"/>
          <w:szCs w:val="28"/>
        </w:rPr>
        <w:t xml:space="preserve"> ( … ) </w:t>
      </w:r>
      <w:proofErr w:type="gramEnd"/>
      <w:r w:rsidRPr="008A6870">
        <w:rPr>
          <w:rFonts w:ascii="Times New Roman" w:hAnsi="Times New Roman" w:cs="Times New Roman"/>
          <w:sz w:val="28"/>
          <w:szCs w:val="28"/>
        </w:rPr>
        <w:t>руководитель учреждения.</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Подбери антонимы к данным словосочетаниям:</w:t>
      </w:r>
    </w:p>
    <w:p w:rsidR="00A36A9B" w:rsidRPr="008A6870" w:rsidRDefault="00A36A9B" w:rsidP="008A6870">
      <w:pPr>
        <w:numPr>
          <w:ilvl w:val="0"/>
          <w:numId w:val="7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Свежая газета - …</w:t>
      </w:r>
    </w:p>
    <w:p w:rsidR="00A36A9B" w:rsidRPr="008A6870" w:rsidRDefault="00A36A9B" w:rsidP="008A6870">
      <w:pPr>
        <w:numPr>
          <w:ilvl w:val="0"/>
          <w:numId w:val="7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Свежая рубашка - …</w:t>
      </w:r>
    </w:p>
    <w:p w:rsidR="00A36A9B" w:rsidRPr="008A6870" w:rsidRDefault="00A36A9B" w:rsidP="008A6870">
      <w:pPr>
        <w:numPr>
          <w:ilvl w:val="0"/>
          <w:numId w:val="7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Свежий воздух - …</w:t>
      </w:r>
    </w:p>
    <w:p w:rsidR="00A36A9B" w:rsidRPr="008A6870" w:rsidRDefault="00A36A9B" w:rsidP="008A6870">
      <w:pPr>
        <w:numPr>
          <w:ilvl w:val="0"/>
          <w:numId w:val="7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Свежие новости - …</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К каждой паре существительных подбери такое прилагательное, которое с одним словом употреблялось бы в прямом значении, а с другим – в переносном.</w:t>
      </w:r>
    </w:p>
    <w:p w:rsidR="00A36A9B" w:rsidRPr="008A6870" w:rsidRDefault="00A36A9B" w:rsidP="008A6870">
      <w:pPr>
        <w:numPr>
          <w:ilvl w:val="0"/>
          <w:numId w:val="6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____________________________ хвост, холод.</w:t>
      </w:r>
    </w:p>
    <w:p w:rsidR="00A36A9B" w:rsidRPr="008A6870" w:rsidRDefault="00A36A9B" w:rsidP="008A6870">
      <w:pPr>
        <w:numPr>
          <w:ilvl w:val="0"/>
          <w:numId w:val="6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____________________________ характер, перстень.</w:t>
      </w:r>
    </w:p>
    <w:p w:rsidR="00A36A9B" w:rsidRPr="008A6870" w:rsidRDefault="00A36A9B" w:rsidP="008A6870">
      <w:pPr>
        <w:numPr>
          <w:ilvl w:val="0"/>
          <w:numId w:val="6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____________________________ нервы, труба.</w:t>
      </w:r>
    </w:p>
    <w:p w:rsidR="00A36A9B" w:rsidRPr="008A6870" w:rsidRDefault="00A36A9B" w:rsidP="008A6870">
      <w:pPr>
        <w:numPr>
          <w:ilvl w:val="0"/>
          <w:numId w:val="6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____________________________ жизнь, конфета.</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Реши анаграммы и исключи лишнее слово.</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К О Х Й Е К         СНИНЕТ         ОЖИВТ               Л У Ф О Б Т</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lastRenderedPageBreak/>
        <w:t>4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Конкурс эрудитов</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Закончи фразеологизмы.</w:t>
      </w:r>
    </w:p>
    <w:p w:rsidR="00A36A9B" w:rsidRPr="008A6870" w:rsidRDefault="00A36A9B" w:rsidP="008A6870">
      <w:pPr>
        <w:numPr>
          <w:ilvl w:val="0"/>
          <w:numId w:val="6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Ни в зуб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6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Как снег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6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Ждать у моря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6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Язык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Вставь в скобки слово из трех букв, которое служило бы окончанием первого и началом второго.</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 xml:space="preserve">Например: ВОК </w:t>
      </w:r>
      <w:proofErr w:type="gramStart"/>
      <w:r w:rsidRPr="008A6870">
        <w:rPr>
          <w:rFonts w:ascii="Times New Roman" w:hAnsi="Times New Roman" w:cs="Times New Roman"/>
          <w:i/>
          <w:sz w:val="28"/>
          <w:szCs w:val="28"/>
        </w:rPr>
        <w:t xml:space="preserve">( </w:t>
      </w:r>
      <w:proofErr w:type="gramEnd"/>
      <w:r w:rsidRPr="008A6870">
        <w:rPr>
          <w:rFonts w:ascii="Times New Roman" w:hAnsi="Times New Roman" w:cs="Times New Roman"/>
          <w:i/>
          <w:sz w:val="28"/>
          <w:szCs w:val="28"/>
        </w:rPr>
        <w:t>ЗАЛ) ПЫ.</w:t>
      </w:r>
    </w:p>
    <w:p w:rsidR="00A36A9B" w:rsidRPr="008A6870" w:rsidRDefault="00A36A9B" w:rsidP="008A6870">
      <w:pPr>
        <w:numPr>
          <w:ilvl w:val="0"/>
          <w:numId w:val="8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ГОР</w:t>
      </w:r>
      <w:proofErr w:type="gramStart"/>
      <w:r w:rsidRPr="008A6870">
        <w:rPr>
          <w:rFonts w:ascii="Times New Roman" w:hAnsi="Times New Roman" w:cs="Times New Roman"/>
          <w:sz w:val="28"/>
          <w:szCs w:val="28"/>
        </w:rPr>
        <w:t xml:space="preserve"> ( … ) </w:t>
      </w:r>
      <w:proofErr w:type="gramEnd"/>
      <w:r w:rsidRPr="008A6870">
        <w:rPr>
          <w:rFonts w:ascii="Times New Roman" w:hAnsi="Times New Roman" w:cs="Times New Roman"/>
          <w:sz w:val="28"/>
          <w:szCs w:val="28"/>
        </w:rPr>
        <w:t>ОЛАД.</w:t>
      </w:r>
    </w:p>
    <w:p w:rsidR="00A36A9B" w:rsidRPr="008A6870" w:rsidRDefault="00A36A9B" w:rsidP="008A6870">
      <w:pPr>
        <w:numPr>
          <w:ilvl w:val="0"/>
          <w:numId w:val="8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КАБ</w:t>
      </w:r>
      <w:proofErr w:type="gramStart"/>
      <w:r w:rsidRPr="008A6870">
        <w:rPr>
          <w:rFonts w:ascii="Times New Roman" w:hAnsi="Times New Roman" w:cs="Times New Roman"/>
          <w:sz w:val="28"/>
          <w:szCs w:val="28"/>
        </w:rPr>
        <w:t xml:space="preserve"> ( … ) </w:t>
      </w:r>
      <w:proofErr w:type="gramEnd"/>
      <w:r w:rsidRPr="008A6870">
        <w:rPr>
          <w:rFonts w:ascii="Times New Roman" w:hAnsi="Times New Roman" w:cs="Times New Roman"/>
          <w:sz w:val="28"/>
          <w:szCs w:val="28"/>
        </w:rPr>
        <w:t>ОШКО.</w:t>
      </w:r>
    </w:p>
    <w:p w:rsidR="00A36A9B" w:rsidRPr="008A6870" w:rsidRDefault="00A36A9B" w:rsidP="008A6870">
      <w:pPr>
        <w:numPr>
          <w:ilvl w:val="0"/>
          <w:numId w:val="8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w:t>
      </w:r>
      <w:proofErr w:type="gramStart"/>
      <w:r w:rsidRPr="008A6870">
        <w:rPr>
          <w:rFonts w:ascii="Times New Roman" w:hAnsi="Times New Roman" w:cs="Times New Roman"/>
          <w:sz w:val="28"/>
          <w:szCs w:val="28"/>
        </w:rPr>
        <w:t xml:space="preserve"> ( … ) </w:t>
      </w:r>
      <w:proofErr w:type="gramEnd"/>
      <w:r w:rsidRPr="008A6870">
        <w:rPr>
          <w:rFonts w:ascii="Times New Roman" w:hAnsi="Times New Roman" w:cs="Times New Roman"/>
          <w:sz w:val="28"/>
          <w:szCs w:val="28"/>
        </w:rPr>
        <w:t>ЕЦ.</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 15 минут автомат упаковывает 40 коробок. Сколько коробок он упакует за час?</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 русских народных сказках часто встречаются постоянные эпитет</w:t>
      </w:r>
      <w:proofErr w:type="gramStart"/>
      <w:r w:rsidRPr="008A6870">
        <w:rPr>
          <w:rFonts w:ascii="Times New Roman" w:hAnsi="Times New Roman" w:cs="Times New Roman"/>
          <w:b/>
          <w:sz w:val="28"/>
          <w:szCs w:val="28"/>
        </w:rPr>
        <w:t>ы(</w:t>
      </w:r>
      <w:proofErr w:type="gramEnd"/>
      <w:r w:rsidRPr="008A6870">
        <w:rPr>
          <w:rFonts w:ascii="Times New Roman" w:hAnsi="Times New Roman" w:cs="Times New Roman"/>
          <w:b/>
          <w:sz w:val="28"/>
          <w:szCs w:val="28"/>
        </w:rPr>
        <w:t xml:space="preserve"> определения): красна девица, добрый молодец и др.</w:t>
      </w:r>
    </w:p>
    <w:p w:rsidR="00A36A9B" w:rsidRPr="008A6870" w:rsidRDefault="00A36A9B" w:rsidP="008A6870">
      <w:pPr>
        <w:spacing w:before="0" w:after="0"/>
        <w:ind w:left="720" w:firstLine="709"/>
        <w:jc w:val="both"/>
        <w:rPr>
          <w:rFonts w:ascii="Times New Roman" w:hAnsi="Times New Roman" w:cs="Times New Roman"/>
          <w:b/>
          <w:sz w:val="28"/>
          <w:szCs w:val="28"/>
        </w:rPr>
      </w:pPr>
      <w:r w:rsidRPr="008A6870">
        <w:rPr>
          <w:rFonts w:ascii="Times New Roman" w:hAnsi="Times New Roman" w:cs="Times New Roman"/>
          <w:b/>
          <w:sz w:val="28"/>
          <w:szCs w:val="28"/>
        </w:rPr>
        <w:t>Какие эпитеты употребляются со словами:</w:t>
      </w:r>
    </w:p>
    <w:p w:rsidR="00A36A9B" w:rsidRPr="008A6870" w:rsidRDefault="00A36A9B" w:rsidP="008A6870">
      <w:pPr>
        <w:numPr>
          <w:ilvl w:val="0"/>
          <w:numId w:val="4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Ночь                                              Сокол</w:t>
      </w:r>
    </w:p>
    <w:p w:rsidR="00A36A9B" w:rsidRPr="008A6870" w:rsidRDefault="00A36A9B" w:rsidP="008A6870">
      <w:pPr>
        <w:numPr>
          <w:ilvl w:val="0"/>
          <w:numId w:val="4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Вода                                              Леса</w:t>
      </w:r>
    </w:p>
    <w:p w:rsidR="00A36A9B" w:rsidRPr="008A6870" w:rsidRDefault="00A36A9B" w:rsidP="008A6870">
      <w:pPr>
        <w:numPr>
          <w:ilvl w:val="0"/>
          <w:numId w:val="4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Горы                                              Поле</w:t>
      </w:r>
    </w:p>
    <w:p w:rsidR="00A36A9B" w:rsidRPr="008A6870" w:rsidRDefault="00A36A9B" w:rsidP="008A6870">
      <w:pPr>
        <w:numPr>
          <w:ilvl w:val="0"/>
          <w:numId w:val="4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Солнышко                                    Реки</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Пятеро друзей обменялись между собой фотографиями. Сколько всего было роздано фотографий</w:t>
      </w:r>
      <w:proofErr w:type="gramStart"/>
      <w:r w:rsidRPr="008A6870">
        <w:rPr>
          <w:rFonts w:ascii="Times New Roman" w:hAnsi="Times New Roman" w:cs="Times New Roman"/>
          <w:b/>
          <w:sz w:val="28"/>
          <w:szCs w:val="28"/>
        </w:rPr>
        <w:t>7</w:t>
      </w:r>
      <w:proofErr w:type="gramEnd"/>
      <w:r w:rsidRPr="008A6870">
        <w:rPr>
          <w:rFonts w:ascii="Times New Roman" w:hAnsi="Times New Roman" w:cs="Times New Roman"/>
          <w:b/>
          <w:sz w:val="28"/>
          <w:szCs w:val="28"/>
        </w:rPr>
        <w:t xml:space="preserve"> Ответ поясни.</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Вокруг клумбы квадратной формы надо разместить 14 камешков так, чтобы вдоль каждой стороны было одинаковое количество камешков.</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 xml:space="preserve">Вставь на свое место </w:t>
      </w:r>
      <w:proofErr w:type="gramStart"/>
      <w:r w:rsidRPr="008A6870">
        <w:rPr>
          <w:rFonts w:ascii="Times New Roman" w:hAnsi="Times New Roman" w:cs="Times New Roman"/>
          <w:b/>
          <w:sz w:val="28"/>
          <w:szCs w:val="28"/>
        </w:rPr>
        <w:t xml:space="preserve">( </w:t>
      </w:r>
      <w:proofErr w:type="gramEnd"/>
      <w:r w:rsidRPr="008A6870">
        <w:rPr>
          <w:rFonts w:ascii="Times New Roman" w:hAnsi="Times New Roman" w:cs="Times New Roman"/>
          <w:b/>
          <w:sz w:val="28"/>
          <w:szCs w:val="28"/>
        </w:rPr>
        <w:t xml:space="preserve">изменяя где нужно форму падежа, рода и числа) слова-синонимы </w:t>
      </w:r>
      <w:r w:rsidRPr="008A6870">
        <w:rPr>
          <w:rFonts w:ascii="Times New Roman" w:hAnsi="Times New Roman" w:cs="Times New Roman"/>
          <w:b/>
          <w:i/>
          <w:sz w:val="28"/>
          <w:szCs w:val="28"/>
        </w:rPr>
        <w:t>старинный, давний, старый, ветхий</w:t>
      </w:r>
      <w:r w:rsidRPr="008A6870">
        <w:rPr>
          <w:rFonts w:ascii="Times New Roman" w:hAnsi="Times New Roman" w:cs="Times New Roman"/>
          <w:b/>
          <w:sz w:val="28"/>
          <w:szCs w:val="28"/>
        </w:rPr>
        <w:t>, в отрывок текста: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человек обыкновенно любит вспоминать … происшествия и рассказывать </w:t>
      </w:r>
      <w:proofErr w:type="gramStart"/>
      <w:r w:rsidRPr="008A6870">
        <w:rPr>
          <w:rFonts w:ascii="Times New Roman" w:hAnsi="Times New Roman" w:cs="Times New Roman"/>
          <w:sz w:val="28"/>
          <w:szCs w:val="28"/>
        </w:rPr>
        <w:t>о</w:t>
      </w:r>
      <w:proofErr w:type="gramEnd"/>
      <w:r w:rsidRPr="008A6870">
        <w:rPr>
          <w:rFonts w:ascii="Times New Roman" w:hAnsi="Times New Roman" w:cs="Times New Roman"/>
          <w:sz w:val="28"/>
          <w:szCs w:val="28"/>
        </w:rPr>
        <w:t xml:space="preserve"> … обычаях; а если он скуп и жаден, то в сундуке его найдешь много … вещей.</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 xml:space="preserve">В стихотворении </w:t>
      </w:r>
      <w:proofErr w:type="spellStart"/>
      <w:r w:rsidRPr="008A6870">
        <w:rPr>
          <w:rFonts w:ascii="Times New Roman" w:hAnsi="Times New Roman" w:cs="Times New Roman"/>
          <w:b/>
          <w:sz w:val="28"/>
          <w:szCs w:val="28"/>
        </w:rPr>
        <w:t>А.А.Фета</w:t>
      </w:r>
      <w:proofErr w:type="spellEnd"/>
      <w:r w:rsidRPr="008A6870">
        <w:rPr>
          <w:rFonts w:ascii="Times New Roman" w:hAnsi="Times New Roman" w:cs="Times New Roman"/>
          <w:b/>
          <w:sz w:val="28"/>
          <w:szCs w:val="28"/>
        </w:rPr>
        <w:t xml:space="preserve"> «Береза» две соседние строки противоречат одна другой, так как в них употребляются контрастные слова (антонимы). Найди и подчеркни эти слова.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Печальная береза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 моего окна.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И прихотью мороза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Разубрана она.</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Как гроздья винограда,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Ветвей концы висят.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И </w:t>
      </w:r>
      <w:proofErr w:type="gramStart"/>
      <w:r w:rsidRPr="008A6870">
        <w:rPr>
          <w:rFonts w:ascii="Times New Roman" w:hAnsi="Times New Roman" w:cs="Times New Roman"/>
          <w:sz w:val="28"/>
          <w:szCs w:val="28"/>
        </w:rPr>
        <w:t>радостен</w:t>
      </w:r>
      <w:proofErr w:type="gramEnd"/>
      <w:r w:rsidRPr="008A6870">
        <w:rPr>
          <w:rFonts w:ascii="Times New Roman" w:hAnsi="Times New Roman" w:cs="Times New Roman"/>
          <w:sz w:val="28"/>
          <w:szCs w:val="28"/>
        </w:rPr>
        <w:t xml:space="preserve"> для глаза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Весь траурный наряд.</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Люблю игру денницы (</w:t>
      </w:r>
      <w:r w:rsidRPr="008A6870">
        <w:rPr>
          <w:rFonts w:ascii="Times New Roman" w:hAnsi="Times New Roman" w:cs="Times New Roman"/>
          <w:i/>
          <w:sz w:val="28"/>
          <w:szCs w:val="28"/>
        </w:rPr>
        <w:t>заря)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 наблюдать за ней.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 жаль мне, если птицы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Стряхнут красу ветвей.</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Исключи лишнее слово, предварительно решив анаграммы.</w:t>
      </w:r>
    </w:p>
    <w:p w:rsidR="00A36A9B" w:rsidRPr="008A6870" w:rsidRDefault="00A36A9B" w:rsidP="008A6870">
      <w:pPr>
        <w:spacing w:before="0" w:after="0"/>
        <w:ind w:firstLine="709"/>
        <w:jc w:val="both"/>
        <w:rPr>
          <w:rFonts w:ascii="Times New Roman" w:hAnsi="Times New Roman" w:cs="Times New Roman"/>
          <w:sz w:val="28"/>
          <w:szCs w:val="28"/>
        </w:rPr>
      </w:pPr>
      <w:proofErr w:type="gramStart"/>
      <w:r w:rsidRPr="008A6870">
        <w:rPr>
          <w:rFonts w:ascii="Times New Roman" w:hAnsi="Times New Roman" w:cs="Times New Roman"/>
          <w:sz w:val="28"/>
          <w:szCs w:val="28"/>
        </w:rPr>
        <w:t>Ю</w:t>
      </w:r>
      <w:proofErr w:type="gramEnd"/>
      <w:r w:rsidRPr="008A6870">
        <w:rPr>
          <w:rFonts w:ascii="Times New Roman" w:hAnsi="Times New Roman" w:cs="Times New Roman"/>
          <w:sz w:val="28"/>
          <w:szCs w:val="28"/>
        </w:rPr>
        <w:t xml:space="preserve"> К И Л 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Л </w:t>
      </w:r>
      <w:proofErr w:type="gramStart"/>
      <w:r w:rsidRPr="008A6870">
        <w:rPr>
          <w:rFonts w:ascii="Times New Roman" w:hAnsi="Times New Roman" w:cs="Times New Roman"/>
          <w:sz w:val="28"/>
          <w:szCs w:val="28"/>
        </w:rPr>
        <w:t>Ю</w:t>
      </w:r>
      <w:proofErr w:type="gramEnd"/>
      <w:r w:rsidRPr="008A6870">
        <w:rPr>
          <w:rFonts w:ascii="Times New Roman" w:hAnsi="Times New Roman" w:cs="Times New Roman"/>
          <w:sz w:val="28"/>
          <w:szCs w:val="28"/>
        </w:rPr>
        <w:t xml:space="preserve"> Т А Н Ь П</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ОЗАР</w:t>
      </w:r>
      <w:r w:rsidRPr="008A6870">
        <w:rPr>
          <w:rFonts w:ascii="Times New Roman" w:hAnsi="Times New Roman" w:cs="Times New Roman"/>
          <w:sz w:val="28"/>
          <w:szCs w:val="28"/>
        </w:rPr>
        <w:br/>
        <w:t xml:space="preserve">           А Л И Ф К А</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Вставь пропущенное слово в паре по аналогии  с первой парой:</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 xml:space="preserve">Квадрат – куб;                               </w:t>
      </w:r>
      <w:r w:rsidRPr="008A6870">
        <w:rPr>
          <w:rFonts w:ascii="Times New Roman" w:hAnsi="Times New Roman" w:cs="Times New Roman"/>
          <w:i/>
          <w:sz w:val="28"/>
          <w:szCs w:val="28"/>
          <w:lang w:val="en-US"/>
        </w:rPr>
        <w:t>d</w:t>
      </w:r>
      <w:r w:rsidRPr="008A6870">
        <w:rPr>
          <w:rFonts w:ascii="Times New Roman" w:hAnsi="Times New Roman" w:cs="Times New Roman"/>
          <w:i/>
          <w:sz w:val="28"/>
          <w:szCs w:val="28"/>
        </w:rPr>
        <w:t>) Жара – зной;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Треугольник</w:t>
      </w:r>
      <w:proofErr w:type="gramStart"/>
      <w:r w:rsidRPr="008A6870">
        <w:rPr>
          <w:rFonts w:ascii="Times New Roman" w:hAnsi="Times New Roman" w:cs="Times New Roman"/>
          <w:sz w:val="28"/>
          <w:szCs w:val="28"/>
        </w:rPr>
        <w:t xml:space="preserve">  - …;                               </w:t>
      </w:r>
      <w:proofErr w:type="gramEnd"/>
      <w:r w:rsidRPr="008A6870">
        <w:rPr>
          <w:rFonts w:ascii="Times New Roman" w:hAnsi="Times New Roman" w:cs="Times New Roman"/>
          <w:sz w:val="28"/>
          <w:szCs w:val="28"/>
        </w:rPr>
        <w:t>Смелый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 xml:space="preserve">Дуб – дерево;                                  </w:t>
      </w:r>
      <w:r w:rsidRPr="008A6870">
        <w:rPr>
          <w:rFonts w:ascii="Times New Roman" w:hAnsi="Times New Roman" w:cs="Times New Roman"/>
          <w:i/>
          <w:sz w:val="28"/>
          <w:szCs w:val="28"/>
          <w:lang w:val="en-US"/>
        </w:rPr>
        <w:t>e</w:t>
      </w:r>
      <w:r w:rsidRPr="008A6870">
        <w:rPr>
          <w:rFonts w:ascii="Times New Roman" w:hAnsi="Times New Roman" w:cs="Times New Roman"/>
          <w:i/>
          <w:sz w:val="28"/>
          <w:szCs w:val="28"/>
        </w:rPr>
        <w:t xml:space="preserve">) Дерево – ствол;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Стакан</w:t>
      </w:r>
      <w:proofErr w:type="gramStart"/>
      <w:r w:rsidRPr="008A6870">
        <w:rPr>
          <w:rFonts w:ascii="Times New Roman" w:hAnsi="Times New Roman" w:cs="Times New Roman"/>
          <w:sz w:val="28"/>
          <w:szCs w:val="28"/>
        </w:rPr>
        <w:t xml:space="preserve"> - …;                                            </w:t>
      </w:r>
      <w:proofErr w:type="gramEnd"/>
      <w:r w:rsidRPr="008A6870">
        <w:rPr>
          <w:rFonts w:ascii="Times New Roman" w:hAnsi="Times New Roman" w:cs="Times New Roman"/>
          <w:sz w:val="28"/>
          <w:szCs w:val="28"/>
        </w:rPr>
        <w:t>Человек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 xml:space="preserve">Река – озеро;                                     </w:t>
      </w:r>
      <w:r w:rsidRPr="008A6870">
        <w:rPr>
          <w:rFonts w:ascii="Times New Roman" w:hAnsi="Times New Roman" w:cs="Times New Roman"/>
          <w:i/>
          <w:sz w:val="28"/>
          <w:szCs w:val="28"/>
          <w:lang w:val="en-US"/>
        </w:rPr>
        <w:t>f</w:t>
      </w:r>
      <w:r w:rsidRPr="008A6870">
        <w:rPr>
          <w:rFonts w:ascii="Times New Roman" w:hAnsi="Times New Roman" w:cs="Times New Roman"/>
          <w:i/>
          <w:sz w:val="28"/>
          <w:szCs w:val="28"/>
        </w:rPr>
        <w:t>) Молоко – сыр;</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Яблоко</w:t>
      </w:r>
      <w:proofErr w:type="gramStart"/>
      <w:r w:rsidRPr="008A6870">
        <w:rPr>
          <w:rFonts w:ascii="Times New Roman" w:hAnsi="Times New Roman" w:cs="Times New Roman"/>
          <w:sz w:val="28"/>
          <w:szCs w:val="28"/>
        </w:rPr>
        <w:t xml:space="preserve"> - …;                                             … - </w:t>
      </w:r>
      <w:proofErr w:type="gramEnd"/>
      <w:r w:rsidRPr="008A6870">
        <w:rPr>
          <w:rFonts w:ascii="Times New Roman" w:hAnsi="Times New Roman" w:cs="Times New Roman"/>
          <w:sz w:val="28"/>
          <w:szCs w:val="28"/>
        </w:rPr>
        <w:t>печенье.</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proofErr w:type="gramStart"/>
      <w:r w:rsidRPr="008A6870">
        <w:rPr>
          <w:rFonts w:ascii="Times New Roman" w:hAnsi="Times New Roman" w:cs="Times New Roman"/>
          <w:b/>
          <w:sz w:val="28"/>
          <w:szCs w:val="28"/>
        </w:rPr>
        <w:t>Какие</w:t>
      </w:r>
      <w:proofErr w:type="gramEnd"/>
      <w:r w:rsidRPr="008A6870">
        <w:rPr>
          <w:rFonts w:ascii="Times New Roman" w:hAnsi="Times New Roman" w:cs="Times New Roman"/>
          <w:b/>
          <w:sz w:val="28"/>
          <w:szCs w:val="28"/>
        </w:rPr>
        <w:t xml:space="preserve"> из двух приведенных ниже пословиц имеют сходный смысл?</w:t>
      </w:r>
    </w:p>
    <w:p w:rsidR="00A36A9B" w:rsidRPr="008A6870" w:rsidRDefault="00A36A9B" w:rsidP="008A6870">
      <w:pPr>
        <w:numPr>
          <w:ilvl w:val="0"/>
          <w:numId w:val="5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Куй железо, пока горячо.</w:t>
      </w:r>
    </w:p>
    <w:p w:rsidR="00A36A9B" w:rsidRPr="008A6870" w:rsidRDefault="00A36A9B" w:rsidP="008A6870">
      <w:pPr>
        <w:numPr>
          <w:ilvl w:val="0"/>
          <w:numId w:val="5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Один в поле не воин.</w:t>
      </w:r>
    </w:p>
    <w:p w:rsidR="00A36A9B" w:rsidRPr="008A6870" w:rsidRDefault="00A36A9B" w:rsidP="008A6870">
      <w:pPr>
        <w:numPr>
          <w:ilvl w:val="0"/>
          <w:numId w:val="5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Лес рубят – щепки летят.</w:t>
      </w:r>
    </w:p>
    <w:p w:rsidR="00A36A9B" w:rsidRPr="008A6870" w:rsidRDefault="00A36A9B" w:rsidP="008A6870">
      <w:pPr>
        <w:numPr>
          <w:ilvl w:val="0"/>
          <w:numId w:val="5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Не все золото, что блестит.</w:t>
      </w:r>
    </w:p>
    <w:p w:rsidR="00A36A9B" w:rsidRPr="008A6870" w:rsidRDefault="00A36A9B" w:rsidP="008A6870">
      <w:pPr>
        <w:numPr>
          <w:ilvl w:val="0"/>
          <w:numId w:val="5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Не откладывай на завтра то, что можешь сделать сегодня.</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76653B" w:rsidRPr="008A6870" w:rsidRDefault="0076653B" w:rsidP="008A6870">
      <w:pPr>
        <w:spacing w:before="0" w:after="0"/>
        <w:rPr>
          <w:rFonts w:ascii="Times New Roman" w:hAnsi="Times New Roman" w:cs="Times New Roman"/>
          <w:sz w:val="28"/>
          <w:szCs w:val="28"/>
        </w:rPr>
      </w:pPr>
    </w:p>
    <w:sectPr w:rsidR="0076653B" w:rsidRPr="008A6870" w:rsidSect="00FA7713">
      <w:type w:val="continuous"/>
      <w:pgSz w:w="11906" w:h="16838"/>
      <w:pgMar w:top="851" w:right="851" w:bottom="851" w:left="1134"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DB4" w:rsidRDefault="00D37DB4" w:rsidP="00BA0B82">
      <w:pPr>
        <w:spacing w:before="0" w:after="0"/>
      </w:pPr>
      <w:r>
        <w:separator/>
      </w:r>
    </w:p>
  </w:endnote>
  <w:endnote w:type="continuationSeparator" w:id="0">
    <w:p w:rsidR="00D37DB4" w:rsidRDefault="00D37DB4" w:rsidP="00BA0B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OpenSymbol">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DejaVu Sans">
    <w:altName w:val="MS Mincho"/>
    <w:charset w:val="80"/>
    <w:family w:val="auto"/>
    <w:pitch w:val="variable"/>
  </w:font>
  <w:font w:name="Mangal">
    <w:panose1 w:val="00000400000000000000"/>
    <w:charset w:val="01"/>
    <w:family w:val="roman"/>
    <w:notTrueType/>
    <w:pitch w:val="variable"/>
    <w:sig w:usb0="00002000" w:usb1="00000000" w:usb2="00000000" w:usb3="00000000" w:csb0="00000000" w:csb1="00000000"/>
  </w:font>
  <w:font w:name="Liberation Sans">
    <w:altName w:val="Arial Unicode MS"/>
    <w:charset w:val="80"/>
    <w:family w:val="swiss"/>
    <w:pitch w:val="variable"/>
  </w:font>
  <w:font w:name="Liberation Serif">
    <w:altName w:val="MS Mincho"/>
    <w:charset w:val="80"/>
    <w:family w:val="roman"/>
    <w:pitch w:val="variable"/>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C14" w:rsidRDefault="00BD1319" w:rsidP="00854C14">
    <w:pPr>
      <w:pStyle w:val="aff2"/>
      <w:framePr w:wrap="around" w:vAnchor="text" w:hAnchor="margin" w:xAlign="right" w:y="1"/>
      <w:rPr>
        <w:rStyle w:val="aff4"/>
      </w:rPr>
    </w:pPr>
    <w:r>
      <w:rPr>
        <w:rStyle w:val="aff4"/>
      </w:rPr>
      <w:fldChar w:fldCharType="begin"/>
    </w:r>
    <w:r w:rsidR="00854C14">
      <w:rPr>
        <w:rStyle w:val="aff4"/>
      </w:rPr>
      <w:instrText xml:space="preserve">PAGE  </w:instrText>
    </w:r>
    <w:r>
      <w:rPr>
        <w:rStyle w:val="aff4"/>
      </w:rPr>
      <w:fldChar w:fldCharType="end"/>
    </w:r>
  </w:p>
  <w:p w:rsidR="00854C14" w:rsidRDefault="00854C14" w:rsidP="00854C14">
    <w:pPr>
      <w:pStyle w:val="af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C14" w:rsidRDefault="00854C14" w:rsidP="00854C14">
    <w:pPr>
      <w:pStyle w:val="af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DB4" w:rsidRDefault="00D37DB4" w:rsidP="00BA0B82">
      <w:pPr>
        <w:spacing w:before="0" w:after="0"/>
      </w:pPr>
      <w:r>
        <w:separator/>
      </w:r>
    </w:p>
  </w:footnote>
  <w:footnote w:type="continuationSeparator" w:id="0">
    <w:p w:rsidR="00D37DB4" w:rsidRDefault="00D37DB4" w:rsidP="00BA0B82">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6"/>
    <w:lvl w:ilvl="0">
      <w:start w:val="1"/>
      <w:numFmt w:val="decimal"/>
      <w:lvlText w:val="%1."/>
      <w:lvlJc w:val="left"/>
      <w:pPr>
        <w:tabs>
          <w:tab w:val="num" w:pos="0"/>
        </w:tabs>
        <w:ind w:left="720" w:hanging="360"/>
      </w:pPr>
    </w:lvl>
  </w:abstractNum>
  <w:abstractNum w:abstractNumId="2">
    <w:nsid w:val="00000003"/>
    <w:multiLevelType w:val="singleLevel"/>
    <w:tmpl w:val="00000003"/>
    <w:name w:val="WW8Num7"/>
    <w:lvl w:ilvl="0">
      <w:start w:val="1"/>
      <w:numFmt w:val="lowerLetter"/>
      <w:lvlText w:val="%1)"/>
      <w:lvlJc w:val="left"/>
      <w:pPr>
        <w:tabs>
          <w:tab w:val="num" w:pos="0"/>
        </w:tabs>
        <w:ind w:left="720" w:hanging="360"/>
      </w:pPr>
    </w:lvl>
  </w:abstractNum>
  <w:abstractNum w:abstractNumId="3">
    <w:nsid w:val="00000004"/>
    <w:multiLevelType w:val="singleLevel"/>
    <w:tmpl w:val="00000004"/>
    <w:name w:val="WW8Num8"/>
    <w:lvl w:ilvl="0">
      <w:start w:val="1"/>
      <w:numFmt w:val="bullet"/>
      <w:lvlText w:val=""/>
      <w:lvlJc w:val="left"/>
      <w:pPr>
        <w:tabs>
          <w:tab w:val="num" w:pos="0"/>
        </w:tabs>
        <w:ind w:left="720" w:hanging="360"/>
      </w:pPr>
      <w:rPr>
        <w:rFonts w:ascii="Symbol" w:hAnsi="Symbol"/>
      </w:rPr>
    </w:lvl>
  </w:abstractNum>
  <w:abstractNum w:abstractNumId="4">
    <w:nsid w:val="00000005"/>
    <w:multiLevelType w:val="singleLevel"/>
    <w:tmpl w:val="00000005"/>
    <w:name w:val="WW8Num9"/>
    <w:lvl w:ilvl="0">
      <w:start w:val="1"/>
      <w:numFmt w:val="bullet"/>
      <w:lvlText w:val=""/>
      <w:lvlJc w:val="left"/>
      <w:pPr>
        <w:tabs>
          <w:tab w:val="num" w:pos="0"/>
        </w:tabs>
        <w:ind w:left="720" w:hanging="360"/>
      </w:pPr>
      <w:rPr>
        <w:rFonts w:ascii="Symbol" w:hAnsi="Symbol"/>
      </w:rPr>
    </w:lvl>
  </w:abstractNum>
  <w:abstractNum w:abstractNumId="5">
    <w:nsid w:val="00000006"/>
    <w:multiLevelType w:val="singleLevel"/>
    <w:tmpl w:val="00000006"/>
    <w:name w:val="WW8Num10"/>
    <w:lvl w:ilvl="0">
      <w:start w:val="1"/>
      <w:numFmt w:val="bullet"/>
      <w:lvlText w:val=""/>
      <w:lvlJc w:val="left"/>
      <w:pPr>
        <w:tabs>
          <w:tab w:val="num" w:pos="0"/>
        </w:tabs>
        <w:ind w:left="720" w:hanging="360"/>
      </w:pPr>
      <w:rPr>
        <w:rFonts w:ascii="Symbol" w:hAnsi="Symbol"/>
      </w:rPr>
    </w:lvl>
  </w:abstractNum>
  <w:abstractNum w:abstractNumId="6">
    <w:nsid w:val="00000007"/>
    <w:multiLevelType w:val="singleLevel"/>
    <w:tmpl w:val="00000007"/>
    <w:name w:val="WW8Num11"/>
    <w:lvl w:ilvl="0">
      <w:start w:val="1"/>
      <w:numFmt w:val="bullet"/>
      <w:lvlText w:val=""/>
      <w:lvlJc w:val="left"/>
      <w:pPr>
        <w:tabs>
          <w:tab w:val="num" w:pos="0"/>
        </w:tabs>
        <w:ind w:left="720" w:hanging="360"/>
      </w:pPr>
      <w:rPr>
        <w:rFonts w:ascii="Symbol" w:hAnsi="Symbol"/>
      </w:rPr>
    </w:lvl>
  </w:abstractNum>
  <w:abstractNum w:abstractNumId="7">
    <w:nsid w:val="00000008"/>
    <w:multiLevelType w:val="singleLevel"/>
    <w:tmpl w:val="00000008"/>
    <w:lvl w:ilvl="0">
      <w:start w:val="1"/>
      <w:numFmt w:val="upperRoman"/>
      <w:lvlText w:val="%1."/>
      <w:lvlJc w:val="left"/>
      <w:pPr>
        <w:tabs>
          <w:tab w:val="num" w:pos="0"/>
        </w:tabs>
        <w:ind w:left="720" w:hanging="360"/>
      </w:pPr>
    </w:lvl>
  </w:abstractNum>
  <w:abstractNum w:abstractNumId="8">
    <w:nsid w:val="00000009"/>
    <w:multiLevelType w:val="singleLevel"/>
    <w:tmpl w:val="00000009"/>
    <w:name w:val="WW8Num13"/>
    <w:lvl w:ilvl="0">
      <w:start w:val="1"/>
      <w:numFmt w:val="bullet"/>
      <w:lvlText w:val=""/>
      <w:lvlJc w:val="left"/>
      <w:pPr>
        <w:tabs>
          <w:tab w:val="num" w:pos="0"/>
        </w:tabs>
        <w:ind w:left="720" w:hanging="360"/>
      </w:pPr>
      <w:rPr>
        <w:rFonts w:ascii="Symbol" w:hAnsi="Symbol"/>
      </w:rPr>
    </w:lvl>
  </w:abstractNum>
  <w:abstractNum w:abstractNumId="9">
    <w:nsid w:val="0000000A"/>
    <w:multiLevelType w:val="singleLevel"/>
    <w:tmpl w:val="0000000A"/>
    <w:name w:val="WW8Num14"/>
    <w:lvl w:ilvl="0">
      <w:start w:val="1"/>
      <w:numFmt w:val="bullet"/>
      <w:lvlText w:val=""/>
      <w:lvlJc w:val="left"/>
      <w:pPr>
        <w:tabs>
          <w:tab w:val="num" w:pos="0"/>
        </w:tabs>
        <w:ind w:left="720" w:hanging="360"/>
      </w:pPr>
      <w:rPr>
        <w:rFonts w:ascii="Symbol" w:hAnsi="Symbol"/>
      </w:rPr>
    </w:lvl>
  </w:abstractNum>
  <w:abstractNum w:abstractNumId="10">
    <w:nsid w:val="0000000C"/>
    <w:multiLevelType w:val="singleLevel"/>
    <w:tmpl w:val="0000000C"/>
    <w:name w:val="WW8Num16"/>
    <w:lvl w:ilvl="0">
      <w:start w:val="1"/>
      <w:numFmt w:val="lowerLetter"/>
      <w:lvlText w:val="%1)"/>
      <w:lvlJc w:val="left"/>
      <w:pPr>
        <w:tabs>
          <w:tab w:val="num" w:pos="0"/>
        </w:tabs>
        <w:ind w:left="720" w:hanging="360"/>
      </w:pPr>
    </w:lvl>
  </w:abstractNum>
  <w:abstractNum w:abstractNumId="11">
    <w:nsid w:val="0000000D"/>
    <w:multiLevelType w:val="singleLevel"/>
    <w:tmpl w:val="0000000D"/>
    <w:name w:val="WW8Num17"/>
    <w:lvl w:ilvl="0">
      <w:start w:val="1"/>
      <w:numFmt w:val="bullet"/>
      <w:lvlText w:val=""/>
      <w:lvlJc w:val="left"/>
      <w:pPr>
        <w:tabs>
          <w:tab w:val="num" w:pos="0"/>
        </w:tabs>
        <w:ind w:left="720" w:hanging="360"/>
      </w:pPr>
      <w:rPr>
        <w:rFonts w:ascii="Symbol" w:hAnsi="Symbol"/>
      </w:rPr>
    </w:lvl>
  </w:abstractNum>
  <w:abstractNum w:abstractNumId="12">
    <w:nsid w:val="0000000E"/>
    <w:multiLevelType w:val="singleLevel"/>
    <w:tmpl w:val="0000000E"/>
    <w:name w:val="WW8Num18"/>
    <w:lvl w:ilvl="0">
      <w:start w:val="1"/>
      <w:numFmt w:val="bullet"/>
      <w:lvlText w:val=""/>
      <w:lvlJc w:val="left"/>
      <w:pPr>
        <w:tabs>
          <w:tab w:val="num" w:pos="0"/>
        </w:tabs>
        <w:ind w:left="720" w:hanging="360"/>
      </w:pPr>
      <w:rPr>
        <w:rFonts w:ascii="Symbol" w:hAnsi="Symbol"/>
      </w:rPr>
    </w:lvl>
  </w:abstractNum>
  <w:abstractNum w:abstractNumId="13">
    <w:nsid w:val="0000000F"/>
    <w:multiLevelType w:val="singleLevel"/>
    <w:tmpl w:val="0000000F"/>
    <w:name w:val="WW8Num19"/>
    <w:lvl w:ilvl="0">
      <w:start w:val="1"/>
      <w:numFmt w:val="decimal"/>
      <w:lvlText w:val="%1."/>
      <w:lvlJc w:val="left"/>
      <w:pPr>
        <w:tabs>
          <w:tab w:val="num" w:pos="0"/>
        </w:tabs>
        <w:ind w:left="720" w:hanging="360"/>
      </w:pPr>
    </w:lvl>
  </w:abstractNum>
  <w:abstractNum w:abstractNumId="14">
    <w:nsid w:val="00000010"/>
    <w:multiLevelType w:val="singleLevel"/>
    <w:tmpl w:val="00000010"/>
    <w:name w:val="WW8Num20"/>
    <w:lvl w:ilvl="0">
      <w:start w:val="1"/>
      <w:numFmt w:val="bullet"/>
      <w:lvlText w:val=""/>
      <w:lvlJc w:val="left"/>
      <w:pPr>
        <w:tabs>
          <w:tab w:val="num" w:pos="0"/>
        </w:tabs>
        <w:ind w:left="720" w:hanging="360"/>
      </w:pPr>
      <w:rPr>
        <w:rFonts w:ascii="Symbol" w:hAnsi="Symbol"/>
      </w:rPr>
    </w:lvl>
  </w:abstractNum>
  <w:abstractNum w:abstractNumId="15">
    <w:nsid w:val="00000011"/>
    <w:multiLevelType w:val="singleLevel"/>
    <w:tmpl w:val="00000011"/>
    <w:name w:val="WW8Num21"/>
    <w:lvl w:ilvl="0">
      <w:start w:val="1"/>
      <w:numFmt w:val="upperRoman"/>
      <w:lvlText w:val="%1."/>
      <w:lvlJc w:val="left"/>
      <w:pPr>
        <w:tabs>
          <w:tab w:val="num" w:pos="0"/>
        </w:tabs>
        <w:ind w:left="720" w:hanging="360"/>
      </w:pPr>
    </w:lvl>
  </w:abstractNum>
  <w:abstractNum w:abstractNumId="16">
    <w:nsid w:val="00000012"/>
    <w:multiLevelType w:val="singleLevel"/>
    <w:tmpl w:val="00000012"/>
    <w:name w:val="WW8Num22"/>
    <w:lvl w:ilvl="0">
      <w:start w:val="1"/>
      <w:numFmt w:val="bullet"/>
      <w:lvlText w:val=""/>
      <w:lvlJc w:val="left"/>
      <w:pPr>
        <w:tabs>
          <w:tab w:val="num" w:pos="0"/>
        </w:tabs>
        <w:ind w:left="720" w:hanging="360"/>
      </w:pPr>
      <w:rPr>
        <w:rFonts w:ascii="Symbol" w:hAnsi="Symbol"/>
      </w:rPr>
    </w:lvl>
  </w:abstractNum>
  <w:abstractNum w:abstractNumId="17">
    <w:nsid w:val="00000013"/>
    <w:multiLevelType w:val="singleLevel"/>
    <w:tmpl w:val="00000013"/>
    <w:name w:val="WW8Num23"/>
    <w:lvl w:ilvl="0">
      <w:start w:val="1"/>
      <w:numFmt w:val="decimal"/>
      <w:lvlText w:val="%1."/>
      <w:lvlJc w:val="left"/>
      <w:pPr>
        <w:tabs>
          <w:tab w:val="num" w:pos="0"/>
        </w:tabs>
        <w:ind w:left="720" w:hanging="360"/>
      </w:pPr>
    </w:lvl>
  </w:abstractNum>
  <w:abstractNum w:abstractNumId="18">
    <w:nsid w:val="00000014"/>
    <w:multiLevelType w:val="singleLevel"/>
    <w:tmpl w:val="00000014"/>
    <w:name w:val="WW8Num24"/>
    <w:lvl w:ilvl="0">
      <w:start w:val="1"/>
      <w:numFmt w:val="bullet"/>
      <w:lvlText w:val=""/>
      <w:lvlJc w:val="left"/>
      <w:pPr>
        <w:tabs>
          <w:tab w:val="num" w:pos="0"/>
        </w:tabs>
        <w:ind w:left="720" w:hanging="360"/>
      </w:pPr>
      <w:rPr>
        <w:rFonts w:ascii="Symbol" w:hAnsi="Symbol"/>
      </w:rPr>
    </w:lvl>
  </w:abstractNum>
  <w:abstractNum w:abstractNumId="19">
    <w:nsid w:val="00000015"/>
    <w:multiLevelType w:val="singleLevel"/>
    <w:tmpl w:val="00000015"/>
    <w:name w:val="WW8Num25"/>
    <w:lvl w:ilvl="0">
      <w:start w:val="1"/>
      <w:numFmt w:val="bullet"/>
      <w:lvlText w:val=""/>
      <w:lvlJc w:val="left"/>
      <w:pPr>
        <w:tabs>
          <w:tab w:val="num" w:pos="0"/>
        </w:tabs>
        <w:ind w:left="720" w:hanging="360"/>
      </w:pPr>
      <w:rPr>
        <w:rFonts w:ascii="Symbol" w:hAnsi="Symbol"/>
      </w:rPr>
    </w:lvl>
  </w:abstractNum>
  <w:abstractNum w:abstractNumId="20">
    <w:nsid w:val="00000016"/>
    <w:multiLevelType w:val="singleLevel"/>
    <w:tmpl w:val="00000016"/>
    <w:name w:val="WW8Num26"/>
    <w:lvl w:ilvl="0">
      <w:start w:val="1"/>
      <w:numFmt w:val="decimal"/>
      <w:lvlText w:val="%1."/>
      <w:lvlJc w:val="left"/>
      <w:pPr>
        <w:tabs>
          <w:tab w:val="num" w:pos="0"/>
        </w:tabs>
        <w:ind w:left="720" w:hanging="360"/>
      </w:pPr>
    </w:lvl>
  </w:abstractNum>
  <w:abstractNum w:abstractNumId="21">
    <w:nsid w:val="00000017"/>
    <w:multiLevelType w:val="singleLevel"/>
    <w:tmpl w:val="00000017"/>
    <w:name w:val="WW8Num27"/>
    <w:lvl w:ilvl="0">
      <w:start w:val="1"/>
      <w:numFmt w:val="bullet"/>
      <w:lvlText w:val=""/>
      <w:lvlJc w:val="left"/>
      <w:pPr>
        <w:tabs>
          <w:tab w:val="num" w:pos="0"/>
        </w:tabs>
        <w:ind w:left="720" w:hanging="360"/>
      </w:pPr>
      <w:rPr>
        <w:rFonts w:ascii="Symbol" w:hAnsi="Symbol"/>
      </w:rPr>
    </w:lvl>
  </w:abstractNum>
  <w:abstractNum w:abstractNumId="22">
    <w:nsid w:val="00000018"/>
    <w:multiLevelType w:val="singleLevel"/>
    <w:tmpl w:val="00000018"/>
    <w:name w:val="WW8Num28"/>
    <w:lvl w:ilvl="0">
      <w:start w:val="1"/>
      <w:numFmt w:val="bullet"/>
      <w:lvlText w:val=""/>
      <w:lvlJc w:val="left"/>
      <w:pPr>
        <w:tabs>
          <w:tab w:val="num" w:pos="0"/>
        </w:tabs>
        <w:ind w:left="720" w:hanging="360"/>
      </w:pPr>
      <w:rPr>
        <w:rFonts w:ascii="Symbol" w:hAnsi="Symbol"/>
      </w:rPr>
    </w:lvl>
  </w:abstractNum>
  <w:abstractNum w:abstractNumId="23">
    <w:nsid w:val="00000019"/>
    <w:multiLevelType w:val="singleLevel"/>
    <w:tmpl w:val="00000019"/>
    <w:name w:val="WW8Num29"/>
    <w:lvl w:ilvl="0">
      <w:start w:val="2"/>
      <w:numFmt w:val="decimal"/>
      <w:lvlText w:val="%1."/>
      <w:lvlJc w:val="left"/>
      <w:pPr>
        <w:tabs>
          <w:tab w:val="num" w:pos="0"/>
        </w:tabs>
        <w:ind w:left="720" w:hanging="360"/>
      </w:pPr>
    </w:lvl>
  </w:abstractNum>
  <w:abstractNum w:abstractNumId="24">
    <w:nsid w:val="0000001A"/>
    <w:multiLevelType w:val="singleLevel"/>
    <w:tmpl w:val="0000001A"/>
    <w:name w:val="WW8Num30"/>
    <w:lvl w:ilvl="0">
      <w:start w:val="1"/>
      <w:numFmt w:val="bullet"/>
      <w:lvlText w:val=""/>
      <w:lvlJc w:val="left"/>
      <w:pPr>
        <w:tabs>
          <w:tab w:val="num" w:pos="0"/>
        </w:tabs>
        <w:ind w:left="720" w:hanging="360"/>
      </w:pPr>
      <w:rPr>
        <w:rFonts w:ascii="Symbol" w:hAnsi="Symbol"/>
      </w:rPr>
    </w:lvl>
  </w:abstractNum>
  <w:abstractNum w:abstractNumId="25">
    <w:nsid w:val="0000001B"/>
    <w:multiLevelType w:val="singleLevel"/>
    <w:tmpl w:val="0000001B"/>
    <w:name w:val="WW8Num31"/>
    <w:lvl w:ilvl="0">
      <w:start w:val="1"/>
      <w:numFmt w:val="decimal"/>
      <w:lvlText w:val="%1."/>
      <w:lvlJc w:val="left"/>
      <w:pPr>
        <w:tabs>
          <w:tab w:val="num" w:pos="0"/>
        </w:tabs>
        <w:ind w:left="720" w:hanging="360"/>
      </w:pPr>
    </w:lvl>
  </w:abstractNum>
  <w:abstractNum w:abstractNumId="26">
    <w:nsid w:val="0000001C"/>
    <w:multiLevelType w:val="singleLevel"/>
    <w:tmpl w:val="0000001C"/>
    <w:name w:val="WW8Num32"/>
    <w:lvl w:ilvl="0">
      <w:start w:val="1"/>
      <w:numFmt w:val="bullet"/>
      <w:lvlText w:val=""/>
      <w:lvlJc w:val="left"/>
      <w:pPr>
        <w:tabs>
          <w:tab w:val="num" w:pos="0"/>
        </w:tabs>
        <w:ind w:left="720" w:hanging="360"/>
      </w:pPr>
      <w:rPr>
        <w:rFonts w:ascii="Symbol" w:hAnsi="Symbol"/>
      </w:rPr>
    </w:lvl>
  </w:abstractNum>
  <w:abstractNum w:abstractNumId="27">
    <w:nsid w:val="0000001D"/>
    <w:multiLevelType w:val="singleLevel"/>
    <w:tmpl w:val="0000001D"/>
    <w:name w:val="WW8Num33"/>
    <w:lvl w:ilvl="0">
      <w:start w:val="1"/>
      <w:numFmt w:val="bullet"/>
      <w:lvlText w:val=""/>
      <w:lvlJc w:val="left"/>
      <w:pPr>
        <w:tabs>
          <w:tab w:val="num" w:pos="0"/>
        </w:tabs>
        <w:ind w:left="720" w:hanging="360"/>
      </w:pPr>
      <w:rPr>
        <w:rFonts w:ascii="Symbol" w:hAnsi="Symbol"/>
      </w:rPr>
    </w:lvl>
  </w:abstractNum>
  <w:abstractNum w:abstractNumId="28">
    <w:nsid w:val="0000001E"/>
    <w:multiLevelType w:val="singleLevel"/>
    <w:tmpl w:val="0000001E"/>
    <w:name w:val="WW8Num34"/>
    <w:lvl w:ilvl="0">
      <w:start w:val="1"/>
      <w:numFmt w:val="decimal"/>
      <w:lvlText w:val="%1."/>
      <w:lvlJc w:val="left"/>
      <w:pPr>
        <w:tabs>
          <w:tab w:val="num" w:pos="0"/>
        </w:tabs>
        <w:ind w:left="720" w:hanging="360"/>
      </w:pPr>
    </w:lvl>
  </w:abstractNum>
  <w:abstractNum w:abstractNumId="29">
    <w:nsid w:val="0000001F"/>
    <w:multiLevelType w:val="singleLevel"/>
    <w:tmpl w:val="0000001F"/>
    <w:name w:val="WW8Num35"/>
    <w:lvl w:ilvl="0">
      <w:start w:val="1"/>
      <w:numFmt w:val="bullet"/>
      <w:lvlText w:val=""/>
      <w:lvlJc w:val="left"/>
      <w:pPr>
        <w:tabs>
          <w:tab w:val="num" w:pos="0"/>
        </w:tabs>
        <w:ind w:left="720" w:hanging="360"/>
      </w:pPr>
      <w:rPr>
        <w:rFonts w:ascii="Symbol" w:hAnsi="Symbol"/>
      </w:rPr>
    </w:lvl>
  </w:abstractNum>
  <w:abstractNum w:abstractNumId="30">
    <w:nsid w:val="00000020"/>
    <w:multiLevelType w:val="singleLevel"/>
    <w:tmpl w:val="00000020"/>
    <w:name w:val="WW8Num36"/>
    <w:lvl w:ilvl="0">
      <w:start w:val="1"/>
      <w:numFmt w:val="decimal"/>
      <w:lvlText w:val="%1."/>
      <w:lvlJc w:val="left"/>
      <w:pPr>
        <w:tabs>
          <w:tab w:val="num" w:pos="0"/>
        </w:tabs>
        <w:ind w:left="720" w:hanging="360"/>
      </w:pPr>
    </w:lvl>
  </w:abstractNum>
  <w:abstractNum w:abstractNumId="31">
    <w:nsid w:val="00000021"/>
    <w:multiLevelType w:val="singleLevel"/>
    <w:tmpl w:val="00000021"/>
    <w:name w:val="WW8Num37"/>
    <w:lvl w:ilvl="0">
      <w:start w:val="1"/>
      <w:numFmt w:val="bullet"/>
      <w:lvlText w:val=""/>
      <w:lvlJc w:val="left"/>
      <w:pPr>
        <w:tabs>
          <w:tab w:val="num" w:pos="0"/>
        </w:tabs>
        <w:ind w:left="720" w:hanging="360"/>
      </w:pPr>
      <w:rPr>
        <w:rFonts w:ascii="Symbol" w:hAnsi="Symbol"/>
      </w:rPr>
    </w:lvl>
  </w:abstractNum>
  <w:abstractNum w:abstractNumId="32">
    <w:nsid w:val="00000022"/>
    <w:multiLevelType w:val="singleLevel"/>
    <w:tmpl w:val="00000022"/>
    <w:name w:val="WW8Num38"/>
    <w:lvl w:ilvl="0">
      <w:start w:val="1"/>
      <w:numFmt w:val="bullet"/>
      <w:lvlText w:val=""/>
      <w:lvlJc w:val="left"/>
      <w:pPr>
        <w:tabs>
          <w:tab w:val="num" w:pos="0"/>
        </w:tabs>
        <w:ind w:left="720" w:hanging="360"/>
      </w:pPr>
      <w:rPr>
        <w:rFonts w:ascii="Symbol" w:hAnsi="Symbol"/>
      </w:rPr>
    </w:lvl>
  </w:abstractNum>
  <w:abstractNum w:abstractNumId="33">
    <w:nsid w:val="00000023"/>
    <w:multiLevelType w:val="singleLevel"/>
    <w:tmpl w:val="00000023"/>
    <w:name w:val="WW8Num39"/>
    <w:lvl w:ilvl="0">
      <w:start w:val="1"/>
      <w:numFmt w:val="decimal"/>
      <w:lvlText w:val="%1."/>
      <w:lvlJc w:val="left"/>
      <w:pPr>
        <w:tabs>
          <w:tab w:val="num" w:pos="0"/>
        </w:tabs>
        <w:ind w:left="720" w:hanging="360"/>
      </w:pPr>
    </w:lvl>
  </w:abstractNum>
  <w:abstractNum w:abstractNumId="34">
    <w:nsid w:val="00000024"/>
    <w:multiLevelType w:val="singleLevel"/>
    <w:tmpl w:val="00000024"/>
    <w:name w:val="WW8Num40"/>
    <w:lvl w:ilvl="0">
      <w:start w:val="1"/>
      <w:numFmt w:val="bullet"/>
      <w:lvlText w:val=""/>
      <w:lvlJc w:val="left"/>
      <w:pPr>
        <w:tabs>
          <w:tab w:val="num" w:pos="0"/>
        </w:tabs>
        <w:ind w:left="720" w:hanging="360"/>
      </w:pPr>
      <w:rPr>
        <w:rFonts w:ascii="Symbol" w:hAnsi="Symbol"/>
      </w:rPr>
    </w:lvl>
  </w:abstractNum>
  <w:abstractNum w:abstractNumId="35">
    <w:nsid w:val="00000025"/>
    <w:multiLevelType w:val="singleLevel"/>
    <w:tmpl w:val="00000025"/>
    <w:name w:val="WW8Num41"/>
    <w:lvl w:ilvl="0">
      <w:start w:val="1"/>
      <w:numFmt w:val="bullet"/>
      <w:lvlText w:val=""/>
      <w:lvlJc w:val="left"/>
      <w:pPr>
        <w:tabs>
          <w:tab w:val="num" w:pos="0"/>
        </w:tabs>
        <w:ind w:left="720" w:hanging="360"/>
      </w:pPr>
      <w:rPr>
        <w:rFonts w:ascii="Symbol" w:hAnsi="Symbol"/>
      </w:rPr>
    </w:lvl>
  </w:abstractNum>
  <w:abstractNum w:abstractNumId="36">
    <w:nsid w:val="00000026"/>
    <w:multiLevelType w:val="singleLevel"/>
    <w:tmpl w:val="00000026"/>
    <w:name w:val="WW8Num42"/>
    <w:lvl w:ilvl="0">
      <w:start w:val="1"/>
      <w:numFmt w:val="bullet"/>
      <w:lvlText w:val=""/>
      <w:lvlJc w:val="left"/>
      <w:pPr>
        <w:tabs>
          <w:tab w:val="num" w:pos="0"/>
        </w:tabs>
        <w:ind w:left="720" w:hanging="360"/>
      </w:pPr>
      <w:rPr>
        <w:rFonts w:ascii="Symbol" w:hAnsi="Symbol"/>
      </w:rPr>
    </w:lvl>
  </w:abstractNum>
  <w:abstractNum w:abstractNumId="37">
    <w:nsid w:val="00000027"/>
    <w:multiLevelType w:val="singleLevel"/>
    <w:tmpl w:val="00000027"/>
    <w:name w:val="WW8Num43"/>
    <w:lvl w:ilvl="0">
      <w:start w:val="1"/>
      <w:numFmt w:val="bullet"/>
      <w:lvlText w:val=""/>
      <w:lvlJc w:val="left"/>
      <w:pPr>
        <w:tabs>
          <w:tab w:val="num" w:pos="0"/>
        </w:tabs>
        <w:ind w:left="720" w:hanging="360"/>
      </w:pPr>
      <w:rPr>
        <w:rFonts w:ascii="Symbol" w:hAnsi="Symbol"/>
      </w:rPr>
    </w:lvl>
  </w:abstractNum>
  <w:abstractNum w:abstractNumId="38">
    <w:nsid w:val="00000028"/>
    <w:multiLevelType w:val="singleLevel"/>
    <w:tmpl w:val="00000028"/>
    <w:name w:val="WW8Num44"/>
    <w:lvl w:ilvl="0">
      <w:start w:val="1"/>
      <w:numFmt w:val="bullet"/>
      <w:lvlText w:val=""/>
      <w:lvlJc w:val="left"/>
      <w:pPr>
        <w:tabs>
          <w:tab w:val="num" w:pos="0"/>
        </w:tabs>
        <w:ind w:left="720" w:hanging="360"/>
      </w:pPr>
      <w:rPr>
        <w:rFonts w:ascii="Symbol" w:hAnsi="Symbol"/>
      </w:rPr>
    </w:lvl>
  </w:abstractNum>
  <w:abstractNum w:abstractNumId="39">
    <w:nsid w:val="00000029"/>
    <w:multiLevelType w:val="singleLevel"/>
    <w:tmpl w:val="00000029"/>
    <w:name w:val="WW8Num45"/>
    <w:lvl w:ilvl="0">
      <w:start w:val="1"/>
      <w:numFmt w:val="bullet"/>
      <w:lvlText w:val=""/>
      <w:lvlJc w:val="left"/>
      <w:pPr>
        <w:tabs>
          <w:tab w:val="num" w:pos="0"/>
        </w:tabs>
        <w:ind w:left="720" w:hanging="360"/>
      </w:pPr>
      <w:rPr>
        <w:rFonts w:ascii="Symbol" w:hAnsi="Symbol"/>
      </w:rPr>
    </w:lvl>
  </w:abstractNum>
  <w:abstractNum w:abstractNumId="40">
    <w:nsid w:val="0000002A"/>
    <w:multiLevelType w:val="singleLevel"/>
    <w:tmpl w:val="0000002A"/>
    <w:name w:val="WW8Num46"/>
    <w:lvl w:ilvl="0">
      <w:start w:val="1"/>
      <w:numFmt w:val="bullet"/>
      <w:lvlText w:val=""/>
      <w:lvlJc w:val="left"/>
      <w:pPr>
        <w:tabs>
          <w:tab w:val="num" w:pos="0"/>
        </w:tabs>
        <w:ind w:left="720" w:hanging="360"/>
      </w:pPr>
      <w:rPr>
        <w:rFonts w:ascii="Symbol" w:hAnsi="Symbol"/>
      </w:rPr>
    </w:lvl>
  </w:abstractNum>
  <w:abstractNum w:abstractNumId="41">
    <w:nsid w:val="0000002B"/>
    <w:multiLevelType w:val="singleLevel"/>
    <w:tmpl w:val="0000002B"/>
    <w:name w:val="WW8Num47"/>
    <w:lvl w:ilvl="0">
      <w:start w:val="1"/>
      <w:numFmt w:val="lowerLetter"/>
      <w:lvlText w:val="%1)"/>
      <w:lvlJc w:val="left"/>
      <w:pPr>
        <w:tabs>
          <w:tab w:val="num" w:pos="0"/>
        </w:tabs>
        <w:ind w:left="720" w:hanging="360"/>
      </w:pPr>
    </w:lvl>
  </w:abstractNum>
  <w:abstractNum w:abstractNumId="42">
    <w:nsid w:val="0000002C"/>
    <w:multiLevelType w:val="singleLevel"/>
    <w:tmpl w:val="0000002C"/>
    <w:name w:val="WW8Num48"/>
    <w:lvl w:ilvl="0">
      <w:start w:val="1"/>
      <w:numFmt w:val="bullet"/>
      <w:lvlText w:val=""/>
      <w:lvlJc w:val="left"/>
      <w:pPr>
        <w:tabs>
          <w:tab w:val="num" w:pos="0"/>
        </w:tabs>
        <w:ind w:left="720" w:hanging="360"/>
      </w:pPr>
      <w:rPr>
        <w:rFonts w:ascii="Symbol" w:hAnsi="Symbol"/>
      </w:rPr>
    </w:lvl>
  </w:abstractNum>
  <w:abstractNum w:abstractNumId="43">
    <w:nsid w:val="0000002D"/>
    <w:multiLevelType w:val="singleLevel"/>
    <w:tmpl w:val="0000002D"/>
    <w:name w:val="WW8Num49"/>
    <w:lvl w:ilvl="0">
      <w:start w:val="1"/>
      <w:numFmt w:val="bullet"/>
      <w:lvlText w:val=""/>
      <w:lvlJc w:val="left"/>
      <w:pPr>
        <w:tabs>
          <w:tab w:val="num" w:pos="0"/>
        </w:tabs>
        <w:ind w:left="720" w:hanging="360"/>
      </w:pPr>
      <w:rPr>
        <w:rFonts w:ascii="Symbol" w:hAnsi="Symbol"/>
      </w:rPr>
    </w:lvl>
  </w:abstractNum>
  <w:abstractNum w:abstractNumId="44">
    <w:nsid w:val="0000002E"/>
    <w:multiLevelType w:val="singleLevel"/>
    <w:tmpl w:val="0000002E"/>
    <w:name w:val="WW8Num50"/>
    <w:lvl w:ilvl="0">
      <w:start w:val="1"/>
      <w:numFmt w:val="bullet"/>
      <w:lvlText w:val=""/>
      <w:lvlJc w:val="left"/>
      <w:pPr>
        <w:tabs>
          <w:tab w:val="num" w:pos="0"/>
        </w:tabs>
        <w:ind w:left="720" w:hanging="360"/>
      </w:pPr>
      <w:rPr>
        <w:rFonts w:ascii="Symbol" w:hAnsi="Symbol"/>
      </w:rPr>
    </w:lvl>
  </w:abstractNum>
  <w:abstractNum w:abstractNumId="45">
    <w:nsid w:val="0000002F"/>
    <w:multiLevelType w:val="singleLevel"/>
    <w:tmpl w:val="0000002F"/>
    <w:name w:val="WW8Num51"/>
    <w:lvl w:ilvl="0">
      <w:start w:val="1"/>
      <w:numFmt w:val="bullet"/>
      <w:lvlText w:val=""/>
      <w:lvlJc w:val="left"/>
      <w:pPr>
        <w:tabs>
          <w:tab w:val="num" w:pos="0"/>
        </w:tabs>
        <w:ind w:left="720" w:hanging="360"/>
      </w:pPr>
      <w:rPr>
        <w:rFonts w:ascii="Symbol" w:hAnsi="Symbol"/>
      </w:rPr>
    </w:lvl>
  </w:abstractNum>
  <w:abstractNum w:abstractNumId="46">
    <w:nsid w:val="00000030"/>
    <w:multiLevelType w:val="singleLevel"/>
    <w:tmpl w:val="00000030"/>
    <w:name w:val="WW8Num52"/>
    <w:lvl w:ilvl="0">
      <w:start w:val="1"/>
      <w:numFmt w:val="bullet"/>
      <w:lvlText w:val=""/>
      <w:lvlJc w:val="left"/>
      <w:pPr>
        <w:tabs>
          <w:tab w:val="num" w:pos="0"/>
        </w:tabs>
        <w:ind w:left="720" w:hanging="360"/>
      </w:pPr>
      <w:rPr>
        <w:rFonts w:ascii="Symbol" w:hAnsi="Symbol"/>
      </w:rPr>
    </w:lvl>
  </w:abstractNum>
  <w:abstractNum w:abstractNumId="47">
    <w:nsid w:val="00000031"/>
    <w:multiLevelType w:val="singleLevel"/>
    <w:tmpl w:val="00000031"/>
    <w:name w:val="WW8Num53"/>
    <w:lvl w:ilvl="0">
      <w:start w:val="1"/>
      <w:numFmt w:val="bullet"/>
      <w:lvlText w:val=""/>
      <w:lvlJc w:val="left"/>
      <w:pPr>
        <w:tabs>
          <w:tab w:val="num" w:pos="0"/>
        </w:tabs>
        <w:ind w:left="720" w:hanging="360"/>
      </w:pPr>
      <w:rPr>
        <w:rFonts w:ascii="Symbol" w:hAnsi="Symbol"/>
      </w:rPr>
    </w:lvl>
  </w:abstractNum>
  <w:abstractNum w:abstractNumId="48">
    <w:nsid w:val="00000032"/>
    <w:multiLevelType w:val="singleLevel"/>
    <w:tmpl w:val="00000032"/>
    <w:name w:val="WW8Num54"/>
    <w:lvl w:ilvl="0">
      <w:start w:val="1"/>
      <w:numFmt w:val="bullet"/>
      <w:lvlText w:val=""/>
      <w:lvlJc w:val="left"/>
      <w:pPr>
        <w:tabs>
          <w:tab w:val="num" w:pos="0"/>
        </w:tabs>
        <w:ind w:left="720" w:hanging="360"/>
      </w:pPr>
      <w:rPr>
        <w:rFonts w:ascii="Symbol" w:hAnsi="Symbol"/>
      </w:rPr>
    </w:lvl>
  </w:abstractNum>
  <w:abstractNum w:abstractNumId="49">
    <w:nsid w:val="00000033"/>
    <w:multiLevelType w:val="singleLevel"/>
    <w:tmpl w:val="00000033"/>
    <w:name w:val="WW8Num55"/>
    <w:lvl w:ilvl="0">
      <w:start w:val="1"/>
      <w:numFmt w:val="bullet"/>
      <w:lvlText w:val=""/>
      <w:lvlJc w:val="left"/>
      <w:pPr>
        <w:tabs>
          <w:tab w:val="num" w:pos="0"/>
        </w:tabs>
        <w:ind w:left="720" w:hanging="360"/>
      </w:pPr>
      <w:rPr>
        <w:rFonts w:ascii="Symbol" w:hAnsi="Symbol"/>
      </w:rPr>
    </w:lvl>
  </w:abstractNum>
  <w:abstractNum w:abstractNumId="50">
    <w:nsid w:val="00000034"/>
    <w:multiLevelType w:val="singleLevel"/>
    <w:tmpl w:val="00000034"/>
    <w:name w:val="WW8Num56"/>
    <w:lvl w:ilvl="0">
      <w:start w:val="1"/>
      <w:numFmt w:val="bullet"/>
      <w:lvlText w:val=""/>
      <w:lvlJc w:val="left"/>
      <w:pPr>
        <w:tabs>
          <w:tab w:val="num" w:pos="0"/>
        </w:tabs>
        <w:ind w:left="720" w:hanging="360"/>
      </w:pPr>
      <w:rPr>
        <w:rFonts w:ascii="Symbol" w:hAnsi="Symbol"/>
      </w:rPr>
    </w:lvl>
  </w:abstractNum>
  <w:abstractNum w:abstractNumId="51">
    <w:nsid w:val="00000036"/>
    <w:multiLevelType w:val="singleLevel"/>
    <w:tmpl w:val="00000036"/>
    <w:name w:val="WW8Num58"/>
    <w:lvl w:ilvl="0">
      <w:start w:val="1"/>
      <w:numFmt w:val="bullet"/>
      <w:lvlText w:val=""/>
      <w:lvlJc w:val="left"/>
      <w:pPr>
        <w:tabs>
          <w:tab w:val="num" w:pos="0"/>
        </w:tabs>
        <w:ind w:left="720" w:hanging="360"/>
      </w:pPr>
      <w:rPr>
        <w:rFonts w:ascii="Symbol" w:hAnsi="Symbol"/>
      </w:rPr>
    </w:lvl>
  </w:abstractNum>
  <w:abstractNum w:abstractNumId="52">
    <w:nsid w:val="00000037"/>
    <w:multiLevelType w:val="singleLevel"/>
    <w:tmpl w:val="00000037"/>
    <w:name w:val="WW8Num59"/>
    <w:lvl w:ilvl="0">
      <w:start w:val="1"/>
      <w:numFmt w:val="bullet"/>
      <w:lvlText w:val=""/>
      <w:lvlJc w:val="left"/>
      <w:pPr>
        <w:tabs>
          <w:tab w:val="num" w:pos="0"/>
        </w:tabs>
        <w:ind w:left="720" w:hanging="360"/>
      </w:pPr>
      <w:rPr>
        <w:rFonts w:ascii="Symbol" w:hAnsi="Symbol"/>
      </w:rPr>
    </w:lvl>
  </w:abstractNum>
  <w:abstractNum w:abstractNumId="53">
    <w:nsid w:val="00000038"/>
    <w:multiLevelType w:val="singleLevel"/>
    <w:tmpl w:val="00000038"/>
    <w:name w:val="WW8Num60"/>
    <w:lvl w:ilvl="0">
      <w:start w:val="1"/>
      <w:numFmt w:val="bullet"/>
      <w:lvlText w:val=""/>
      <w:lvlJc w:val="left"/>
      <w:pPr>
        <w:tabs>
          <w:tab w:val="num" w:pos="0"/>
        </w:tabs>
        <w:ind w:left="720" w:hanging="360"/>
      </w:pPr>
      <w:rPr>
        <w:rFonts w:ascii="Symbol" w:hAnsi="Symbol"/>
      </w:rPr>
    </w:lvl>
  </w:abstractNum>
  <w:abstractNum w:abstractNumId="54">
    <w:nsid w:val="00000039"/>
    <w:multiLevelType w:val="singleLevel"/>
    <w:tmpl w:val="00000039"/>
    <w:name w:val="WW8Num61"/>
    <w:lvl w:ilvl="0">
      <w:start w:val="1"/>
      <w:numFmt w:val="bullet"/>
      <w:lvlText w:val=""/>
      <w:lvlJc w:val="left"/>
      <w:pPr>
        <w:tabs>
          <w:tab w:val="num" w:pos="0"/>
        </w:tabs>
        <w:ind w:left="720" w:hanging="360"/>
      </w:pPr>
      <w:rPr>
        <w:rFonts w:ascii="Symbol" w:hAnsi="Symbol"/>
      </w:rPr>
    </w:lvl>
  </w:abstractNum>
  <w:abstractNum w:abstractNumId="55">
    <w:nsid w:val="0000003A"/>
    <w:multiLevelType w:val="singleLevel"/>
    <w:tmpl w:val="0000003A"/>
    <w:name w:val="WW8Num62"/>
    <w:lvl w:ilvl="0">
      <w:start w:val="1"/>
      <w:numFmt w:val="bullet"/>
      <w:lvlText w:val=""/>
      <w:lvlJc w:val="left"/>
      <w:pPr>
        <w:tabs>
          <w:tab w:val="num" w:pos="0"/>
        </w:tabs>
        <w:ind w:left="720" w:hanging="360"/>
      </w:pPr>
      <w:rPr>
        <w:rFonts w:ascii="Symbol" w:hAnsi="Symbol"/>
      </w:rPr>
    </w:lvl>
  </w:abstractNum>
  <w:abstractNum w:abstractNumId="56">
    <w:nsid w:val="0000003B"/>
    <w:multiLevelType w:val="singleLevel"/>
    <w:tmpl w:val="0000003B"/>
    <w:name w:val="WW8Num63"/>
    <w:lvl w:ilvl="0">
      <w:start w:val="1"/>
      <w:numFmt w:val="bullet"/>
      <w:lvlText w:val=""/>
      <w:lvlJc w:val="left"/>
      <w:pPr>
        <w:tabs>
          <w:tab w:val="num" w:pos="0"/>
        </w:tabs>
        <w:ind w:left="720" w:hanging="360"/>
      </w:pPr>
      <w:rPr>
        <w:rFonts w:ascii="Symbol" w:hAnsi="Symbol"/>
      </w:rPr>
    </w:lvl>
  </w:abstractNum>
  <w:abstractNum w:abstractNumId="57">
    <w:nsid w:val="0000003C"/>
    <w:multiLevelType w:val="singleLevel"/>
    <w:tmpl w:val="0000003C"/>
    <w:name w:val="WW8Num64"/>
    <w:lvl w:ilvl="0">
      <w:start w:val="1"/>
      <w:numFmt w:val="bullet"/>
      <w:lvlText w:val=""/>
      <w:lvlJc w:val="left"/>
      <w:pPr>
        <w:tabs>
          <w:tab w:val="num" w:pos="0"/>
        </w:tabs>
        <w:ind w:left="720" w:hanging="360"/>
      </w:pPr>
      <w:rPr>
        <w:rFonts w:ascii="Symbol" w:hAnsi="Symbol"/>
      </w:rPr>
    </w:lvl>
  </w:abstractNum>
  <w:abstractNum w:abstractNumId="58">
    <w:nsid w:val="0000003D"/>
    <w:multiLevelType w:val="singleLevel"/>
    <w:tmpl w:val="0000003D"/>
    <w:name w:val="WW8Num65"/>
    <w:lvl w:ilvl="0">
      <w:start w:val="1"/>
      <w:numFmt w:val="lowerLetter"/>
      <w:lvlText w:val="%1)"/>
      <w:lvlJc w:val="left"/>
      <w:pPr>
        <w:tabs>
          <w:tab w:val="num" w:pos="0"/>
        </w:tabs>
        <w:ind w:left="720" w:hanging="360"/>
      </w:pPr>
    </w:lvl>
  </w:abstractNum>
  <w:abstractNum w:abstractNumId="59">
    <w:nsid w:val="0000003E"/>
    <w:multiLevelType w:val="singleLevel"/>
    <w:tmpl w:val="0000003E"/>
    <w:name w:val="WW8Num66"/>
    <w:lvl w:ilvl="0">
      <w:start w:val="1"/>
      <w:numFmt w:val="bullet"/>
      <w:lvlText w:val=""/>
      <w:lvlJc w:val="left"/>
      <w:pPr>
        <w:tabs>
          <w:tab w:val="num" w:pos="0"/>
        </w:tabs>
        <w:ind w:left="720" w:hanging="360"/>
      </w:pPr>
      <w:rPr>
        <w:rFonts w:ascii="Symbol" w:hAnsi="Symbol"/>
      </w:rPr>
    </w:lvl>
  </w:abstractNum>
  <w:abstractNum w:abstractNumId="60">
    <w:nsid w:val="0000003F"/>
    <w:multiLevelType w:val="singleLevel"/>
    <w:tmpl w:val="0000003F"/>
    <w:name w:val="WW8Num67"/>
    <w:lvl w:ilvl="0">
      <w:start w:val="1"/>
      <w:numFmt w:val="bullet"/>
      <w:lvlText w:val=""/>
      <w:lvlJc w:val="left"/>
      <w:pPr>
        <w:tabs>
          <w:tab w:val="num" w:pos="0"/>
        </w:tabs>
        <w:ind w:left="720" w:hanging="360"/>
      </w:pPr>
      <w:rPr>
        <w:rFonts w:ascii="Symbol" w:hAnsi="Symbol"/>
      </w:rPr>
    </w:lvl>
  </w:abstractNum>
  <w:abstractNum w:abstractNumId="61">
    <w:nsid w:val="00000040"/>
    <w:multiLevelType w:val="singleLevel"/>
    <w:tmpl w:val="00000040"/>
    <w:lvl w:ilvl="0">
      <w:start w:val="1"/>
      <w:numFmt w:val="bullet"/>
      <w:lvlText w:val=""/>
      <w:lvlJc w:val="left"/>
      <w:pPr>
        <w:tabs>
          <w:tab w:val="num" w:pos="-76"/>
        </w:tabs>
        <w:ind w:left="644" w:hanging="360"/>
      </w:pPr>
      <w:rPr>
        <w:rFonts w:ascii="Symbol" w:hAnsi="Symbol"/>
      </w:rPr>
    </w:lvl>
  </w:abstractNum>
  <w:abstractNum w:abstractNumId="62">
    <w:nsid w:val="00000041"/>
    <w:multiLevelType w:val="singleLevel"/>
    <w:tmpl w:val="00000041"/>
    <w:name w:val="WW8Num69"/>
    <w:lvl w:ilvl="0">
      <w:start w:val="1"/>
      <w:numFmt w:val="decimal"/>
      <w:lvlText w:val="%1."/>
      <w:lvlJc w:val="left"/>
      <w:pPr>
        <w:tabs>
          <w:tab w:val="num" w:pos="0"/>
        </w:tabs>
        <w:ind w:left="720" w:hanging="360"/>
      </w:pPr>
    </w:lvl>
  </w:abstractNum>
  <w:abstractNum w:abstractNumId="63">
    <w:nsid w:val="00000042"/>
    <w:multiLevelType w:val="singleLevel"/>
    <w:tmpl w:val="00000042"/>
    <w:name w:val="WW8Num70"/>
    <w:lvl w:ilvl="0">
      <w:start w:val="1"/>
      <w:numFmt w:val="decimal"/>
      <w:lvlText w:val="%1."/>
      <w:lvlJc w:val="left"/>
      <w:pPr>
        <w:tabs>
          <w:tab w:val="num" w:pos="0"/>
        </w:tabs>
        <w:ind w:left="720" w:hanging="360"/>
      </w:pPr>
    </w:lvl>
  </w:abstractNum>
  <w:abstractNum w:abstractNumId="64">
    <w:nsid w:val="00000043"/>
    <w:multiLevelType w:val="singleLevel"/>
    <w:tmpl w:val="00000043"/>
    <w:name w:val="WW8Num71"/>
    <w:lvl w:ilvl="0">
      <w:start w:val="1"/>
      <w:numFmt w:val="decimal"/>
      <w:lvlText w:val="%1."/>
      <w:lvlJc w:val="left"/>
      <w:pPr>
        <w:tabs>
          <w:tab w:val="num" w:pos="0"/>
        </w:tabs>
        <w:ind w:left="720" w:hanging="360"/>
      </w:pPr>
    </w:lvl>
  </w:abstractNum>
  <w:abstractNum w:abstractNumId="65">
    <w:nsid w:val="00000044"/>
    <w:multiLevelType w:val="singleLevel"/>
    <w:tmpl w:val="00000044"/>
    <w:name w:val="WW8Num72"/>
    <w:lvl w:ilvl="0">
      <w:start w:val="1"/>
      <w:numFmt w:val="bullet"/>
      <w:lvlText w:val=""/>
      <w:lvlJc w:val="left"/>
      <w:pPr>
        <w:tabs>
          <w:tab w:val="num" w:pos="0"/>
        </w:tabs>
        <w:ind w:left="720" w:hanging="360"/>
      </w:pPr>
      <w:rPr>
        <w:rFonts w:ascii="Symbol" w:hAnsi="Symbol"/>
      </w:rPr>
    </w:lvl>
  </w:abstractNum>
  <w:abstractNum w:abstractNumId="66">
    <w:nsid w:val="00000045"/>
    <w:multiLevelType w:val="singleLevel"/>
    <w:tmpl w:val="00000045"/>
    <w:name w:val="WW8Num73"/>
    <w:lvl w:ilvl="0">
      <w:start w:val="1"/>
      <w:numFmt w:val="bullet"/>
      <w:lvlText w:val=""/>
      <w:lvlJc w:val="left"/>
      <w:pPr>
        <w:tabs>
          <w:tab w:val="num" w:pos="0"/>
        </w:tabs>
        <w:ind w:left="780" w:hanging="360"/>
      </w:pPr>
      <w:rPr>
        <w:rFonts w:ascii="Symbol" w:hAnsi="Symbol"/>
      </w:rPr>
    </w:lvl>
  </w:abstractNum>
  <w:abstractNum w:abstractNumId="67">
    <w:nsid w:val="00000046"/>
    <w:multiLevelType w:val="singleLevel"/>
    <w:tmpl w:val="00000046"/>
    <w:name w:val="WW8Num74"/>
    <w:lvl w:ilvl="0">
      <w:start w:val="1"/>
      <w:numFmt w:val="bullet"/>
      <w:lvlText w:val=""/>
      <w:lvlJc w:val="left"/>
      <w:pPr>
        <w:tabs>
          <w:tab w:val="num" w:pos="0"/>
        </w:tabs>
        <w:ind w:left="720" w:hanging="360"/>
      </w:pPr>
      <w:rPr>
        <w:rFonts w:ascii="Symbol" w:hAnsi="Symbol"/>
      </w:rPr>
    </w:lvl>
  </w:abstractNum>
  <w:abstractNum w:abstractNumId="68">
    <w:nsid w:val="00000047"/>
    <w:multiLevelType w:val="singleLevel"/>
    <w:tmpl w:val="00000047"/>
    <w:name w:val="WW8Num75"/>
    <w:lvl w:ilvl="0">
      <w:start w:val="1"/>
      <w:numFmt w:val="lowerLetter"/>
      <w:lvlText w:val="%1)"/>
      <w:lvlJc w:val="left"/>
      <w:pPr>
        <w:tabs>
          <w:tab w:val="num" w:pos="0"/>
        </w:tabs>
        <w:ind w:left="720" w:hanging="360"/>
      </w:pPr>
    </w:lvl>
  </w:abstractNum>
  <w:abstractNum w:abstractNumId="69">
    <w:nsid w:val="00000048"/>
    <w:multiLevelType w:val="singleLevel"/>
    <w:tmpl w:val="00000048"/>
    <w:name w:val="WW8Num76"/>
    <w:lvl w:ilvl="0">
      <w:start w:val="1"/>
      <w:numFmt w:val="bullet"/>
      <w:lvlText w:val=""/>
      <w:lvlJc w:val="left"/>
      <w:pPr>
        <w:tabs>
          <w:tab w:val="num" w:pos="0"/>
        </w:tabs>
        <w:ind w:left="720" w:hanging="360"/>
      </w:pPr>
      <w:rPr>
        <w:rFonts w:ascii="Symbol" w:hAnsi="Symbol"/>
      </w:rPr>
    </w:lvl>
  </w:abstractNum>
  <w:abstractNum w:abstractNumId="70">
    <w:nsid w:val="00000049"/>
    <w:multiLevelType w:val="singleLevel"/>
    <w:tmpl w:val="00000049"/>
    <w:name w:val="WW8Num77"/>
    <w:lvl w:ilvl="0">
      <w:start w:val="1"/>
      <w:numFmt w:val="lowerLetter"/>
      <w:lvlText w:val="%1)"/>
      <w:lvlJc w:val="left"/>
      <w:pPr>
        <w:tabs>
          <w:tab w:val="num" w:pos="0"/>
        </w:tabs>
        <w:ind w:left="720" w:hanging="360"/>
      </w:pPr>
    </w:lvl>
  </w:abstractNum>
  <w:abstractNum w:abstractNumId="71">
    <w:nsid w:val="0000004A"/>
    <w:multiLevelType w:val="singleLevel"/>
    <w:tmpl w:val="0000004A"/>
    <w:name w:val="WW8Num78"/>
    <w:lvl w:ilvl="0">
      <w:start w:val="1"/>
      <w:numFmt w:val="bullet"/>
      <w:lvlText w:val=""/>
      <w:lvlJc w:val="left"/>
      <w:pPr>
        <w:tabs>
          <w:tab w:val="num" w:pos="0"/>
        </w:tabs>
        <w:ind w:left="720" w:hanging="360"/>
      </w:pPr>
      <w:rPr>
        <w:rFonts w:ascii="Symbol" w:hAnsi="Symbol"/>
      </w:rPr>
    </w:lvl>
  </w:abstractNum>
  <w:abstractNum w:abstractNumId="72">
    <w:nsid w:val="0000004B"/>
    <w:multiLevelType w:val="singleLevel"/>
    <w:tmpl w:val="0000004B"/>
    <w:name w:val="WW8Num79"/>
    <w:lvl w:ilvl="0">
      <w:start w:val="1"/>
      <w:numFmt w:val="bullet"/>
      <w:lvlText w:val=""/>
      <w:lvlJc w:val="left"/>
      <w:pPr>
        <w:tabs>
          <w:tab w:val="num" w:pos="0"/>
        </w:tabs>
        <w:ind w:left="720" w:hanging="360"/>
      </w:pPr>
      <w:rPr>
        <w:rFonts w:ascii="Symbol" w:hAnsi="Symbol"/>
      </w:rPr>
    </w:lvl>
  </w:abstractNum>
  <w:abstractNum w:abstractNumId="73">
    <w:nsid w:val="0000004C"/>
    <w:multiLevelType w:val="singleLevel"/>
    <w:tmpl w:val="0000004C"/>
    <w:name w:val="WW8Num80"/>
    <w:lvl w:ilvl="0">
      <w:start w:val="1"/>
      <w:numFmt w:val="bullet"/>
      <w:lvlText w:val=""/>
      <w:lvlJc w:val="left"/>
      <w:pPr>
        <w:tabs>
          <w:tab w:val="num" w:pos="0"/>
        </w:tabs>
        <w:ind w:left="720" w:hanging="360"/>
      </w:pPr>
      <w:rPr>
        <w:rFonts w:ascii="Symbol" w:hAnsi="Symbol"/>
      </w:rPr>
    </w:lvl>
  </w:abstractNum>
  <w:abstractNum w:abstractNumId="74">
    <w:nsid w:val="0000004D"/>
    <w:multiLevelType w:val="singleLevel"/>
    <w:tmpl w:val="0000004D"/>
    <w:name w:val="WW8Num81"/>
    <w:lvl w:ilvl="0">
      <w:start w:val="1"/>
      <w:numFmt w:val="bullet"/>
      <w:lvlText w:val=""/>
      <w:lvlJc w:val="left"/>
      <w:pPr>
        <w:tabs>
          <w:tab w:val="num" w:pos="0"/>
        </w:tabs>
        <w:ind w:left="720" w:hanging="360"/>
      </w:pPr>
      <w:rPr>
        <w:rFonts w:ascii="Symbol" w:hAnsi="Symbol"/>
      </w:rPr>
    </w:lvl>
  </w:abstractNum>
  <w:abstractNum w:abstractNumId="75">
    <w:nsid w:val="0000004E"/>
    <w:multiLevelType w:val="singleLevel"/>
    <w:tmpl w:val="0000004E"/>
    <w:name w:val="WW8Num82"/>
    <w:lvl w:ilvl="0">
      <w:start w:val="1"/>
      <w:numFmt w:val="bullet"/>
      <w:lvlText w:val=""/>
      <w:lvlJc w:val="left"/>
      <w:pPr>
        <w:tabs>
          <w:tab w:val="num" w:pos="0"/>
        </w:tabs>
        <w:ind w:left="720" w:hanging="360"/>
      </w:pPr>
      <w:rPr>
        <w:rFonts w:ascii="Symbol" w:hAnsi="Symbol"/>
      </w:rPr>
    </w:lvl>
  </w:abstractNum>
  <w:abstractNum w:abstractNumId="76">
    <w:nsid w:val="0000004F"/>
    <w:multiLevelType w:val="singleLevel"/>
    <w:tmpl w:val="0000004F"/>
    <w:name w:val="WW8Num83"/>
    <w:lvl w:ilvl="0">
      <w:start w:val="1"/>
      <w:numFmt w:val="bullet"/>
      <w:lvlText w:val=""/>
      <w:lvlJc w:val="left"/>
      <w:pPr>
        <w:tabs>
          <w:tab w:val="num" w:pos="0"/>
        </w:tabs>
        <w:ind w:left="720" w:hanging="360"/>
      </w:pPr>
      <w:rPr>
        <w:rFonts w:ascii="Symbol" w:hAnsi="Symbol"/>
      </w:rPr>
    </w:lvl>
  </w:abstractNum>
  <w:abstractNum w:abstractNumId="77">
    <w:nsid w:val="00000050"/>
    <w:multiLevelType w:val="singleLevel"/>
    <w:tmpl w:val="00000050"/>
    <w:name w:val="WW8Num84"/>
    <w:lvl w:ilvl="0">
      <w:start w:val="1"/>
      <w:numFmt w:val="bullet"/>
      <w:lvlText w:val=""/>
      <w:lvlJc w:val="left"/>
      <w:pPr>
        <w:tabs>
          <w:tab w:val="num" w:pos="0"/>
        </w:tabs>
        <w:ind w:left="720" w:hanging="360"/>
      </w:pPr>
      <w:rPr>
        <w:rFonts w:ascii="Symbol" w:hAnsi="Symbol"/>
      </w:rPr>
    </w:lvl>
  </w:abstractNum>
  <w:abstractNum w:abstractNumId="78">
    <w:nsid w:val="00000051"/>
    <w:multiLevelType w:val="singleLevel"/>
    <w:tmpl w:val="00000051"/>
    <w:name w:val="WW8Num85"/>
    <w:lvl w:ilvl="0">
      <w:start w:val="1"/>
      <w:numFmt w:val="bullet"/>
      <w:lvlText w:val=""/>
      <w:lvlJc w:val="left"/>
      <w:pPr>
        <w:tabs>
          <w:tab w:val="num" w:pos="0"/>
        </w:tabs>
        <w:ind w:left="720" w:hanging="360"/>
      </w:pPr>
      <w:rPr>
        <w:rFonts w:ascii="Symbol" w:hAnsi="Symbol"/>
      </w:rPr>
    </w:lvl>
  </w:abstractNum>
  <w:abstractNum w:abstractNumId="79">
    <w:nsid w:val="00000052"/>
    <w:multiLevelType w:val="singleLevel"/>
    <w:tmpl w:val="00000052"/>
    <w:name w:val="WW8Num86"/>
    <w:lvl w:ilvl="0">
      <w:start w:val="1"/>
      <w:numFmt w:val="bullet"/>
      <w:lvlText w:val=""/>
      <w:lvlJc w:val="left"/>
      <w:pPr>
        <w:tabs>
          <w:tab w:val="num" w:pos="0"/>
        </w:tabs>
        <w:ind w:left="720" w:hanging="360"/>
      </w:pPr>
      <w:rPr>
        <w:rFonts w:ascii="Symbol" w:hAnsi="Symbol"/>
      </w:rPr>
    </w:lvl>
  </w:abstractNum>
  <w:abstractNum w:abstractNumId="80">
    <w:nsid w:val="00000053"/>
    <w:multiLevelType w:val="singleLevel"/>
    <w:tmpl w:val="00000053"/>
    <w:name w:val="WW8Num87"/>
    <w:lvl w:ilvl="0">
      <w:start w:val="1"/>
      <w:numFmt w:val="bullet"/>
      <w:lvlText w:val=""/>
      <w:lvlJc w:val="left"/>
      <w:pPr>
        <w:tabs>
          <w:tab w:val="num" w:pos="0"/>
        </w:tabs>
        <w:ind w:left="720" w:hanging="360"/>
      </w:pPr>
      <w:rPr>
        <w:rFonts w:ascii="Symbol" w:hAnsi="Symbol"/>
      </w:rPr>
    </w:lvl>
  </w:abstractNum>
  <w:abstractNum w:abstractNumId="81">
    <w:nsid w:val="00000054"/>
    <w:multiLevelType w:val="singleLevel"/>
    <w:tmpl w:val="00000054"/>
    <w:name w:val="WW8Num88"/>
    <w:lvl w:ilvl="0">
      <w:start w:val="1"/>
      <w:numFmt w:val="decimal"/>
      <w:lvlText w:val="%1."/>
      <w:lvlJc w:val="left"/>
      <w:pPr>
        <w:tabs>
          <w:tab w:val="num" w:pos="0"/>
        </w:tabs>
        <w:ind w:left="720" w:hanging="360"/>
      </w:pPr>
    </w:lvl>
  </w:abstractNum>
  <w:abstractNum w:abstractNumId="82">
    <w:nsid w:val="00000055"/>
    <w:multiLevelType w:val="singleLevel"/>
    <w:tmpl w:val="00000055"/>
    <w:name w:val="WW8Num89"/>
    <w:lvl w:ilvl="0">
      <w:start w:val="1"/>
      <w:numFmt w:val="bullet"/>
      <w:lvlText w:val=""/>
      <w:lvlJc w:val="left"/>
      <w:pPr>
        <w:tabs>
          <w:tab w:val="num" w:pos="0"/>
        </w:tabs>
        <w:ind w:left="720" w:hanging="360"/>
      </w:pPr>
      <w:rPr>
        <w:rFonts w:ascii="Symbol" w:hAnsi="Symbol"/>
      </w:rPr>
    </w:lvl>
  </w:abstractNum>
  <w:abstractNum w:abstractNumId="83">
    <w:nsid w:val="00000056"/>
    <w:multiLevelType w:val="singleLevel"/>
    <w:tmpl w:val="00000056"/>
    <w:name w:val="WW8Num90"/>
    <w:lvl w:ilvl="0">
      <w:start w:val="1"/>
      <w:numFmt w:val="bullet"/>
      <w:lvlText w:val=""/>
      <w:lvlJc w:val="left"/>
      <w:pPr>
        <w:tabs>
          <w:tab w:val="num" w:pos="0"/>
        </w:tabs>
        <w:ind w:left="720" w:hanging="360"/>
      </w:pPr>
      <w:rPr>
        <w:rFonts w:ascii="Symbol" w:hAnsi="Symbol"/>
      </w:rPr>
    </w:lvl>
  </w:abstractNum>
  <w:abstractNum w:abstractNumId="84">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85">
    <w:nsid w:val="00000058"/>
    <w:multiLevelType w:val="singleLevel"/>
    <w:tmpl w:val="00000058"/>
    <w:name w:val="WW8Num92"/>
    <w:lvl w:ilvl="0">
      <w:start w:val="1"/>
      <w:numFmt w:val="decimal"/>
      <w:lvlText w:val="%1."/>
      <w:lvlJc w:val="left"/>
      <w:pPr>
        <w:tabs>
          <w:tab w:val="num" w:pos="0"/>
        </w:tabs>
        <w:ind w:left="720" w:hanging="360"/>
      </w:pPr>
    </w:lvl>
  </w:abstractNum>
  <w:abstractNum w:abstractNumId="86">
    <w:nsid w:val="00000059"/>
    <w:multiLevelType w:val="singleLevel"/>
    <w:tmpl w:val="00000059"/>
    <w:name w:val="WW8Num93"/>
    <w:lvl w:ilvl="0">
      <w:start w:val="1"/>
      <w:numFmt w:val="bullet"/>
      <w:lvlText w:val=""/>
      <w:lvlJc w:val="left"/>
      <w:pPr>
        <w:tabs>
          <w:tab w:val="num" w:pos="0"/>
        </w:tabs>
        <w:ind w:left="720" w:hanging="360"/>
      </w:pPr>
      <w:rPr>
        <w:rFonts w:ascii="Symbol" w:hAnsi="Symbol"/>
      </w:rPr>
    </w:lvl>
  </w:abstractNum>
  <w:abstractNum w:abstractNumId="87">
    <w:nsid w:val="0000005A"/>
    <w:multiLevelType w:val="singleLevel"/>
    <w:tmpl w:val="0000005A"/>
    <w:name w:val="WW8Num94"/>
    <w:lvl w:ilvl="0">
      <w:start w:val="1"/>
      <w:numFmt w:val="bullet"/>
      <w:lvlText w:val=""/>
      <w:lvlJc w:val="left"/>
      <w:pPr>
        <w:tabs>
          <w:tab w:val="num" w:pos="0"/>
        </w:tabs>
        <w:ind w:left="720" w:hanging="360"/>
      </w:pPr>
      <w:rPr>
        <w:rFonts w:ascii="Symbol" w:hAnsi="Symbol"/>
      </w:rPr>
    </w:lvl>
  </w:abstractNum>
  <w:abstractNum w:abstractNumId="88">
    <w:nsid w:val="0000005B"/>
    <w:multiLevelType w:val="singleLevel"/>
    <w:tmpl w:val="0000005B"/>
    <w:name w:val="WW8Num95"/>
    <w:lvl w:ilvl="0">
      <w:start w:val="1"/>
      <w:numFmt w:val="bullet"/>
      <w:lvlText w:val=""/>
      <w:lvlJc w:val="left"/>
      <w:pPr>
        <w:tabs>
          <w:tab w:val="num" w:pos="0"/>
        </w:tabs>
        <w:ind w:left="720" w:hanging="360"/>
      </w:pPr>
      <w:rPr>
        <w:rFonts w:ascii="Symbol" w:hAnsi="Symbol"/>
      </w:rPr>
    </w:lvl>
  </w:abstractNum>
  <w:abstractNum w:abstractNumId="89">
    <w:nsid w:val="0000005C"/>
    <w:multiLevelType w:val="singleLevel"/>
    <w:tmpl w:val="0000005C"/>
    <w:name w:val="WW8Num96"/>
    <w:lvl w:ilvl="0">
      <w:start w:val="1"/>
      <w:numFmt w:val="bullet"/>
      <w:lvlText w:val=""/>
      <w:lvlJc w:val="left"/>
      <w:pPr>
        <w:tabs>
          <w:tab w:val="num" w:pos="0"/>
        </w:tabs>
        <w:ind w:left="720" w:hanging="360"/>
      </w:pPr>
      <w:rPr>
        <w:rFonts w:ascii="Symbol" w:hAnsi="Symbol"/>
      </w:rPr>
    </w:lvl>
  </w:abstractNum>
  <w:abstractNum w:abstractNumId="90">
    <w:nsid w:val="0000005D"/>
    <w:multiLevelType w:val="singleLevel"/>
    <w:tmpl w:val="0000005D"/>
    <w:name w:val="WW8Num97"/>
    <w:lvl w:ilvl="0">
      <w:start w:val="1"/>
      <w:numFmt w:val="bullet"/>
      <w:lvlText w:val=""/>
      <w:lvlJc w:val="left"/>
      <w:pPr>
        <w:tabs>
          <w:tab w:val="num" w:pos="0"/>
        </w:tabs>
        <w:ind w:left="720" w:hanging="360"/>
      </w:pPr>
      <w:rPr>
        <w:rFonts w:ascii="Symbol" w:hAnsi="Symbol"/>
      </w:rPr>
    </w:lvl>
  </w:abstractNum>
  <w:abstractNum w:abstractNumId="91">
    <w:nsid w:val="0000005E"/>
    <w:multiLevelType w:val="singleLevel"/>
    <w:tmpl w:val="0000005E"/>
    <w:name w:val="WW8Num98"/>
    <w:lvl w:ilvl="0">
      <w:start w:val="1"/>
      <w:numFmt w:val="decimal"/>
      <w:lvlText w:val="%1."/>
      <w:lvlJc w:val="left"/>
      <w:pPr>
        <w:tabs>
          <w:tab w:val="num" w:pos="0"/>
        </w:tabs>
        <w:ind w:left="720" w:hanging="360"/>
      </w:pPr>
    </w:lvl>
  </w:abstractNum>
  <w:abstractNum w:abstractNumId="92">
    <w:nsid w:val="0000005F"/>
    <w:multiLevelType w:val="singleLevel"/>
    <w:tmpl w:val="0000005F"/>
    <w:name w:val="WW8Num99"/>
    <w:lvl w:ilvl="0">
      <w:start w:val="1"/>
      <w:numFmt w:val="bullet"/>
      <w:lvlText w:val=""/>
      <w:lvlJc w:val="left"/>
      <w:pPr>
        <w:tabs>
          <w:tab w:val="num" w:pos="0"/>
        </w:tabs>
        <w:ind w:left="720" w:hanging="360"/>
      </w:pPr>
      <w:rPr>
        <w:rFonts w:ascii="Symbol" w:hAnsi="Symbol"/>
      </w:rPr>
    </w:lvl>
  </w:abstractNum>
  <w:abstractNum w:abstractNumId="93">
    <w:nsid w:val="00000060"/>
    <w:multiLevelType w:val="singleLevel"/>
    <w:tmpl w:val="00000060"/>
    <w:name w:val="WW8Num100"/>
    <w:lvl w:ilvl="0">
      <w:start w:val="1"/>
      <w:numFmt w:val="decimal"/>
      <w:lvlText w:val="%1."/>
      <w:lvlJc w:val="left"/>
      <w:pPr>
        <w:tabs>
          <w:tab w:val="num" w:pos="0"/>
        </w:tabs>
        <w:ind w:left="720" w:hanging="360"/>
      </w:pPr>
    </w:lvl>
  </w:abstractNum>
  <w:abstractNum w:abstractNumId="94">
    <w:nsid w:val="00000061"/>
    <w:multiLevelType w:val="singleLevel"/>
    <w:tmpl w:val="00000061"/>
    <w:name w:val="WW8Num101"/>
    <w:lvl w:ilvl="0">
      <w:start w:val="1"/>
      <w:numFmt w:val="bullet"/>
      <w:lvlText w:val=""/>
      <w:lvlJc w:val="left"/>
      <w:pPr>
        <w:tabs>
          <w:tab w:val="num" w:pos="0"/>
        </w:tabs>
        <w:ind w:left="720" w:hanging="360"/>
      </w:pPr>
      <w:rPr>
        <w:rFonts w:ascii="Symbol" w:hAnsi="Symbol"/>
      </w:rPr>
    </w:lvl>
  </w:abstractNum>
  <w:abstractNum w:abstractNumId="95">
    <w:nsid w:val="00000062"/>
    <w:multiLevelType w:val="singleLevel"/>
    <w:tmpl w:val="00000062"/>
    <w:name w:val="WW8Num102"/>
    <w:lvl w:ilvl="0">
      <w:start w:val="1"/>
      <w:numFmt w:val="upperRoman"/>
      <w:lvlText w:val="%1."/>
      <w:lvlJc w:val="left"/>
      <w:pPr>
        <w:tabs>
          <w:tab w:val="num" w:pos="0"/>
        </w:tabs>
        <w:ind w:left="720" w:hanging="360"/>
      </w:pPr>
    </w:lvl>
  </w:abstractNum>
  <w:abstractNum w:abstractNumId="96">
    <w:nsid w:val="00000063"/>
    <w:multiLevelType w:val="singleLevel"/>
    <w:tmpl w:val="00000063"/>
    <w:name w:val="WW8Num103"/>
    <w:lvl w:ilvl="0">
      <w:start w:val="1"/>
      <w:numFmt w:val="bullet"/>
      <w:lvlText w:val=""/>
      <w:lvlJc w:val="left"/>
      <w:pPr>
        <w:tabs>
          <w:tab w:val="num" w:pos="0"/>
        </w:tabs>
        <w:ind w:left="720" w:hanging="360"/>
      </w:pPr>
      <w:rPr>
        <w:rFonts w:ascii="Symbol" w:hAnsi="Symbol"/>
      </w:rPr>
    </w:lvl>
  </w:abstractNum>
  <w:abstractNum w:abstractNumId="97">
    <w:nsid w:val="00000064"/>
    <w:multiLevelType w:val="singleLevel"/>
    <w:tmpl w:val="00000064"/>
    <w:name w:val="WW8Num104"/>
    <w:lvl w:ilvl="0">
      <w:start w:val="1"/>
      <w:numFmt w:val="bullet"/>
      <w:lvlText w:val=""/>
      <w:lvlJc w:val="left"/>
      <w:pPr>
        <w:tabs>
          <w:tab w:val="num" w:pos="0"/>
        </w:tabs>
        <w:ind w:left="720" w:hanging="360"/>
      </w:pPr>
      <w:rPr>
        <w:rFonts w:ascii="Symbol" w:hAnsi="Symbol"/>
      </w:rPr>
    </w:lvl>
  </w:abstractNum>
  <w:abstractNum w:abstractNumId="98">
    <w:nsid w:val="00000066"/>
    <w:multiLevelType w:val="singleLevel"/>
    <w:tmpl w:val="00000066"/>
    <w:name w:val="WW8Num106"/>
    <w:lvl w:ilvl="0">
      <w:start w:val="1"/>
      <w:numFmt w:val="bullet"/>
      <w:lvlText w:val=""/>
      <w:lvlJc w:val="left"/>
      <w:pPr>
        <w:tabs>
          <w:tab w:val="num" w:pos="0"/>
        </w:tabs>
        <w:ind w:left="720" w:hanging="360"/>
      </w:pPr>
      <w:rPr>
        <w:rFonts w:ascii="Symbol" w:hAnsi="Symbol"/>
      </w:rPr>
    </w:lvl>
  </w:abstractNum>
  <w:abstractNum w:abstractNumId="99">
    <w:nsid w:val="00000067"/>
    <w:multiLevelType w:val="singleLevel"/>
    <w:tmpl w:val="00000067"/>
    <w:name w:val="WW8Num107"/>
    <w:lvl w:ilvl="0">
      <w:start w:val="1"/>
      <w:numFmt w:val="bullet"/>
      <w:lvlText w:val=""/>
      <w:lvlJc w:val="left"/>
      <w:pPr>
        <w:tabs>
          <w:tab w:val="num" w:pos="0"/>
        </w:tabs>
        <w:ind w:left="720" w:hanging="360"/>
      </w:pPr>
      <w:rPr>
        <w:rFonts w:ascii="Symbol" w:hAnsi="Symbol"/>
      </w:rPr>
    </w:lvl>
  </w:abstractNum>
  <w:abstractNum w:abstractNumId="100">
    <w:nsid w:val="00000068"/>
    <w:multiLevelType w:val="singleLevel"/>
    <w:tmpl w:val="00000068"/>
    <w:name w:val="WW8Num108"/>
    <w:lvl w:ilvl="0">
      <w:start w:val="1"/>
      <w:numFmt w:val="bullet"/>
      <w:lvlText w:val=""/>
      <w:lvlJc w:val="left"/>
      <w:pPr>
        <w:tabs>
          <w:tab w:val="num" w:pos="0"/>
        </w:tabs>
        <w:ind w:left="720" w:hanging="360"/>
      </w:pPr>
      <w:rPr>
        <w:rFonts w:ascii="Symbol" w:hAnsi="Symbol"/>
      </w:rPr>
    </w:lvl>
  </w:abstractNum>
  <w:abstractNum w:abstractNumId="101">
    <w:nsid w:val="00000069"/>
    <w:multiLevelType w:val="singleLevel"/>
    <w:tmpl w:val="00000069"/>
    <w:name w:val="WW8Num109"/>
    <w:lvl w:ilvl="0">
      <w:start w:val="1"/>
      <w:numFmt w:val="bullet"/>
      <w:lvlText w:val=""/>
      <w:lvlJc w:val="left"/>
      <w:pPr>
        <w:tabs>
          <w:tab w:val="num" w:pos="0"/>
        </w:tabs>
        <w:ind w:left="720" w:hanging="360"/>
      </w:pPr>
      <w:rPr>
        <w:rFonts w:ascii="Symbol" w:hAnsi="Symbol"/>
      </w:rPr>
    </w:lvl>
  </w:abstractNum>
  <w:abstractNum w:abstractNumId="102">
    <w:nsid w:val="0000006A"/>
    <w:multiLevelType w:val="singleLevel"/>
    <w:tmpl w:val="0000006A"/>
    <w:name w:val="WW8Num110"/>
    <w:lvl w:ilvl="0">
      <w:start w:val="1"/>
      <w:numFmt w:val="decimal"/>
      <w:lvlText w:val="%1."/>
      <w:lvlJc w:val="left"/>
      <w:pPr>
        <w:tabs>
          <w:tab w:val="num" w:pos="0"/>
        </w:tabs>
        <w:ind w:left="720" w:hanging="360"/>
      </w:pPr>
    </w:lvl>
  </w:abstractNum>
  <w:abstractNum w:abstractNumId="103">
    <w:nsid w:val="0000006B"/>
    <w:multiLevelType w:val="singleLevel"/>
    <w:tmpl w:val="0000006B"/>
    <w:lvl w:ilvl="0">
      <w:start w:val="1"/>
      <w:numFmt w:val="bullet"/>
      <w:lvlText w:val=""/>
      <w:lvlJc w:val="left"/>
      <w:pPr>
        <w:tabs>
          <w:tab w:val="num" w:pos="0"/>
        </w:tabs>
        <w:ind w:left="720" w:hanging="360"/>
      </w:pPr>
      <w:rPr>
        <w:rFonts w:ascii="Symbol" w:hAnsi="Symbol"/>
      </w:rPr>
    </w:lvl>
  </w:abstractNum>
  <w:abstractNum w:abstractNumId="104">
    <w:nsid w:val="0000006C"/>
    <w:multiLevelType w:val="singleLevel"/>
    <w:tmpl w:val="0000006C"/>
    <w:name w:val="WW8Num112"/>
    <w:lvl w:ilvl="0">
      <w:start w:val="1"/>
      <w:numFmt w:val="bullet"/>
      <w:lvlText w:val=""/>
      <w:lvlJc w:val="left"/>
      <w:pPr>
        <w:tabs>
          <w:tab w:val="num" w:pos="0"/>
        </w:tabs>
        <w:ind w:left="720" w:hanging="360"/>
      </w:pPr>
      <w:rPr>
        <w:rFonts w:ascii="Symbol" w:hAnsi="Symbol"/>
      </w:rPr>
    </w:lvl>
  </w:abstractNum>
  <w:abstractNum w:abstractNumId="105">
    <w:nsid w:val="0000006D"/>
    <w:multiLevelType w:val="singleLevel"/>
    <w:tmpl w:val="0000006D"/>
    <w:name w:val="WW8Num113"/>
    <w:lvl w:ilvl="0">
      <w:start w:val="1"/>
      <w:numFmt w:val="bullet"/>
      <w:lvlText w:val=""/>
      <w:lvlJc w:val="left"/>
      <w:pPr>
        <w:tabs>
          <w:tab w:val="num" w:pos="0"/>
        </w:tabs>
        <w:ind w:left="720" w:hanging="360"/>
      </w:pPr>
      <w:rPr>
        <w:rFonts w:ascii="Symbol" w:hAnsi="Symbol"/>
      </w:rPr>
    </w:lvl>
  </w:abstractNum>
  <w:abstractNum w:abstractNumId="106">
    <w:nsid w:val="0000006E"/>
    <w:multiLevelType w:val="singleLevel"/>
    <w:tmpl w:val="0000006E"/>
    <w:name w:val="WW8Num114"/>
    <w:lvl w:ilvl="0">
      <w:start w:val="1"/>
      <w:numFmt w:val="bullet"/>
      <w:lvlText w:val=""/>
      <w:lvlJc w:val="left"/>
      <w:pPr>
        <w:tabs>
          <w:tab w:val="num" w:pos="0"/>
        </w:tabs>
        <w:ind w:left="720" w:hanging="360"/>
      </w:pPr>
      <w:rPr>
        <w:rFonts w:ascii="Symbol" w:hAnsi="Symbol"/>
      </w:rPr>
    </w:lvl>
  </w:abstractNum>
  <w:abstractNum w:abstractNumId="107">
    <w:nsid w:val="0000006F"/>
    <w:multiLevelType w:val="singleLevel"/>
    <w:tmpl w:val="0000006F"/>
    <w:name w:val="WW8Num115"/>
    <w:lvl w:ilvl="0">
      <w:start w:val="1"/>
      <w:numFmt w:val="decimal"/>
      <w:lvlText w:val="%1."/>
      <w:lvlJc w:val="left"/>
      <w:pPr>
        <w:tabs>
          <w:tab w:val="num" w:pos="0"/>
        </w:tabs>
        <w:ind w:left="720" w:hanging="360"/>
      </w:pPr>
    </w:lvl>
  </w:abstractNum>
  <w:abstractNum w:abstractNumId="108">
    <w:nsid w:val="00000070"/>
    <w:multiLevelType w:val="singleLevel"/>
    <w:tmpl w:val="00000070"/>
    <w:name w:val="WW8Num116"/>
    <w:lvl w:ilvl="0">
      <w:start w:val="1"/>
      <w:numFmt w:val="bullet"/>
      <w:lvlText w:val=""/>
      <w:lvlJc w:val="left"/>
      <w:pPr>
        <w:tabs>
          <w:tab w:val="num" w:pos="0"/>
        </w:tabs>
        <w:ind w:left="720" w:hanging="360"/>
      </w:pPr>
      <w:rPr>
        <w:rFonts w:ascii="Wingdings" w:hAnsi="Wingdings"/>
      </w:rPr>
    </w:lvl>
  </w:abstractNum>
  <w:abstractNum w:abstractNumId="109">
    <w:nsid w:val="00000071"/>
    <w:multiLevelType w:val="singleLevel"/>
    <w:tmpl w:val="00000071"/>
    <w:name w:val="WW8Num117"/>
    <w:lvl w:ilvl="0">
      <w:start w:val="1"/>
      <w:numFmt w:val="bullet"/>
      <w:lvlText w:val=""/>
      <w:lvlJc w:val="left"/>
      <w:pPr>
        <w:tabs>
          <w:tab w:val="num" w:pos="0"/>
        </w:tabs>
        <w:ind w:left="720" w:hanging="360"/>
      </w:pPr>
      <w:rPr>
        <w:rFonts w:ascii="Symbol" w:hAnsi="Symbol"/>
      </w:rPr>
    </w:lvl>
  </w:abstractNum>
  <w:abstractNum w:abstractNumId="110">
    <w:nsid w:val="00000072"/>
    <w:multiLevelType w:val="singleLevel"/>
    <w:tmpl w:val="00000072"/>
    <w:name w:val="WW8Num118"/>
    <w:lvl w:ilvl="0">
      <w:start w:val="1"/>
      <w:numFmt w:val="decimal"/>
      <w:lvlText w:val="%1."/>
      <w:lvlJc w:val="left"/>
      <w:pPr>
        <w:tabs>
          <w:tab w:val="num" w:pos="0"/>
        </w:tabs>
        <w:ind w:left="720" w:hanging="360"/>
      </w:pPr>
    </w:lvl>
  </w:abstractNum>
  <w:abstractNum w:abstractNumId="111">
    <w:nsid w:val="04B71655"/>
    <w:multiLevelType w:val="hybridMultilevel"/>
    <w:tmpl w:val="976A52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2">
    <w:nsid w:val="05757F9A"/>
    <w:multiLevelType w:val="hybridMultilevel"/>
    <w:tmpl w:val="4F3E7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0A8E0DE7"/>
    <w:multiLevelType w:val="hybridMultilevel"/>
    <w:tmpl w:val="1C9E28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141D52B1"/>
    <w:multiLevelType w:val="hybridMultilevel"/>
    <w:tmpl w:val="24948F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5">
    <w:nsid w:val="1A4D4337"/>
    <w:multiLevelType w:val="hybridMultilevel"/>
    <w:tmpl w:val="947838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nsid w:val="21851D47"/>
    <w:multiLevelType w:val="hybridMultilevel"/>
    <w:tmpl w:val="F092A9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2B0A478A"/>
    <w:multiLevelType w:val="hybridMultilevel"/>
    <w:tmpl w:val="ED9AB166"/>
    <w:lvl w:ilvl="0" w:tplc="0419000F">
      <w:start w:val="1"/>
      <w:numFmt w:val="decimal"/>
      <w:lvlText w:val="%1."/>
      <w:lvlJc w:val="left"/>
      <w:pPr>
        <w:ind w:left="1046" w:hanging="360"/>
      </w:pPr>
    </w:lvl>
    <w:lvl w:ilvl="1" w:tplc="04190019" w:tentative="1">
      <w:start w:val="1"/>
      <w:numFmt w:val="lowerLetter"/>
      <w:lvlText w:val="%2."/>
      <w:lvlJc w:val="left"/>
      <w:pPr>
        <w:ind w:left="1766" w:hanging="360"/>
      </w:pPr>
    </w:lvl>
    <w:lvl w:ilvl="2" w:tplc="0419001B" w:tentative="1">
      <w:start w:val="1"/>
      <w:numFmt w:val="lowerRoman"/>
      <w:lvlText w:val="%3."/>
      <w:lvlJc w:val="right"/>
      <w:pPr>
        <w:ind w:left="2486" w:hanging="180"/>
      </w:pPr>
    </w:lvl>
    <w:lvl w:ilvl="3" w:tplc="0419000F" w:tentative="1">
      <w:start w:val="1"/>
      <w:numFmt w:val="decimal"/>
      <w:lvlText w:val="%4."/>
      <w:lvlJc w:val="left"/>
      <w:pPr>
        <w:ind w:left="3206" w:hanging="360"/>
      </w:pPr>
    </w:lvl>
    <w:lvl w:ilvl="4" w:tplc="04190019" w:tentative="1">
      <w:start w:val="1"/>
      <w:numFmt w:val="lowerLetter"/>
      <w:lvlText w:val="%5."/>
      <w:lvlJc w:val="left"/>
      <w:pPr>
        <w:ind w:left="3926" w:hanging="360"/>
      </w:pPr>
    </w:lvl>
    <w:lvl w:ilvl="5" w:tplc="0419001B" w:tentative="1">
      <w:start w:val="1"/>
      <w:numFmt w:val="lowerRoman"/>
      <w:lvlText w:val="%6."/>
      <w:lvlJc w:val="right"/>
      <w:pPr>
        <w:ind w:left="4646" w:hanging="180"/>
      </w:pPr>
    </w:lvl>
    <w:lvl w:ilvl="6" w:tplc="0419000F" w:tentative="1">
      <w:start w:val="1"/>
      <w:numFmt w:val="decimal"/>
      <w:lvlText w:val="%7."/>
      <w:lvlJc w:val="left"/>
      <w:pPr>
        <w:ind w:left="5366" w:hanging="360"/>
      </w:pPr>
    </w:lvl>
    <w:lvl w:ilvl="7" w:tplc="04190019" w:tentative="1">
      <w:start w:val="1"/>
      <w:numFmt w:val="lowerLetter"/>
      <w:lvlText w:val="%8."/>
      <w:lvlJc w:val="left"/>
      <w:pPr>
        <w:ind w:left="6086" w:hanging="360"/>
      </w:pPr>
    </w:lvl>
    <w:lvl w:ilvl="8" w:tplc="0419001B" w:tentative="1">
      <w:start w:val="1"/>
      <w:numFmt w:val="lowerRoman"/>
      <w:lvlText w:val="%9."/>
      <w:lvlJc w:val="right"/>
      <w:pPr>
        <w:ind w:left="6806" w:hanging="180"/>
      </w:pPr>
    </w:lvl>
  </w:abstractNum>
  <w:abstractNum w:abstractNumId="118">
    <w:nsid w:val="2D9262DC"/>
    <w:multiLevelType w:val="hybridMultilevel"/>
    <w:tmpl w:val="1C9E28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41BC7F50"/>
    <w:multiLevelType w:val="hybridMultilevel"/>
    <w:tmpl w:val="D1B803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nsid w:val="474D27C2"/>
    <w:multiLevelType w:val="hybridMultilevel"/>
    <w:tmpl w:val="F758B5F4"/>
    <w:name w:val="WW8Num1022"/>
    <w:lvl w:ilvl="0" w:tplc="C52261A0">
      <w:start w:val="9"/>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675747C7"/>
    <w:multiLevelType w:val="hybridMultilevel"/>
    <w:tmpl w:val="AAA6466E"/>
    <w:lvl w:ilvl="0" w:tplc="0000006B">
      <w:start w:val="1"/>
      <w:numFmt w:val="bullet"/>
      <w:lvlText w:val=""/>
      <w:lvlJc w:val="left"/>
      <w:pPr>
        <w:tabs>
          <w:tab w:val="num" w:pos="720"/>
        </w:tabs>
        <w:ind w:left="1440" w:hanging="360"/>
      </w:pPr>
      <w:rPr>
        <w:rFonts w:ascii="Symbol" w:hAnsi="Symbol"/>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2">
    <w:nsid w:val="6AB143FD"/>
    <w:multiLevelType w:val="hybridMultilevel"/>
    <w:tmpl w:val="6CA2F3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6AE23F22"/>
    <w:multiLevelType w:val="hybridMultilevel"/>
    <w:tmpl w:val="8F8EE554"/>
    <w:lvl w:ilvl="0" w:tplc="0000006B">
      <w:start w:val="1"/>
      <w:numFmt w:val="bullet"/>
      <w:lvlText w:val=""/>
      <w:lvlJc w:val="left"/>
      <w:pPr>
        <w:tabs>
          <w:tab w:val="num" w:pos="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nsid w:val="6B334215"/>
    <w:multiLevelType w:val="hybridMultilevel"/>
    <w:tmpl w:val="ECDC7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4"/>
  </w:num>
  <w:num w:numId="113">
    <w:abstractNumId w:val="111"/>
  </w:num>
  <w:num w:numId="114">
    <w:abstractNumId w:val="121"/>
  </w:num>
  <w:num w:numId="115">
    <w:abstractNumId w:val="123"/>
  </w:num>
  <w:num w:numId="116">
    <w:abstractNumId w:val="119"/>
  </w:num>
  <w:num w:numId="117">
    <w:abstractNumId w:val="115"/>
  </w:num>
  <w:num w:numId="118">
    <w:abstractNumId w:val="113"/>
  </w:num>
  <w:num w:numId="119">
    <w:abstractNumId w:val="118"/>
  </w:num>
  <w:num w:numId="120">
    <w:abstractNumId w:val="122"/>
  </w:num>
  <w:num w:numId="121">
    <w:abstractNumId w:val="120"/>
  </w:num>
  <w:num w:numId="122">
    <w:abstractNumId w:val="124"/>
  </w:num>
  <w:num w:numId="12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16"/>
  </w:num>
  <w:num w:numId="125">
    <w:abstractNumId w:val="112"/>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36A9B"/>
    <w:rsid w:val="0002450E"/>
    <w:rsid w:val="00030C22"/>
    <w:rsid w:val="000770D9"/>
    <w:rsid w:val="001116A7"/>
    <w:rsid w:val="00112438"/>
    <w:rsid w:val="001E7851"/>
    <w:rsid w:val="0020266B"/>
    <w:rsid w:val="00227413"/>
    <w:rsid w:val="00257F95"/>
    <w:rsid w:val="00262C8F"/>
    <w:rsid w:val="002669F0"/>
    <w:rsid w:val="002932C6"/>
    <w:rsid w:val="00296FDA"/>
    <w:rsid w:val="002B5039"/>
    <w:rsid w:val="002C6CF5"/>
    <w:rsid w:val="002E3315"/>
    <w:rsid w:val="00310E68"/>
    <w:rsid w:val="003511DF"/>
    <w:rsid w:val="003549C7"/>
    <w:rsid w:val="0037102C"/>
    <w:rsid w:val="00392A6B"/>
    <w:rsid w:val="003E5391"/>
    <w:rsid w:val="0044735A"/>
    <w:rsid w:val="004514F2"/>
    <w:rsid w:val="00457E72"/>
    <w:rsid w:val="00475806"/>
    <w:rsid w:val="004E59B8"/>
    <w:rsid w:val="005536BA"/>
    <w:rsid w:val="00557B09"/>
    <w:rsid w:val="005E5963"/>
    <w:rsid w:val="00664487"/>
    <w:rsid w:val="006A16A5"/>
    <w:rsid w:val="006D3671"/>
    <w:rsid w:val="0071649F"/>
    <w:rsid w:val="0072633C"/>
    <w:rsid w:val="0076653B"/>
    <w:rsid w:val="00766C2A"/>
    <w:rsid w:val="007714D1"/>
    <w:rsid w:val="00787820"/>
    <w:rsid w:val="007A6BA7"/>
    <w:rsid w:val="007B4B90"/>
    <w:rsid w:val="007D1078"/>
    <w:rsid w:val="007D6288"/>
    <w:rsid w:val="00810D40"/>
    <w:rsid w:val="008262E8"/>
    <w:rsid w:val="00852F53"/>
    <w:rsid w:val="00854C14"/>
    <w:rsid w:val="008A6870"/>
    <w:rsid w:val="008A7DE9"/>
    <w:rsid w:val="008C1539"/>
    <w:rsid w:val="00942023"/>
    <w:rsid w:val="00950464"/>
    <w:rsid w:val="00971EDC"/>
    <w:rsid w:val="00973BC6"/>
    <w:rsid w:val="009D32E3"/>
    <w:rsid w:val="00A22B34"/>
    <w:rsid w:val="00A36A9B"/>
    <w:rsid w:val="00A37599"/>
    <w:rsid w:val="00A602AB"/>
    <w:rsid w:val="00A81720"/>
    <w:rsid w:val="00A857D8"/>
    <w:rsid w:val="00AB72F9"/>
    <w:rsid w:val="00AD3637"/>
    <w:rsid w:val="00AF678D"/>
    <w:rsid w:val="00B34EDD"/>
    <w:rsid w:val="00B4236C"/>
    <w:rsid w:val="00B42CFC"/>
    <w:rsid w:val="00B9588D"/>
    <w:rsid w:val="00BA0B82"/>
    <w:rsid w:val="00BA5112"/>
    <w:rsid w:val="00BB221C"/>
    <w:rsid w:val="00BB63E3"/>
    <w:rsid w:val="00BC48F4"/>
    <w:rsid w:val="00BC70FB"/>
    <w:rsid w:val="00BD1319"/>
    <w:rsid w:val="00C40835"/>
    <w:rsid w:val="00D01136"/>
    <w:rsid w:val="00D37DB4"/>
    <w:rsid w:val="00D76B43"/>
    <w:rsid w:val="00D95ABD"/>
    <w:rsid w:val="00D97F4E"/>
    <w:rsid w:val="00E64EBC"/>
    <w:rsid w:val="00EF25FE"/>
    <w:rsid w:val="00F0069F"/>
    <w:rsid w:val="00F00C6A"/>
    <w:rsid w:val="00F26AC0"/>
    <w:rsid w:val="00F35094"/>
    <w:rsid w:val="00F644B5"/>
    <w:rsid w:val="00F77442"/>
    <w:rsid w:val="00F9228A"/>
    <w:rsid w:val="00FA07FD"/>
    <w:rsid w:val="00FA7713"/>
    <w:rsid w:val="00FB057B"/>
    <w:rsid w:val="00FC6CC3"/>
    <w:rsid w:val="00FD6A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rules v:ext="edit">
        <o:r id="V:Rule1" type="connector" idref="#_x0000_s1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A36A9B"/>
    <w:pPr>
      <w:suppressAutoHyphens/>
      <w:spacing w:before="240" w:after="60" w:line="240" w:lineRule="auto"/>
    </w:pPr>
    <w:rPr>
      <w:rFonts w:ascii="Calibri" w:eastAsia="Calibri" w:hAnsi="Calibri" w:cs="Calibri"/>
      <w:lang w:eastAsia="ar-SA"/>
    </w:rPr>
  </w:style>
  <w:style w:type="paragraph" w:styleId="1">
    <w:name w:val="heading 1"/>
    <w:basedOn w:val="a"/>
    <w:next w:val="a"/>
    <w:link w:val="10"/>
    <w:qFormat/>
    <w:rsid w:val="00A36A9B"/>
    <w:pPr>
      <w:keepNext/>
      <w:keepLines/>
      <w:tabs>
        <w:tab w:val="num" w:pos="432"/>
      </w:tabs>
      <w:spacing w:before="480" w:after="0"/>
      <w:ind w:left="432" w:hanging="432"/>
      <w:outlineLvl w:val="0"/>
    </w:pPr>
    <w:rPr>
      <w:rFonts w:ascii="Cambria" w:eastAsia="Times New Roman" w:hAnsi="Cambria"/>
      <w:b/>
      <w:bCs/>
      <w:color w:val="365F91"/>
      <w:sz w:val="28"/>
      <w:szCs w:val="28"/>
    </w:rPr>
  </w:style>
  <w:style w:type="paragraph" w:styleId="2">
    <w:name w:val="heading 2"/>
    <w:basedOn w:val="a"/>
    <w:next w:val="a"/>
    <w:link w:val="20"/>
    <w:qFormat/>
    <w:rsid w:val="00A36A9B"/>
    <w:pPr>
      <w:keepNext/>
      <w:keepLines/>
      <w:tabs>
        <w:tab w:val="num" w:pos="576"/>
      </w:tabs>
      <w:spacing w:before="200" w:after="0"/>
      <w:ind w:left="576" w:hanging="576"/>
      <w:outlineLvl w:val="1"/>
    </w:pPr>
    <w:rPr>
      <w:rFonts w:ascii="Cambria" w:eastAsia="Times New Roman" w:hAnsi="Cambria"/>
      <w:b/>
      <w:bCs/>
      <w:color w:val="4F81BD"/>
      <w:sz w:val="26"/>
      <w:szCs w:val="26"/>
    </w:rPr>
  </w:style>
  <w:style w:type="paragraph" w:styleId="3">
    <w:name w:val="heading 3"/>
    <w:basedOn w:val="a"/>
    <w:next w:val="a"/>
    <w:link w:val="30"/>
    <w:qFormat/>
    <w:rsid w:val="00A36A9B"/>
    <w:pPr>
      <w:keepNext/>
      <w:keepLines/>
      <w:tabs>
        <w:tab w:val="num" w:pos="720"/>
      </w:tabs>
      <w:spacing w:before="200" w:after="0"/>
      <w:ind w:left="720" w:hanging="720"/>
      <w:outlineLvl w:val="2"/>
    </w:pPr>
    <w:rPr>
      <w:rFonts w:ascii="Cambria" w:eastAsia="Times New Roman" w:hAnsi="Cambria"/>
      <w:b/>
      <w:bCs/>
      <w:color w:val="4F81BD"/>
      <w:sz w:val="20"/>
      <w:szCs w:val="20"/>
    </w:rPr>
  </w:style>
  <w:style w:type="paragraph" w:styleId="4">
    <w:name w:val="heading 4"/>
    <w:basedOn w:val="a"/>
    <w:next w:val="a"/>
    <w:link w:val="40"/>
    <w:qFormat/>
    <w:rsid w:val="00A36A9B"/>
    <w:pPr>
      <w:keepNext/>
      <w:keepLines/>
      <w:tabs>
        <w:tab w:val="num" w:pos="864"/>
      </w:tabs>
      <w:spacing w:before="200" w:after="0"/>
      <w:ind w:left="864" w:hanging="864"/>
      <w:outlineLvl w:val="3"/>
    </w:pPr>
    <w:rPr>
      <w:rFonts w:ascii="Cambria" w:eastAsia="Times New Roman" w:hAnsi="Cambria"/>
      <w:b/>
      <w:bCs/>
      <w:i/>
      <w:iCs/>
      <w:color w:val="4F81BD"/>
      <w:sz w:val="20"/>
      <w:szCs w:val="20"/>
    </w:rPr>
  </w:style>
  <w:style w:type="paragraph" w:styleId="5">
    <w:name w:val="heading 5"/>
    <w:basedOn w:val="a"/>
    <w:next w:val="a"/>
    <w:link w:val="50"/>
    <w:qFormat/>
    <w:rsid w:val="00A36A9B"/>
    <w:pPr>
      <w:keepNext/>
      <w:keepLines/>
      <w:tabs>
        <w:tab w:val="num" w:pos="1008"/>
      </w:tabs>
      <w:spacing w:before="200" w:after="0"/>
      <w:ind w:left="1008" w:hanging="1008"/>
      <w:outlineLvl w:val="4"/>
    </w:pPr>
    <w:rPr>
      <w:rFonts w:ascii="Cambria" w:eastAsia="Times New Roman" w:hAnsi="Cambria"/>
      <w:color w:val="243F60"/>
      <w:sz w:val="20"/>
      <w:szCs w:val="20"/>
    </w:rPr>
  </w:style>
  <w:style w:type="paragraph" w:styleId="6">
    <w:name w:val="heading 6"/>
    <w:basedOn w:val="a"/>
    <w:next w:val="a"/>
    <w:link w:val="60"/>
    <w:qFormat/>
    <w:rsid w:val="00A36A9B"/>
    <w:pPr>
      <w:keepNext/>
      <w:keepLines/>
      <w:tabs>
        <w:tab w:val="num" w:pos="1152"/>
      </w:tabs>
      <w:spacing w:before="200" w:after="0"/>
      <w:ind w:left="1152" w:hanging="1152"/>
      <w:outlineLvl w:val="5"/>
    </w:pPr>
    <w:rPr>
      <w:rFonts w:ascii="Cambria" w:eastAsia="Times New Roman" w:hAnsi="Cambria"/>
      <w:i/>
      <w:iCs/>
      <w:color w:val="243F60"/>
      <w:sz w:val="20"/>
      <w:szCs w:val="20"/>
    </w:rPr>
  </w:style>
  <w:style w:type="paragraph" w:styleId="7">
    <w:name w:val="heading 7"/>
    <w:basedOn w:val="a"/>
    <w:next w:val="a"/>
    <w:link w:val="70"/>
    <w:qFormat/>
    <w:rsid w:val="00A36A9B"/>
    <w:pPr>
      <w:keepNext/>
      <w:keepLines/>
      <w:tabs>
        <w:tab w:val="num" w:pos="1296"/>
      </w:tabs>
      <w:spacing w:before="200" w:after="0"/>
      <w:ind w:left="1296" w:hanging="1296"/>
      <w:outlineLvl w:val="6"/>
    </w:pPr>
    <w:rPr>
      <w:rFonts w:ascii="Cambria" w:eastAsia="Times New Roman" w:hAnsi="Cambria"/>
      <w:i/>
      <w:iCs/>
      <w:color w:val="404040"/>
      <w:sz w:val="20"/>
      <w:szCs w:val="20"/>
    </w:rPr>
  </w:style>
  <w:style w:type="paragraph" w:styleId="8">
    <w:name w:val="heading 8"/>
    <w:basedOn w:val="a"/>
    <w:next w:val="a"/>
    <w:link w:val="80"/>
    <w:qFormat/>
    <w:rsid w:val="00A36A9B"/>
    <w:pPr>
      <w:keepNext/>
      <w:keepLines/>
      <w:tabs>
        <w:tab w:val="num" w:pos="1440"/>
      </w:tabs>
      <w:spacing w:before="200" w:after="0"/>
      <w:ind w:left="1440" w:hanging="1440"/>
      <w:outlineLvl w:val="7"/>
    </w:pPr>
    <w:rPr>
      <w:rFonts w:ascii="Cambria" w:eastAsia="Times New Roman" w:hAnsi="Cambria"/>
      <w:color w:val="404040"/>
      <w:sz w:val="20"/>
      <w:szCs w:val="20"/>
    </w:rPr>
  </w:style>
  <w:style w:type="paragraph" w:styleId="9">
    <w:name w:val="heading 9"/>
    <w:basedOn w:val="a"/>
    <w:next w:val="a"/>
    <w:link w:val="90"/>
    <w:qFormat/>
    <w:rsid w:val="00A36A9B"/>
    <w:pPr>
      <w:keepNext/>
      <w:keepLines/>
      <w:tabs>
        <w:tab w:val="num" w:pos="1584"/>
      </w:tabs>
      <w:spacing w:before="200" w:after="0"/>
      <w:ind w:left="1584" w:hanging="1584"/>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36A9B"/>
    <w:rPr>
      <w:rFonts w:ascii="Cambria" w:eastAsia="Times New Roman" w:hAnsi="Cambria" w:cs="Calibri"/>
      <w:b/>
      <w:bCs/>
      <w:color w:val="365F91"/>
      <w:sz w:val="28"/>
      <w:szCs w:val="28"/>
      <w:lang w:eastAsia="ar-SA"/>
    </w:rPr>
  </w:style>
  <w:style w:type="character" w:customStyle="1" w:styleId="20">
    <w:name w:val="Заголовок 2 Знак"/>
    <w:basedOn w:val="a0"/>
    <w:link w:val="2"/>
    <w:rsid w:val="00A36A9B"/>
    <w:rPr>
      <w:rFonts w:ascii="Cambria" w:eastAsia="Times New Roman" w:hAnsi="Cambria" w:cs="Calibri"/>
      <w:b/>
      <w:bCs/>
      <w:color w:val="4F81BD"/>
      <w:sz w:val="26"/>
      <w:szCs w:val="26"/>
      <w:lang w:eastAsia="ar-SA"/>
    </w:rPr>
  </w:style>
  <w:style w:type="character" w:customStyle="1" w:styleId="30">
    <w:name w:val="Заголовок 3 Знак"/>
    <w:basedOn w:val="a0"/>
    <w:link w:val="3"/>
    <w:rsid w:val="00A36A9B"/>
    <w:rPr>
      <w:rFonts w:ascii="Cambria" w:eastAsia="Times New Roman" w:hAnsi="Cambria" w:cs="Calibri"/>
      <w:b/>
      <w:bCs/>
      <w:color w:val="4F81BD"/>
      <w:sz w:val="20"/>
      <w:szCs w:val="20"/>
      <w:lang w:eastAsia="ar-SA"/>
    </w:rPr>
  </w:style>
  <w:style w:type="character" w:customStyle="1" w:styleId="40">
    <w:name w:val="Заголовок 4 Знак"/>
    <w:basedOn w:val="a0"/>
    <w:link w:val="4"/>
    <w:rsid w:val="00A36A9B"/>
    <w:rPr>
      <w:rFonts w:ascii="Cambria" w:eastAsia="Times New Roman" w:hAnsi="Cambria" w:cs="Calibri"/>
      <w:b/>
      <w:bCs/>
      <w:i/>
      <w:iCs/>
      <w:color w:val="4F81BD"/>
      <w:sz w:val="20"/>
      <w:szCs w:val="20"/>
      <w:lang w:eastAsia="ar-SA"/>
    </w:rPr>
  </w:style>
  <w:style w:type="character" w:customStyle="1" w:styleId="50">
    <w:name w:val="Заголовок 5 Знак"/>
    <w:basedOn w:val="a0"/>
    <w:link w:val="5"/>
    <w:rsid w:val="00A36A9B"/>
    <w:rPr>
      <w:rFonts w:ascii="Cambria" w:eastAsia="Times New Roman" w:hAnsi="Cambria" w:cs="Calibri"/>
      <w:color w:val="243F60"/>
      <w:sz w:val="20"/>
      <w:szCs w:val="20"/>
      <w:lang w:eastAsia="ar-SA"/>
    </w:rPr>
  </w:style>
  <w:style w:type="character" w:customStyle="1" w:styleId="60">
    <w:name w:val="Заголовок 6 Знак"/>
    <w:basedOn w:val="a0"/>
    <w:link w:val="6"/>
    <w:rsid w:val="00A36A9B"/>
    <w:rPr>
      <w:rFonts w:ascii="Cambria" w:eastAsia="Times New Roman" w:hAnsi="Cambria" w:cs="Calibri"/>
      <w:i/>
      <w:iCs/>
      <w:color w:val="243F60"/>
      <w:sz w:val="20"/>
      <w:szCs w:val="20"/>
      <w:lang w:eastAsia="ar-SA"/>
    </w:rPr>
  </w:style>
  <w:style w:type="character" w:customStyle="1" w:styleId="70">
    <w:name w:val="Заголовок 7 Знак"/>
    <w:basedOn w:val="a0"/>
    <w:link w:val="7"/>
    <w:rsid w:val="00A36A9B"/>
    <w:rPr>
      <w:rFonts w:ascii="Cambria" w:eastAsia="Times New Roman" w:hAnsi="Cambria" w:cs="Calibri"/>
      <w:i/>
      <w:iCs/>
      <w:color w:val="404040"/>
      <w:sz w:val="20"/>
      <w:szCs w:val="20"/>
      <w:lang w:eastAsia="ar-SA"/>
    </w:rPr>
  </w:style>
  <w:style w:type="character" w:customStyle="1" w:styleId="80">
    <w:name w:val="Заголовок 8 Знак"/>
    <w:basedOn w:val="a0"/>
    <w:link w:val="8"/>
    <w:rsid w:val="00A36A9B"/>
    <w:rPr>
      <w:rFonts w:ascii="Cambria" w:eastAsia="Times New Roman" w:hAnsi="Cambria" w:cs="Calibri"/>
      <w:color w:val="404040"/>
      <w:sz w:val="20"/>
      <w:szCs w:val="20"/>
      <w:lang w:eastAsia="ar-SA"/>
    </w:rPr>
  </w:style>
  <w:style w:type="character" w:customStyle="1" w:styleId="90">
    <w:name w:val="Заголовок 9 Знак"/>
    <w:basedOn w:val="a0"/>
    <w:link w:val="9"/>
    <w:rsid w:val="00A36A9B"/>
    <w:rPr>
      <w:rFonts w:ascii="Cambria" w:eastAsia="Times New Roman" w:hAnsi="Cambria" w:cs="Calibri"/>
      <w:i/>
      <w:iCs/>
      <w:color w:val="404040"/>
      <w:sz w:val="20"/>
      <w:szCs w:val="20"/>
      <w:lang w:eastAsia="ar-SA"/>
    </w:rPr>
  </w:style>
  <w:style w:type="character" w:customStyle="1" w:styleId="WW8Num1z0">
    <w:name w:val="WW8Num1z0"/>
    <w:rsid w:val="00A36A9B"/>
    <w:rPr>
      <w:rFonts w:ascii="Symbol" w:hAnsi="Symbol" w:cs="OpenSymbol"/>
    </w:rPr>
  </w:style>
  <w:style w:type="character" w:customStyle="1" w:styleId="WW8Num1z1">
    <w:name w:val="WW8Num1z1"/>
    <w:rsid w:val="00A36A9B"/>
    <w:rPr>
      <w:rFonts w:ascii="OpenSymbol" w:hAnsi="OpenSymbol" w:cs="OpenSymbol"/>
    </w:rPr>
  </w:style>
  <w:style w:type="character" w:customStyle="1" w:styleId="WW8Num3z0">
    <w:name w:val="WW8Num3z0"/>
    <w:rsid w:val="00A36A9B"/>
    <w:rPr>
      <w:rFonts w:ascii="Symbol" w:hAnsi="Symbol" w:cs="OpenSymbol"/>
    </w:rPr>
  </w:style>
  <w:style w:type="character" w:customStyle="1" w:styleId="WW8Num3z1">
    <w:name w:val="WW8Num3z1"/>
    <w:rsid w:val="00A36A9B"/>
    <w:rPr>
      <w:rFonts w:ascii="OpenSymbol" w:hAnsi="OpenSymbol" w:cs="OpenSymbol"/>
    </w:rPr>
  </w:style>
  <w:style w:type="character" w:customStyle="1" w:styleId="WW8Num4z0">
    <w:name w:val="WW8Num4z0"/>
    <w:rsid w:val="00A36A9B"/>
    <w:rPr>
      <w:rFonts w:ascii="Symbol" w:hAnsi="Symbol" w:cs="OpenSymbol"/>
    </w:rPr>
  </w:style>
  <w:style w:type="character" w:customStyle="1" w:styleId="WW8Num4z1">
    <w:name w:val="WW8Num4z1"/>
    <w:rsid w:val="00A36A9B"/>
    <w:rPr>
      <w:rFonts w:ascii="OpenSymbol" w:hAnsi="OpenSymbol" w:cs="OpenSymbol"/>
    </w:rPr>
  </w:style>
  <w:style w:type="character" w:customStyle="1" w:styleId="WW8Num5z0">
    <w:name w:val="WW8Num5z0"/>
    <w:rsid w:val="00A36A9B"/>
    <w:rPr>
      <w:rFonts w:ascii="Symbol" w:hAnsi="Symbol" w:cs="OpenSymbol"/>
    </w:rPr>
  </w:style>
  <w:style w:type="character" w:customStyle="1" w:styleId="WW8Num5z1">
    <w:name w:val="WW8Num5z1"/>
    <w:rsid w:val="00A36A9B"/>
    <w:rPr>
      <w:rFonts w:ascii="OpenSymbol" w:hAnsi="OpenSymbol" w:cs="OpenSymbol"/>
    </w:rPr>
  </w:style>
  <w:style w:type="character" w:customStyle="1" w:styleId="WW8Num8z0">
    <w:name w:val="WW8Num8z0"/>
    <w:rsid w:val="00A36A9B"/>
    <w:rPr>
      <w:rFonts w:ascii="Symbol" w:hAnsi="Symbol"/>
    </w:rPr>
  </w:style>
  <w:style w:type="character" w:customStyle="1" w:styleId="WW8Num8z1">
    <w:name w:val="WW8Num8z1"/>
    <w:rsid w:val="00A36A9B"/>
    <w:rPr>
      <w:rFonts w:ascii="Courier New" w:hAnsi="Courier New" w:cs="Courier New"/>
    </w:rPr>
  </w:style>
  <w:style w:type="character" w:customStyle="1" w:styleId="WW8Num8z2">
    <w:name w:val="WW8Num8z2"/>
    <w:rsid w:val="00A36A9B"/>
    <w:rPr>
      <w:rFonts w:ascii="Wingdings" w:hAnsi="Wingdings"/>
    </w:rPr>
  </w:style>
  <w:style w:type="character" w:customStyle="1" w:styleId="WW8Num9z0">
    <w:name w:val="WW8Num9z0"/>
    <w:rsid w:val="00A36A9B"/>
    <w:rPr>
      <w:rFonts w:ascii="Symbol" w:hAnsi="Symbol"/>
    </w:rPr>
  </w:style>
  <w:style w:type="character" w:customStyle="1" w:styleId="WW8Num9z1">
    <w:name w:val="WW8Num9z1"/>
    <w:rsid w:val="00A36A9B"/>
    <w:rPr>
      <w:rFonts w:ascii="Courier New" w:hAnsi="Courier New" w:cs="Courier New"/>
    </w:rPr>
  </w:style>
  <w:style w:type="character" w:customStyle="1" w:styleId="WW8Num9z2">
    <w:name w:val="WW8Num9z2"/>
    <w:rsid w:val="00A36A9B"/>
    <w:rPr>
      <w:rFonts w:ascii="Wingdings" w:hAnsi="Wingdings"/>
    </w:rPr>
  </w:style>
  <w:style w:type="character" w:customStyle="1" w:styleId="WW8Num10z0">
    <w:name w:val="WW8Num10z0"/>
    <w:rsid w:val="00A36A9B"/>
    <w:rPr>
      <w:rFonts w:ascii="Symbol" w:hAnsi="Symbol"/>
    </w:rPr>
  </w:style>
  <w:style w:type="character" w:customStyle="1" w:styleId="WW8Num10z1">
    <w:name w:val="WW8Num10z1"/>
    <w:rsid w:val="00A36A9B"/>
    <w:rPr>
      <w:rFonts w:ascii="Courier New" w:hAnsi="Courier New" w:cs="Courier New"/>
    </w:rPr>
  </w:style>
  <w:style w:type="character" w:customStyle="1" w:styleId="WW8Num10z2">
    <w:name w:val="WW8Num10z2"/>
    <w:rsid w:val="00A36A9B"/>
    <w:rPr>
      <w:rFonts w:ascii="Wingdings" w:hAnsi="Wingdings"/>
    </w:rPr>
  </w:style>
  <w:style w:type="character" w:customStyle="1" w:styleId="WW8Num11z0">
    <w:name w:val="WW8Num11z0"/>
    <w:rsid w:val="00A36A9B"/>
    <w:rPr>
      <w:rFonts w:ascii="Symbol" w:hAnsi="Symbol"/>
    </w:rPr>
  </w:style>
  <w:style w:type="character" w:customStyle="1" w:styleId="WW8Num11z1">
    <w:name w:val="WW8Num11z1"/>
    <w:rsid w:val="00A36A9B"/>
    <w:rPr>
      <w:rFonts w:ascii="Courier New" w:hAnsi="Courier New" w:cs="Courier New"/>
    </w:rPr>
  </w:style>
  <w:style w:type="character" w:customStyle="1" w:styleId="WW8Num11z2">
    <w:name w:val="WW8Num11z2"/>
    <w:rsid w:val="00A36A9B"/>
    <w:rPr>
      <w:rFonts w:ascii="Wingdings" w:hAnsi="Wingdings"/>
    </w:rPr>
  </w:style>
  <w:style w:type="character" w:customStyle="1" w:styleId="WW8Num13z0">
    <w:name w:val="WW8Num13z0"/>
    <w:rsid w:val="00A36A9B"/>
    <w:rPr>
      <w:rFonts w:ascii="Symbol" w:hAnsi="Symbol"/>
    </w:rPr>
  </w:style>
  <w:style w:type="character" w:customStyle="1" w:styleId="WW8Num13z1">
    <w:name w:val="WW8Num13z1"/>
    <w:rsid w:val="00A36A9B"/>
    <w:rPr>
      <w:rFonts w:ascii="Courier New" w:hAnsi="Courier New" w:cs="Courier New"/>
    </w:rPr>
  </w:style>
  <w:style w:type="character" w:customStyle="1" w:styleId="WW8Num13z2">
    <w:name w:val="WW8Num13z2"/>
    <w:rsid w:val="00A36A9B"/>
    <w:rPr>
      <w:rFonts w:ascii="Wingdings" w:hAnsi="Wingdings"/>
    </w:rPr>
  </w:style>
  <w:style w:type="character" w:customStyle="1" w:styleId="WW8Num14z0">
    <w:name w:val="WW8Num14z0"/>
    <w:rsid w:val="00A36A9B"/>
    <w:rPr>
      <w:rFonts w:ascii="Symbol" w:hAnsi="Symbol"/>
    </w:rPr>
  </w:style>
  <w:style w:type="character" w:customStyle="1" w:styleId="WW8Num14z1">
    <w:name w:val="WW8Num14z1"/>
    <w:rsid w:val="00A36A9B"/>
    <w:rPr>
      <w:rFonts w:ascii="Courier New" w:hAnsi="Courier New" w:cs="Courier New"/>
    </w:rPr>
  </w:style>
  <w:style w:type="character" w:customStyle="1" w:styleId="WW8Num14z2">
    <w:name w:val="WW8Num14z2"/>
    <w:rsid w:val="00A36A9B"/>
    <w:rPr>
      <w:rFonts w:ascii="Wingdings" w:hAnsi="Wingdings"/>
    </w:rPr>
  </w:style>
  <w:style w:type="character" w:customStyle="1" w:styleId="WW8Num17z0">
    <w:name w:val="WW8Num17z0"/>
    <w:rsid w:val="00A36A9B"/>
    <w:rPr>
      <w:rFonts w:ascii="Symbol" w:hAnsi="Symbol"/>
    </w:rPr>
  </w:style>
  <w:style w:type="character" w:customStyle="1" w:styleId="WW8Num17z1">
    <w:name w:val="WW8Num17z1"/>
    <w:rsid w:val="00A36A9B"/>
    <w:rPr>
      <w:rFonts w:ascii="Courier New" w:hAnsi="Courier New" w:cs="Courier New"/>
    </w:rPr>
  </w:style>
  <w:style w:type="character" w:customStyle="1" w:styleId="WW8Num17z2">
    <w:name w:val="WW8Num17z2"/>
    <w:rsid w:val="00A36A9B"/>
    <w:rPr>
      <w:rFonts w:ascii="Wingdings" w:hAnsi="Wingdings"/>
    </w:rPr>
  </w:style>
  <w:style w:type="character" w:customStyle="1" w:styleId="WW8Num18z0">
    <w:name w:val="WW8Num18z0"/>
    <w:rsid w:val="00A36A9B"/>
    <w:rPr>
      <w:rFonts w:ascii="Symbol" w:hAnsi="Symbol"/>
    </w:rPr>
  </w:style>
  <w:style w:type="character" w:customStyle="1" w:styleId="WW8Num18z1">
    <w:name w:val="WW8Num18z1"/>
    <w:rsid w:val="00A36A9B"/>
    <w:rPr>
      <w:rFonts w:ascii="Courier New" w:hAnsi="Courier New" w:cs="Courier New"/>
    </w:rPr>
  </w:style>
  <w:style w:type="character" w:customStyle="1" w:styleId="WW8Num18z2">
    <w:name w:val="WW8Num18z2"/>
    <w:rsid w:val="00A36A9B"/>
    <w:rPr>
      <w:rFonts w:ascii="Wingdings" w:hAnsi="Wingdings"/>
    </w:rPr>
  </w:style>
  <w:style w:type="character" w:customStyle="1" w:styleId="WW8Num20z0">
    <w:name w:val="WW8Num20z0"/>
    <w:rsid w:val="00A36A9B"/>
    <w:rPr>
      <w:rFonts w:ascii="Symbol" w:hAnsi="Symbol"/>
    </w:rPr>
  </w:style>
  <w:style w:type="character" w:customStyle="1" w:styleId="WW8Num20z1">
    <w:name w:val="WW8Num20z1"/>
    <w:rsid w:val="00A36A9B"/>
    <w:rPr>
      <w:rFonts w:ascii="Courier New" w:hAnsi="Courier New" w:cs="Courier New"/>
    </w:rPr>
  </w:style>
  <w:style w:type="character" w:customStyle="1" w:styleId="WW8Num20z2">
    <w:name w:val="WW8Num20z2"/>
    <w:rsid w:val="00A36A9B"/>
    <w:rPr>
      <w:rFonts w:ascii="Wingdings" w:hAnsi="Wingdings"/>
    </w:rPr>
  </w:style>
  <w:style w:type="character" w:customStyle="1" w:styleId="WW8Num22z0">
    <w:name w:val="WW8Num22z0"/>
    <w:rsid w:val="00A36A9B"/>
    <w:rPr>
      <w:rFonts w:ascii="Symbol" w:hAnsi="Symbol"/>
    </w:rPr>
  </w:style>
  <w:style w:type="character" w:customStyle="1" w:styleId="WW8Num22z1">
    <w:name w:val="WW8Num22z1"/>
    <w:rsid w:val="00A36A9B"/>
    <w:rPr>
      <w:rFonts w:ascii="Courier New" w:hAnsi="Courier New" w:cs="Courier New"/>
    </w:rPr>
  </w:style>
  <w:style w:type="character" w:customStyle="1" w:styleId="WW8Num22z2">
    <w:name w:val="WW8Num22z2"/>
    <w:rsid w:val="00A36A9B"/>
    <w:rPr>
      <w:rFonts w:ascii="Wingdings" w:hAnsi="Wingdings"/>
    </w:rPr>
  </w:style>
  <w:style w:type="character" w:customStyle="1" w:styleId="WW8Num24z0">
    <w:name w:val="WW8Num24z0"/>
    <w:rsid w:val="00A36A9B"/>
    <w:rPr>
      <w:rFonts w:ascii="Symbol" w:hAnsi="Symbol"/>
    </w:rPr>
  </w:style>
  <w:style w:type="character" w:customStyle="1" w:styleId="WW8Num24z1">
    <w:name w:val="WW8Num24z1"/>
    <w:rsid w:val="00A36A9B"/>
    <w:rPr>
      <w:rFonts w:ascii="Courier New" w:hAnsi="Courier New" w:cs="Courier New"/>
    </w:rPr>
  </w:style>
  <w:style w:type="character" w:customStyle="1" w:styleId="WW8Num24z2">
    <w:name w:val="WW8Num24z2"/>
    <w:rsid w:val="00A36A9B"/>
    <w:rPr>
      <w:rFonts w:ascii="Wingdings" w:hAnsi="Wingdings"/>
    </w:rPr>
  </w:style>
  <w:style w:type="character" w:customStyle="1" w:styleId="WW8Num25z0">
    <w:name w:val="WW8Num25z0"/>
    <w:rsid w:val="00A36A9B"/>
    <w:rPr>
      <w:rFonts w:ascii="Symbol" w:hAnsi="Symbol"/>
    </w:rPr>
  </w:style>
  <w:style w:type="character" w:customStyle="1" w:styleId="WW8Num25z1">
    <w:name w:val="WW8Num25z1"/>
    <w:rsid w:val="00A36A9B"/>
    <w:rPr>
      <w:rFonts w:ascii="Courier New" w:hAnsi="Courier New" w:cs="Courier New"/>
    </w:rPr>
  </w:style>
  <w:style w:type="character" w:customStyle="1" w:styleId="WW8Num25z2">
    <w:name w:val="WW8Num25z2"/>
    <w:rsid w:val="00A36A9B"/>
    <w:rPr>
      <w:rFonts w:ascii="Wingdings" w:hAnsi="Wingdings"/>
    </w:rPr>
  </w:style>
  <w:style w:type="character" w:customStyle="1" w:styleId="WW8Num27z0">
    <w:name w:val="WW8Num27z0"/>
    <w:rsid w:val="00A36A9B"/>
    <w:rPr>
      <w:rFonts w:ascii="Symbol" w:hAnsi="Symbol"/>
    </w:rPr>
  </w:style>
  <w:style w:type="character" w:customStyle="1" w:styleId="WW8Num27z1">
    <w:name w:val="WW8Num27z1"/>
    <w:rsid w:val="00A36A9B"/>
    <w:rPr>
      <w:rFonts w:ascii="Courier New" w:hAnsi="Courier New" w:cs="Courier New"/>
    </w:rPr>
  </w:style>
  <w:style w:type="character" w:customStyle="1" w:styleId="WW8Num27z2">
    <w:name w:val="WW8Num27z2"/>
    <w:rsid w:val="00A36A9B"/>
    <w:rPr>
      <w:rFonts w:ascii="Wingdings" w:hAnsi="Wingdings"/>
    </w:rPr>
  </w:style>
  <w:style w:type="character" w:customStyle="1" w:styleId="WW8Num28z0">
    <w:name w:val="WW8Num28z0"/>
    <w:rsid w:val="00A36A9B"/>
    <w:rPr>
      <w:rFonts w:ascii="Symbol" w:hAnsi="Symbol"/>
    </w:rPr>
  </w:style>
  <w:style w:type="character" w:customStyle="1" w:styleId="WW8Num28z1">
    <w:name w:val="WW8Num28z1"/>
    <w:rsid w:val="00A36A9B"/>
    <w:rPr>
      <w:rFonts w:ascii="Courier New" w:hAnsi="Courier New" w:cs="Courier New"/>
    </w:rPr>
  </w:style>
  <w:style w:type="character" w:customStyle="1" w:styleId="WW8Num28z2">
    <w:name w:val="WW8Num28z2"/>
    <w:rsid w:val="00A36A9B"/>
    <w:rPr>
      <w:rFonts w:ascii="Wingdings" w:hAnsi="Wingdings"/>
    </w:rPr>
  </w:style>
  <w:style w:type="character" w:customStyle="1" w:styleId="WW8Num30z0">
    <w:name w:val="WW8Num30z0"/>
    <w:rsid w:val="00A36A9B"/>
    <w:rPr>
      <w:rFonts w:ascii="Symbol" w:hAnsi="Symbol"/>
    </w:rPr>
  </w:style>
  <w:style w:type="character" w:customStyle="1" w:styleId="WW8Num30z1">
    <w:name w:val="WW8Num30z1"/>
    <w:rsid w:val="00A36A9B"/>
    <w:rPr>
      <w:rFonts w:ascii="Courier New" w:hAnsi="Courier New" w:cs="Courier New"/>
    </w:rPr>
  </w:style>
  <w:style w:type="character" w:customStyle="1" w:styleId="WW8Num30z2">
    <w:name w:val="WW8Num30z2"/>
    <w:rsid w:val="00A36A9B"/>
    <w:rPr>
      <w:rFonts w:ascii="Wingdings" w:hAnsi="Wingdings"/>
    </w:rPr>
  </w:style>
  <w:style w:type="character" w:customStyle="1" w:styleId="WW8Num32z0">
    <w:name w:val="WW8Num32z0"/>
    <w:rsid w:val="00A36A9B"/>
    <w:rPr>
      <w:rFonts w:ascii="Symbol" w:hAnsi="Symbol"/>
    </w:rPr>
  </w:style>
  <w:style w:type="character" w:customStyle="1" w:styleId="WW8Num32z1">
    <w:name w:val="WW8Num32z1"/>
    <w:rsid w:val="00A36A9B"/>
    <w:rPr>
      <w:rFonts w:ascii="Courier New" w:hAnsi="Courier New" w:cs="Courier New"/>
    </w:rPr>
  </w:style>
  <w:style w:type="character" w:customStyle="1" w:styleId="WW8Num32z2">
    <w:name w:val="WW8Num32z2"/>
    <w:rsid w:val="00A36A9B"/>
    <w:rPr>
      <w:rFonts w:ascii="Wingdings" w:hAnsi="Wingdings"/>
    </w:rPr>
  </w:style>
  <w:style w:type="character" w:customStyle="1" w:styleId="WW8Num33z0">
    <w:name w:val="WW8Num33z0"/>
    <w:rsid w:val="00A36A9B"/>
    <w:rPr>
      <w:rFonts w:ascii="Symbol" w:hAnsi="Symbol"/>
    </w:rPr>
  </w:style>
  <w:style w:type="character" w:customStyle="1" w:styleId="WW8Num33z1">
    <w:name w:val="WW8Num33z1"/>
    <w:rsid w:val="00A36A9B"/>
    <w:rPr>
      <w:rFonts w:ascii="Courier New" w:hAnsi="Courier New" w:cs="Courier New"/>
    </w:rPr>
  </w:style>
  <w:style w:type="character" w:customStyle="1" w:styleId="WW8Num33z2">
    <w:name w:val="WW8Num33z2"/>
    <w:rsid w:val="00A36A9B"/>
    <w:rPr>
      <w:rFonts w:ascii="Wingdings" w:hAnsi="Wingdings"/>
    </w:rPr>
  </w:style>
  <w:style w:type="character" w:customStyle="1" w:styleId="WW8Num34z1">
    <w:name w:val="WW8Num34z1"/>
    <w:rsid w:val="00A36A9B"/>
    <w:rPr>
      <w:rFonts w:ascii="Courier New" w:hAnsi="Courier New" w:cs="Courier New"/>
    </w:rPr>
  </w:style>
  <w:style w:type="character" w:customStyle="1" w:styleId="WW8Num34z2">
    <w:name w:val="WW8Num34z2"/>
    <w:rsid w:val="00A36A9B"/>
    <w:rPr>
      <w:rFonts w:ascii="Wingdings" w:hAnsi="Wingdings"/>
    </w:rPr>
  </w:style>
  <w:style w:type="character" w:customStyle="1" w:styleId="WW8Num34z3">
    <w:name w:val="WW8Num34z3"/>
    <w:rsid w:val="00A36A9B"/>
    <w:rPr>
      <w:rFonts w:ascii="Symbol" w:hAnsi="Symbol"/>
    </w:rPr>
  </w:style>
  <w:style w:type="character" w:customStyle="1" w:styleId="WW8Num35z0">
    <w:name w:val="WW8Num35z0"/>
    <w:rsid w:val="00A36A9B"/>
    <w:rPr>
      <w:rFonts w:ascii="Symbol" w:hAnsi="Symbol"/>
    </w:rPr>
  </w:style>
  <w:style w:type="character" w:customStyle="1" w:styleId="WW8Num35z1">
    <w:name w:val="WW8Num35z1"/>
    <w:rsid w:val="00A36A9B"/>
    <w:rPr>
      <w:rFonts w:ascii="Courier New" w:hAnsi="Courier New" w:cs="Courier New"/>
    </w:rPr>
  </w:style>
  <w:style w:type="character" w:customStyle="1" w:styleId="WW8Num35z2">
    <w:name w:val="WW8Num35z2"/>
    <w:rsid w:val="00A36A9B"/>
    <w:rPr>
      <w:rFonts w:ascii="Wingdings" w:hAnsi="Wingdings"/>
    </w:rPr>
  </w:style>
  <w:style w:type="character" w:customStyle="1" w:styleId="WW8Num37z0">
    <w:name w:val="WW8Num37z0"/>
    <w:rsid w:val="00A36A9B"/>
    <w:rPr>
      <w:rFonts w:ascii="Symbol" w:hAnsi="Symbol"/>
    </w:rPr>
  </w:style>
  <w:style w:type="character" w:customStyle="1" w:styleId="WW8Num37z1">
    <w:name w:val="WW8Num37z1"/>
    <w:rsid w:val="00A36A9B"/>
    <w:rPr>
      <w:rFonts w:ascii="Courier New" w:hAnsi="Courier New" w:cs="Courier New"/>
    </w:rPr>
  </w:style>
  <w:style w:type="character" w:customStyle="1" w:styleId="WW8Num37z2">
    <w:name w:val="WW8Num37z2"/>
    <w:rsid w:val="00A36A9B"/>
    <w:rPr>
      <w:rFonts w:ascii="Wingdings" w:hAnsi="Wingdings"/>
    </w:rPr>
  </w:style>
  <w:style w:type="character" w:customStyle="1" w:styleId="WW8Num38z0">
    <w:name w:val="WW8Num38z0"/>
    <w:rsid w:val="00A36A9B"/>
    <w:rPr>
      <w:rFonts w:ascii="Symbol" w:hAnsi="Symbol"/>
    </w:rPr>
  </w:style>
  <w:style w:type="character" w:customStyle="1" w:styleId="WW8Num38z1">
    <w:name w:val="WW8Num38z1"/>
    <w:rsid w:val="00A36A9B"/>
    <w:rPr>
      <w:rFonts w:ascii="Courier New" w:hAnsi="Courier New" w:cs="Courier New"/>
    </w:rPr>
  </w:style>
  <w:style w:type="character" w:customStyle="1" w:styleId="WW8Num38z2">
    <w:name w:val="WW8Num38z2"/>
    <w:rsid w:val="00A36A9B"/>
    <w:rPr>
      <w:rFonts w:ascii="Wingdings" w:hAnsi="Wingdings"/>
    </w:rPr>
  </w:style>
  <w:style w:type="character" w:customStyle="1" w:styleId="WW8Num40z0">
    <w:name w:val="WW8Num40z0"/>
    <w:rsid w:val="00A36A9B"/>
    <w:rPr>
      <w:rFonts w:ascii="Symbol" w:hAnsi="Symbol"/>
    </w:rPr>
  </w:style>
  <w:style w:type="character" w:customStyle="1" w:styleId="WW8Num40z1">
    <w:name w:val="WW8Num40z1"/>
    <w:rsid w:val="00A36A9B"/>
    <w:rPr>
      <w:rFonts w:ascii="Courier New" w:hAnsi="Courier New" w:cs="Courier New"/>
    </w:rPr>
  </w:style>
  <w:style w:type="character" w:customStyle="1" w:styleId="WW8Num40z2">
    <w:name w:val="WW8Num40z2"/>
    <w:rsid w:val="00A36A9B"/>
    <w:rPr>
      <w:rFonts w:ascii="Wingdings" w:hAnsi="Wingdings"/>
    </w:rPr>
  </w:style>
  <w:style w:type="character" w:customStyle="1" w:styleId="WW8Num41z0">
    <w:name w:val="WW8Num41z0"/>
    <w:rsid w:val="00A36A9B"/>
    <w:rPr>
      <w:rFonts w:ascii="Symbol" w:hAnsi="Symbol"/>
    </w:rPr>
  </w:style>
  <w:style w:type="character" w:customStyle="1" w:styleId="WW8Num41z1">
    <w:name w:val="WW8Num41z1"/>
    <w:rsid w:val="00A36A9B"/>
    <w:rPr>
      <w:rFonts w:ascii="Courier New" w:hAnsi="Courier New" w:cs="Courier New"/>
    </w:rPr>
  </w:style>
  <w:style w:type="character" w:customStyle="1" w:styleId="WW8Num41z2">
    <w:name w:val="WW8Num41z2"/>
    <w:rsid w:val="00A36A9B"/>
    <w:rPr>
      <w:rFonts w:ascii="Wingdings" w:hAnsi="Wingdings"/>
    </w:rPr>
  </w:style>
  <w:style w:type="character" w:customStyle="1" w:styleId="WW8Num42z0">
    <w:name w:val="WW8Num42z0"/>
    <w:rsid w:val="00A36A9B"/>
    <w:rPr>
      <w:rFonts w:ascii="Symbol" w:hAnsi="Symbol"/>
    </w:rPr>
  </w:style>
  <w:style w:type="character" w:customStyle="1" w:styleId="WW8Num42z1">
    <w:name w:val="WW8Num42z1"/>
    <w:rsid w:val="00A36A9B"/>
    <w:rPr>
      <w:rFonts w:ascii="Courier New" w:hAnsi="Courier New" w:cs="Courier New"/>
    </w:rPr>
  </w:style>
  <w:style w:type="character" w:customStyle="1" w:styleId="WW8Num42z2">
    <w:name w:val="WW8Num42z2"/>
    <w:rsid w:val="00A36A9B"/>
    <w:rPr>
      <w:rFonts w:ascii="Wingdings" w:hAnsi="Wingdings"/>
    </w:rPr>
  </w:style>
  <w:style w:type="character" w:customStyle="1" w:styleId="WW8Num43z0">
    <w:name w:val="WW8Num43z0"/>
    <w:rsid w:val="00A36A9B"/>
    <w:rPr>
      <w:rFonts w:ascii="Symbol" w:hAnsi="Symbol"/>
    </w:rPr>
  </w:style>
  <w:style w:type="character" w:customStyle="1" w:styleId="WW8Num43z1">
    <w:name w:val="WW8Num43z1"/>
    <w:rsid w:val="00A36A9B"/>
    <w:rPr>
      <w:rFonts w:ascii="Courier New" w:hAnsi="Courier New" w:cs="Courier New"/>
    </w:rPr>
  </w:style>
  <w:style w:type="character" w:customStyle="1" w:styleId="WW8Num43z2">
    <w:name w:val="WW8Num43z2"/>
    <w:rsid w:val="00A36A9B"/>
    <w:rPr>
      <w:rFonts w:ascii="Wingdings" w:hAnsi="Wingdings"/>
    </w:rPr>
  </w:style>
  <w:style w:type="character" w:customStyle="1" w:styleId="WW8Num44z0">
    <w:name w:val="WW8Num44z0"/>
    <w:rsid w:val="00A36A9B"/>
    <w:rPr>
      <w:rFonts w:ascii="Symbol" w:hAnsi="Symbol"/>
    </w:rPr>
  </w:style>
  <w:style w:type="character" w:customStyle="1" w:styleId="WW8Num44z1">
    <w:name w:val="WW8Num44z1"/>
    <w:rsid w:val="00A36A9B"/>
    <w:rPr>
      <w:rFonts w:ascii="Courier New" w:hAnsi="Courier New" w:cs="Courier New"/>
    </w:rPr>
  </w:style>
  <w:style w:type="character" w:customStyle="1" w:styleId="WW8Num44z2">
    <w:name w:val="WW8Num44z2"/>
    <w:rsid w:val="00A36A9B"/>
    <w:rPr>
      <w:rFonts w:ascii="Wingdings" w:hAnsi="Wingdings"/>
    </w:rPr>
  </w:style>
  <w:style w:type="character" w:customStyle="1" w:styleId="WW8Num45z0">
    <w:name w:val="WW8Num45z0"/>
    <w:rsid w:val="00A36A9B"/>
    <w:rPr>
      <w:rFonts w:ascii="Symbol" w:hAnsi="Symbol"/>
    </w:rPr>
  </w:style>
  <w:style w:type="character" w:customStyle="1" w:styleId="WW8Num45z1">
    <w:name w:val="WW8Num45z1"/>
    <w:rsid w:val="00A36A9B"/>
    <w:rPr>
      <w:rFonts w:ascii="Courier New" w:hAnsi="Courier New" w:cs="Courier New"/>
    </w:rPr>
  </w:style>
  <w:style w:type="character" w:customStyle="1" w:styleId="WW8Num45z2">
    <w:name w:val="WW8Num45z2"/>
    <w:rsid w:val="00A36A9B"/>
    <w:rPr>
      <w:rFonts w:ascii="Wingdings" w:hAnsi="Wingdings"/>
    </w:rPr>
  </w:style>
  <w:style w:type="character" w:customStyle="1" w:styleId="WW8Num46z0">
    <w:name w:val="WW8Num46z0"/>
    <w:rsid w:val="00A36A9B"/>
    <w:rPr>
      <w:rFonts w:ascii="Symbol" w:hAnsi="Symbol"/>
    </w:rPr>
  </w:style>
  <w:style w:type="character" w:customStyle="1" w:styleId="WW8Num46z1">
    <w:name w:val="WW8Num46z1"/>
    <w:rsid w:val="00A36A9B"/>
    <w:rPr>
      <w:rFonts w:ascii="Courier New" w:hAnsi="Courier New" w:cs="Courier New"/>
    </w:rPr>
  </w:style>
  <w:style w:type="character" w:customStyle="1" w:styleId="WW8Num46z2">
    <w:name w:val="WW8Num46z2"/>
    <w:rsid w:val="00A36A9B"/>
    <w:rPr>
      <w:rFonts w:ascii="Wingdings" w:hAnsi="Wingdings"/>
    </w:rPr>
  </w:style>
  <w:style w:type="character" w:customStyle="1" w:styleId="WW8Num47z1">
    <w:name w:val="WW8Num47z1"/>
    <w:rsid w:val="00A36A9B"/>
    <w:rPr>
      <w:rFonts w:ascii="Courier New" w:hAnsi="Courier New" w:cs="Courier New"/>
    </w:rPr>
  </w:style>
  <w:style w:type="character" w:customStyle="1" w:styleId="WW8Num47z2">
    <w:name w:val="WW8Num47z2"/>
    <w:rsid w:val="00A36A9B"/>
    <w:rPr>
      <w:rFonts w:ascii="Wingdings" w:hAnsi="Wingdings"/>
    </w:rPr>
  </w:style>
  <w:style w:type="character" w:customStyle="1" w:styleId="WW8Num47z3">
    <w:name w:val="WW8Num47z3"/>
    <w:rsid w:val="00A36A9B"/>
    <w:rPr>
      <w:rFonts w:ascii="Symbol" w:hAnsi="Symbol"/>
    </w:rPr>
  </w:style>
  <w:style w:type="character" w:customStyle="1" w:styleId="WW8Num48z0">
    <w:name w:val="WW8Num48z0"/>
    <w:rsid w:val="00A36A9B"/>
    <w:rPr>
      <w:rFonts w:ascii="Symbol" w:hAnsi="Symbol"/>
    </w:rPr>
  </w:style>
  <w:style w:type="character" w:customStyle="1" w:styleId="WW8Num48z1">
    <w:name w:val="WW8Num48z1"/>
    <w:rsid w:val="00A36A9B"/>
    <w:rPr>
      <w:rFonts w:ascii="Courier New" w:hAnsi="Courier New" w:cs="Courier New"/>
    </w:rPr>
  </w:style>
  <w:style w:type="character" w:customStyle="1" w:styleId="WW8Num48z2">
    <w:name w:val="WW8Num48z2"/>
    <w:rsid w:val="00A36A9B"/>
    <w:rPr>
      <w:rFonts w:ascii="Wingdings" w:hAnsi="Wingdings"/>
    </w:rPr>
  </w:style>
  <w:style w:type="character" w:customStyle="1" w:styleId="WW8Num49z0">
    <w:name w:val="WW8Num49z0"/>
    <w:rsid w:val="00A36A9B"/>
    <w:rPr>
      <w:rFonts w:ascii="Symbol" w:hAnsi="Symbol"/>
    </w:rPr>
  </w:style>
  <w:style w:type="character" w:customStyle="1" w:styleId="WW8Num49z1">
    <w:name w:val="WW8Num49z1"/>
    <w:rsid w:val="00A36A9B"/>
    <w:rPr>
      <w:rFonts w:ascii="Courier New" w:hAnsi="Courier New" w:cs="Courier New"/>
    </w:rPr>
  </w:style>
  <w:style w:type="character" w:customStyle="1" w:styleId="WW8Num49z2">
    <w:name w:val="WW8Num49z2"/>
    <w:rsid w:val="00A36A9B"/>
    <w:rPr>
      <w:rFonts w:ascii="Wingdings" w:hAnsi="Wingdings"/>
    </w:rPr>
  </w:style>
  <w:style w:type="character" w:customStyle="1" w:styleId="WW8Num50z0">
    <w:name w:val="WW8Num50z0"/>
    <w:rsid w:val="00A36A9B"/>
    <w:rPr>
      <w:rFonts w:ascii="Symbol" w:hAnsi="Symbol"/>
    </w:rPr>
  </w:style>
  <w:style w:type="character" w:customStyle="1" w:styleId="WW8Num50z1">
    <w:name w:val="WW8Num50z1"/>
    <w:rsid w:val="00A36A9B"/>
    <w:rPr>
      <w:rFonts w:ascii="Courier New" w:hAnsi="Courier New" w:cs="Courier New"/>
    </w:rPr>
  </w:style>
  <w:style w:type="character" w:customStyle="1" w:styleId="WW8Num50z2">
    <w:name w:val="WW8Num50z2"/>
    <w:rsid w:val="00A36A9B"/>
    <w:rPr>
      <w:rFonts w:ascii="Wingdings" w:hAnsi="Wingdings"/>
    </w:rPr>
  </w:style>
  <w:style w:type="character" w:customStyle="1" w:styleId="WW8Num51z0">
    <w:name w:val="WW8Num51z0"/>
    <w:rsid w:val="00A36A9B"/>
    <w:rPr>
      <w:rFonts w:ascii="Symbol" w:hAnsi="Symbol"/>
    </w:rPr>
  </w:style>
  <w:style w:type="character" w:customStyle="1" w:styleId="WW8Num51z1">
    <w:name w:val="WW8Num51z1"/>
    <w:rsid w:val="00A36A9B"/>
    <w:rPr>
      <w:rFonts w:ascii="Courier New" w:hAnsi="Courier New" w:cs="Courier New"/>
    </w:rPr>
  </w:style>
  <w:style w:type="character" w:customStyle="1" w:styleId="WW8Num51z2">
    <w:name w:val="WW8Num51z2"/>
    <w:rsid w:val="00A36A9B"/>
    <w:rPr>
      <w:rFonts w:ascii="Wingdings" w:hAnsi="Wingdings"/>
    </w:rPr>
  </w:style>
  <w:style w:type="character" w:customStyle="1" w:styleId="WW8Num52z0">
    <w:name w:val="WW8Num52z0"/>
    <w:rsid w:val="00A36A9B"/>
    <w:rPr>
      <w:rFonts w:ascii="Symbol" w:hAnsi="Symbol"/>
    </w:rPr>
  </w:style>
  <w:style w:type="character" w:customStyle="1" w:styleId="WW8Num52z1">
    <w:name w:val="WW8Num52z1"/>
    <w:rsid w:val="00A36A9B"/>
    <w:rPr>
      <w:rFonts w:ascii="Courier New" w:hAnsi="Courier New" w:cs="Courier New"/>
    </w:rPr>
  </w:style>
  <w:style w:type="character" w:customStyle="1" w:styleId="WW8Num52z2">
    <w:name w:val="WW8Num52z2"/>
    <w:rsid w:val="00A36A9B"/>
    <w:rPr>
      <w:rFonts w:ascii="Wingdings" w:hAnsi="Wingdings"/>
    </w:rPr>
  </w:style>
  <w:style w:type="character" w:customStyle="1" w:styleId="WW8Num53z0">
    <w:name w:val="WW8Num53z0"/>
    <w:rsid w:val="00A36A9B"/>
    <w:rPr>
      <w:rFonts w:ascii="Symbol" w:hAnsi="Symbol"/>
    </w:rPr>
  </w:style>
  <w:style w:type="character" w:customStyle="1" w:styleId="WW8Num53z1">
    <w:name w:val="WW8Num53z1"/>
    <w:rsid w:val="00A36A9B"/>
    <w:rPr>
      <w:rFonts w:ascii="Courier New" w:hAnsi="Courier New" w:cs="Courier New"/>
    </w:rPr>
  </w:style>
  <w:style w:type="character" w:customStyle="1" w:styleId="WW8Num53z2">
    <w:name w:val="WW8Num53z2"/>
    <w:rsid w:val="00A36A9B"/>
    <w:rPr>
      <w:rFonts w:ascii="Wingdings" w:hAnsi="Wingdings"/>
    </w:rPr>
  </w:style>
  <w:style w:type="character" w:customStyle="1" w:styleId="WW8Num54z0">
    <w:name w:val="WW8Num54z0"/>
    <w:rsid w:val="00A36A9B"/>
    <w:rPr>
      <w:rFonts w:ascii="Symbol" w:hAnsi="Symbol"/>
    </w:rPr>
  </w:style>
  <w:style w:type="character" w:customStyle="1" w:styleId="WW8Num54z1">
    <w:name w:val="WW8Num54z1"/>
    <w:rsid w:val="00A36A9B"/>
    <w:rPr>
      <w:rFonts w:ascii="Courier New" w:hAnsi="Courier New" w:cs="Courier New"/>
    </w:rPr>
  </w:style>
  <w:style w:type="character" w:customStyle="1" w:styleId="WW8Num54z2">
    <w:name w:val="WW8Num54z2"/>
    <w:rsid w:val="00A36A9B"/>
    <w:rPr>
      <w:rFonts w:ascii="Wingdings" w:hAnsi="Wingdings"/>
    </w:rPr>
  </w:style>
  <w:style w:type="character" w:customStyle="1" w:styleId="WW8Num55z0">
    <w:name w:val="WW8Num55z0"/>
    <w:rsid w:val="00A36A9B"/>
    <w:rPr>
      <w:rFonts w:ascii="Symbol" w:hAnsi="Symbol"/>
    </w:rPr>
  </w:style>
  <w:style w:type="character" w:customStyle="1" w:styleId="WW8Num55z1">
    <w:name w:val="WW8Num55z1"/>
    <w:rsid w:val="00A36A9B"/>
    <w:rPr>
      <w:rFonts w:ascii="Courier New" w:hAnsi="Courier New" w:cs="Courier New"/>
    </w:rPr>
  </w:style>
  <w:style w:type="character" w:customStyle="1" w:styleId="WW8Num55z2">
    <w:name w:val="WW8Num55z2"/>
    <w:rsid w:val="00A36A9B"/>
    <w:rPr>
      <w:rFonts w:ascii="Wingdings" w:hAnsi="Wingdings"/>
    </w:rPr>
  </w:style>
  <w:style w:type="character" w:customStyle="1" w:styleId="WW8Num56z0">
    <w:name w:val="WW8Num56z0"/>
    <w:rsid w:val="00A36A9B"/>
    <w:rPr>
      <w:rFonts w:ascii="Symbol" w:hAnsi="Symbol"/>
    </w:rPr>
  </w:style>
  <w:style w:type="character" w:customStyle="1" w:styleId="WW8Num56z1">
    <w:name w:val="WW8Num56z1"/>
    <w:rsid w:val="00A36A9B"/>
    <w:rPr>
      <w:rFonts w:ascii="Courier New" w:hAnsi="Courier New" w:cs="Courier New"/>
    </w:rPr>
  </w:style>
  <w:style w:type="character" w:customStyle="1" w:styleId="WW8Num56z2">
    <w:name w:val="WW8Num56z2"/>
    <w:rsid w:val="00A36A9B"/>
    <w:rPr>
      <w:rFonts w:ascii="Wingdings" w:hAnsi="Wingdings"/>
    </w:rPr>
  </w:style>
  <w:style w:type="character" w:customStyle="1" w:styleId="WW8Num57z0">
    <w:name w:val="WW8Num57z0"/>
    <w:rsid w:val="00A36A9B"/>
    <w:rPr>
      <w:rFonts w:ascii="Symbol" w:hAnsi="Symbol"/>
    </w:rPr>
  </w:style>
  <w:style w:type="character" w:customStyle="1" w:styleId="WW8Num57z1">
    <w:name w:val="WW8Num57z1"/>
    <w:rsid w:val="00A36A9B"/>
    <w:rPr>
      <w:rFonts w:ascii="Courier New" w:hAnsi="Courier New" w:cs="Courier New"/>
    </w:rPr>
  </w:style>
  <w:style w:type="character" w:customStyle="1" w:styleId="WW8Num57z2">
    <w:name w:val="WW8Num57z2"/>
    <w:rsid w:val="00A36A9B"/>
    <w:rPr>
      <w:rFonts w:ascii="Wingdings" w:hAnsi="Wingdings"/>
    </w:rPr>
  </w:style>
  <w:style w:type="character" w:customStyle="1" w:styleId="WW8Num58z0">
    <w:name w:val="WW8Num58z0"/>
    <w:rsid w:val="00A36A9B"/>
    <w:rPr>
      <w:rFonts w:ascii="Symbol" w:hAnsi="Symbol"/>
    </w:rPr>
  </w:style>
  <w:style w:type="character" w:customStyle="1" w:styleId="WW8Num58z1">
    <w:name w:val="WW8Num58z1"/>
    <w:rsid w:val="00A36A9B"/>
    <w:rPr>
      <w:rFonts w:ascii="Courier New" w:hAnsi="Courier New" w:cs="Courier New"/>
    </w:rPr>
  </w:style>
  <w:style w:type="character" w:customStyle="1" w:styleId="WW8Num58z2">
    <w:name w:val="WW8Num58z2"/>
    <w:rsid w:val="00A36A9B"/>
    <w:rPr>
      <w:rFonts w:ascii="Wingdings" w:hAnsi="Wingdings"/>
    </w:rPr>
  </w:style>
  <w:style w:type="character" w:customStyle="1" w:styleId="WW8Num59z0">
    <w:name w:val="WW8Num59z0"/>
    <w:rsid w:val="00A36A9B"/>
    <w:rPr>
      <w:rFonts w:ascii="Symbol" w:hAnsi="Symbol"/>
    </w:rPr>
  </w:style>
  <w:style w:type="character" w:customStyle="1" w:styleId="WW8Num59z1">
    <w:name w:val="WW8Num59z1"/>
    <w:rsid w:val="00A36A9B"/>
    <w:rPr>
      <w:rFonts w:ascii="Courier New" w:hAnsi="Courier New" w:cs="Courier New"/>
    </w:rPr>
  </w:style>
  <w:style w:type="character" w:customStyle="1" w:styleId="WW8Num59z2">
    <w:name w:val="WW8Num59z2"/>
    <w:rsid w:val="00A36A9B"/>
    <w:rPr>
      <w:rFonts w:ascii="Wingdings" w:hAnsi="Wingdings"/>
    </w:rPr>
  </w:style>
  <w:style w:type="character" w:customStyle="1" w:styleId="WW8Num60z0">
    <w:name w:val="WW8Num60z0"/>
    <w:rsid w:val="00A36A9B"/>
    <w:rPr>
      <w:rFonts w:ascii="Symbol" w:hAnsi="Symbol"/>
    </w:rPr>
  </w:style>
  <w:style w:type="character" w:customStyle="1" w:styleId="WW8Num60z1">
    <w:name w:val="WW8Num60z1"/>
    <w:rsid w:val="00A36A9B"/>
    <w:rPr>
      <w:rFonts w:ascii="Courier New" w:hAnsi="Courier New" w:cs="Courier New"/>
    </w:rPr>
  </w:style>
  <w:style w:type="character" w:customStyle="1" w:styleId="WW8Num60z2">
    <w:name w:val="WW8Num60z2"/>
    <w:rsid w:val="00A36A9B"/>
    <w:rPr>
      <w:rFonts w:ascii="Wingdings" w:hAnsi="Wingdings"/>
    </w:rPr>
  </w:style>
  <w:style w:type="character" w:customStyle="1" w:styleId="WW8Num61z0">
    <w:name w:val="WW8Num61z0"/>
    <w:rsid w:val="00A36A9B"/>
    <w:rPr>
      <w:rFonts w:ascii="Symbol" w:hAnsi="Symbol"/>
    </w:rPr>
  </w:style>
  <w:style w:type="character" w:customStyle="1" w:styleId="WW8Num61z1">
    <w:name w:val="WW8Num61z1"/>
    <w:rsid w:val="00A36A9B"/>
    <w:rPr>
      <w:rFonts w:ascii="Courier New" w:hAnsi="Courier New" w:cs="Courier New"/>
    </w:rPr>
  </w:style>
  <w:style w:type="character" w:customStyle="1" w:styleId="WW8Num61z2">
    <w:name w:val="WW8Num61z2"/>
    <w:rsid w:val="00A36A9B"/>
    <w:rPr>
      <w:rFonts w:ascii="Wingdings" w:hAnsi="Wingdings"/>
    </w:rPr>
  </w:style>
  <w:style w:type="character" w:customStyle="1" w:styleId="WW8Num62z0">
    <w:name w:val="WW8Num62z0"/>
    <w:rsid w:val="00A36A9B"/>
    <w:rPr>
      <w:rFonts w:ascii="Symbol" w:hAnsi="Symbol"/>
    </w:rPr>
  </w:style>
  <w:style w:type="character" w:customStyle="1" w:styleId="WW8Num62z1">
    <w:name w:val="WW8Num62z1"/>
    <w:rsid w:val="00A36A9B"/>
    <w:rPr>
      <w:rFonts w:ascii="Courier New" w:hAnsi="Courier New" w:cs="Courier New"/>
    </w:rPr>
  </w:style>
  <w:style w:type="character" w:customStyle="1" w:styleId="WW8Num62z2">
    <w:name w:val="WW8Num62z2"/>
    <w:rsid w:val="00A36A9B"/>
    <w:rPr>
      <w:rFonts w:ascii="Wingdings" w:hAnsi="Wingdings"/>
    </w:rPr>
  </w:style>
  <w:style w:type="character" w:customStyle="1" w:styleId="WW8Num63z0">
    <w:name w:val="WW8Num63z0"/>
    <w:rsid w:val="00A36A9B"/>
    <w:rPr>
      <w:rFonts w:ascii="Symbol" w:hAnsi="Symbol"/>
    </w:rPr>
  </w:style>
  <w:style w:type="character" w:customStyle="1" w:styleId="WW8Num63z1">
    <w:name w:val="WW8Num63z1"/>
    <w:rsid w:val="00A36A9B"/>
    <w:rPr>
      <w:rFonts w:ascii="Courier New" w:hAnsi="Courier New" w:cs="Courier New"/>
    </w:rPr>
  </w:style>
  <w:style w:type="character" w:customStyle="1" w:styleId="WW8Num63z2">
    <w:name w:val="WW8Num63z2"/>
    <w:rsid w:val="00A36A9B"/>
    <w:rPr>
      <w:rFonts w:ascii="Wingdings" w:hAnsi="Wingdings"/>
    </w:rPr>
  </w:style>
  <w:style w:type="character" w:customStyle="1" w:styleId="WW8Num64z0">
    <w:name w:val="WW8Num64z0"/>
    <w:rsid w:val="00A36A9B"/>
    <w:rPr>
      <w:rFonts w:ascii="Symbol" w:hAnsi="Symbol"/>
    </w:rPr>
  </w:style>
  <w:style w:type="character" w:customStyle="1" w:styleId="WW8Num64z1">
    <w:name w:val="WW8Num64z1"/>
    <w:rsid w:val="00A36A9B"/>
    <w:rPr>
      <w:rFonts w:ascii="Courier New" w:hAnsi="Courier New" w:cs="Courier New"/>
    </w:rPr>
  </w:style>
  <w:style w:type="character" w:customStyle="1" w:styleId="WW8Num64z2">
    <w:name w:val="WW8Num64z2"/>
    <w:rsid w:val="00A36A9B"/>
    <w:rPr>
      <w:rFonts w:ascii="Wingdings" w:hAnsi="Wingdings"/>
    </w:rPr>
  </w:style>
  <w:style w:type="character" w:customStyle="1" w:styleId="WW8Num66z0">
    <w:name w:val="WW8Num66z0"/>
    <w:rsid w:val="00A36A9B"/>
    <w:rPr>
      <w:rFonts w:ascii="Symbol" w:hAnsi="Symbol"/>
    </w:rPr>
  </w:style>
  <w:style w:type="character" w:customStyle="1" w:styleId="WW8Num66z1">
    <w:name w:val="WW8Num66z1"/>
    <w:rsid w:val="00A36A9B"/>
    <w:rPr>
      <w:rFonts w:ascii="Courier New" w:hAnsi="Courier New" w:cs="Courier New"/>
    </w:rPr>
  </w:style>
  <w:style w:type="character" w:customStyle="1" w:styleId="WW8Num66z2">
    <w:name w:val="WW8Num66z2"/>
    <w:rsid w:val="00A36A9B"/>
    <w:rPr>
      <w:rFonts w:ascii="Wingdings" w:hAnsi="Wingdings"/>
    </w:rPr>
  </w:style>
  <w:style w:type="character" w:customStyle="1" w:styleId="WW8Num67z0">
    <w:name w:val="WW8Num67z0"/>
    <w:rsid w:val="00A36A9B"/>
    <w:rPr>
      <w:rFonts w:ascii="Symbol" w:hAnsi="Symbol"/>
    </w:rPr>
  </w:style>
  <w:style w:type="character" w:customStyle="1" w:styleId="WW8Num67z1">
    <w:name w:val="WW8Num67z1"/>
    <w:rsid w:val="00A36A9B"/>
    <w:rPr>
      <w:rFonts w:ascii="Courier New" w:hAnsi="Courier New" w:cs="Courier New"/>
    </w:rPr>
  </w:style>
  <w:style w:type="character" w:customStyle="1" w:styleId="WW8Num67z2">
    <w:name w:val="WW8Num67z2"/>
    <w:rsid w:val="00A36A9B"/>
    <w:rPr>
      <w:rFonts w:ascii="Wingdings" w:hAnsi="Wingdings"/>
    </w:rPr>
  </w:style>
  <w:style w:type="character" w:customStyle="1" w:styleId="WW8Num68z0">
    <w:name w:val="WW8Num68z0"/>
    <w:rsid w:val="00A36A9B"/>
    <w:rPr>
      <w:rFonts w:ascii="Symbol" w:hAnsi="Symbol"/>
    </w:rPr>
  </w:style>
  <w:style w:type="character" w:customStyle="1" w:styleId="WW8Num68z1">
    <w:name w:val="WW8Num68z1"/>
    <w:rsid w:val="00A36A9B"/>
    <w:rPr>
      <w:rFonts w:ascii="Courier New" w:hAnsi="Courier New" w:cs="Courier New"/>
    </w:rPr>
  </w:style>
  <w:style w:type="character" w:customStyle="1" w:styleId="WW8Num68z2">
    <w:name w:val="WW8Num68z2"/>
    <w:rsid w:val="00A36A9B"/>
    <w:rPr>
      <w:rFonts w:ascii="Wingdings" w:hAnsi="Wingdings"/>
    </w:rPr>
  </w:style>
  <w:style w:type="character" w:customStyle="1" w:styleId="WW8Num72z0">
    <w:name w:val="WW8Num72z0"/>
    <w:rsid w:val="00A36A9B"/>
    <w:rPr>
      <w:rFonts w:ascii="Symbol" w:hAnsi="Symbol"/>
    </w:rPr>
  </w:style>
  <w:style w:type="character" w:customStyle="1" w:styleId="WW8Num72z1">
    <w:name w:val="WW8Num72z1"/>
    <w:rsid w:val="00A36A9B"/>
    <w:rPr>
      <w:rFonts w:ascii="Courier New" w:hAnsi="Courier New" w:cs="Courier New"/>
    </w:rPr>
  </w:style>
  <w:style w:type="character" w:customStyle="1" w:styleId="WW8Num72z2">
    <w:name w:val="WW8Num72z2"/>
    <w:rsid w:val="00A36A9B"/>
    <w:rPr>
      <w:rFonts w:ascii="Wingdings" w:hAnsi="Wingdings"/>
    </w:rPr>
  </w:style>
  <w:style w:type="character" w:customStyle="1" w:styleId="WW8Num73z0">
    <w:name w:val="WW8Num73z0"/>
    <w:rsid w:val="00A36A9B"/>
    <w:rPr>
      <w:rFonts w:ascii="Symbol" w:hAnsi="Symbol"/>
    </w:rPr>
  </w:style>
  <w:style w:type="character" w:customStyle="1" w:styleId="WW8Num73z1">
    <w:name w:val="WW8Num73z1"/>
    <w:rsid w:val="00A36A9B"/>
    <w:rPr>
      <w:rFonts w:ascii="Courier New" w:hAnsi="Courier New" w:cs="Courier New"/>
    </w:rPr>
  </w:style>
  <w:style w:type="character" w:customStyle="1" w:styleId="WW8Num73z2">
    <w:name w:val="WW8Num73z2"/>
    <w:rsid w:val="00A36A9B"/>
    <w:rPr>
      <w:rFonts w:ascii="Wingdings" w:hAnsi="Wingdings"/>
    </w:rPr>
  </w:style>
  <w:style w:type="character" w:customStyle="1" w:styleId="WW8Num74z0">
    <w:name w:val="WW8Num74z0"/>
    <w:rsid w:val="00A36A9B"/>
    <w:rPr>
      <w:rFonts w:ascii="Symbol" w:hAnsi="Symbol"/>
    </w:rPr>
  </w:style>
  <w:style w:type="character" w:customStyle="1" w:styleId="WW8Num74z1">
    <w:name w:val="WW8Num74z1"/>
    <w:rsid w:val="00A36A9B"/>
    <w:rPr>
      <w:rFonts w:ascii="Courier New" w:hAnsi="Courier New" w:cs="Courier New"/>
    </w:rPr>
  </w:style>
  <w:style w:type="character" w:customStyle="1" w:styleId="WW8Num74z2">
    <w:name w:val="WW8Num74z2"/>
    <w:rsid w:val="00A36A9B"/>
    <w:rPr>
      <w:rFonts w:ascii="Wingdings" w:hAnsi="Wingdings"/>
    </w:rPr>
  </w:style>
  <w:style w:type="character" w:customStyle="1" w:styleId="WW8Num76z0">
    <w:name w:val="WW8Num76z0"/>
    <w:rsid w:val="00A36A9B"/>
    <w:rPr>
      <w:rFonts w:ascii="Symbol" w:hAnsi="Symbol"/>
    </w:rPr>
  </w:style>
  <w:style w:type="character" w:customStyle="1" w:styleId="WW8Num76z1">
    <w:name w:val="WW8Num76z1"/>
    <w:rsid w:val="00A36A9B"/>
    <w:rPr>
      <w:rFonts w:ascii="Courier New" w:hAnsi="Courier New" w:cs="Courier New"/>
    </w:rPr>
  </w:style>
  <w:style w:type="character" w:customStyle="1" w:styleId="WW8Num76z2">
    <w:name w:val="WW8Num76z2"/>
    <w:rsid w:val="00A36A9B"/>
    <w:rPr>
      <w:rFonts w:ascii="Wingdings" w:hAnsi="Wingdings"/>
    </w:rPr>
  </w:style>
  <w:style w:type="character" w:customStyle="1" w:styleId="WW8Num78z0">
    <w:name w:val="WW8Num78z0"/>
    <w:rsid w:val="00A36A9B"/>
    <w:rPr>
      <w:rFonts w:ascii="Symbol" w:hAnsi="Symbol"/>
    </w:rPr>
  </w:style>
  <w:style w:type="character" w:customStyle="1" w:styleId="WW8Num78z1">
    <w:name w:val="WW8Num78z1"/>
    <w:rsid w:val="00A36A9B"/>
    <w:rPr>
      <w:rFonts w:ascii="Courier New" w:hAnsi="Courier New" w:cs="Courier New"/>
    </w:rPr>
  </w:style>
  <w:style w:type="character" w:customStyle="1" w:styleId="WW8Num78z2">
    <w:name w:val="WW8Num78z2"/>
    <w:rsid w:val="00A36A9B"/>
    <w:rPr>
      <w:rFonts w:ascii="Wingdings" w:hAnsi="Wingdings"/>
    </w:rPr>
  </w:style>
  <w:style w:type="character" w:customStyle="1" w:styleId="WW8Num79z0">
    <w:name w:val="WW8Num79z0"/>
    <w:rsid w:val="00A36A9B"/>
    <w:rPr>
      <w:rFonts w:ascii="Symbol" w:hAnsi="Symbol"/>
    </w:rPr>
  </w:style>
  <w:style w:type="character" w:customStyle="1" w:styleId="WW8Num79z1">
    <w:name w:val="WW8Num79z1"/>
    <w:rsid w:val="00A36A9B"/>
    <w:rPr>
      <w:rFonts w:ascii="Courier New" w:hAnsi="Courier New" w:cs="Courier New"/>
    </w:rPr>
  </w:style>
  <w:style w:type="character" w:customStyle="1" w:styleId="WW8Num79z2">
    <w:name w:val="WW8Num79z2"/>
    <w:rsid w:val="00A36A9B"/>
    <w:rPr>
      <w:rFonts w:ascii="Wingdings" w:hAnsi="Wingdings"/>
    </w:rPr>
  </w:style>
  <w:style w:type="character" w:customStyle="1" w:styleId="WW8Num80z0">
    <w:name w:val="WW8Num80z0"/>
    <w:rsid w:val="00A36A9B"/>
    <w:rPr>
      <w:rFonts w:ascii="Symbol" w:hAnsi="Symbol"/>
    </w:rPr>
  </w:style>
  <w:style w:type="character" w:customStyle="1" w:styleId="WW8Num80z1">
    <w:name w:val="WW8Num80z1"/>
    <w:rsid w:val="00A36A9B"/>
    <w:rPr>
      <w:rFonts w:ascii="Courier New" w:hAnsi="Courier New" w:cs="Courier New"/>
    </w:rPr>
  </w:style>
  <w:style w:type="character" w:customStyle="1" w:styleId="WW8Num80z2">
    <w:name w:val="WW8Num80z2"/>
    <w:rsid w:val="00A36A9B"/>
    <w:rPr>
      <w:rFonts w:ascii="Wingdings" w:hAnsi="Wingdings"/>
    </w:rPr>
  </w:style>
  <w:style w:type="character" w:customStyle="1" w:styleId="WW8Num81z0">
    <w:name w:val="WW8Num81z0"/>
    <w:rsid w:val="00A36A9B"/>
    <w:rPr>
      <w:rFonts w:ascii="Symbol" w:hAnsi="Symbol"/>
    </w:rPr>
  </w:style>
  <w:style w:type="character" w:customStyle="1" w:styleId="WW8Num81z1">
    <w:name w:val="WW8Num81z1"/>
    <w:rsid w:val="00A36A9B"/>
    <w:rPr>
      <w:rFonts w:ascii="Courier New" w:hAnsi="Courier New" w:cs="Courier New"/>
    </w:rPr>
  </w:style>
  <w:style w:type="character" w:customStyle="1" w:styleId="WW8Num81z2">
    <w:name w:val="WW8Num81z2"/>
    <w:rsid w:val="00A36A9B"/>
    <w:rPr>
      <w:rFonts w:ascii="Wingdings" w:hAnsi="Wingdings"/>
    </w:rPr>
  </w:style>
  <w:style w:type="character" w:customStyle="1" w:styleId="WW8Num82z0">
    <w:name w:val="WW8Num82z0"/>
    <w:rsid w:val="00A36A9B"/>
    <w:rPr>
      <w:rFonts w:ascii="Symbol" w:hAnsi="Symbol"/>
    </w:rPr>
  </w:style>
  <w:style w:type="character" w:customStyle="1" w:styleId="WW8Num82z1">
    <w:name w:val="WW8Num82z1"/>
    <w:rsid w:val="00A36A9B"/>
    <w:rPr>
      <w:rFonts w:ascii="Courier New" w:hAnsi="Courier New" w:cs="Courier New"/>
    </w:rPr>
  </w:style>
  <w:style w:type="character" w:customStyle="1" w:styleId="WW8Num82z2">
    <w:name w:val="WW8Num82z2"/>
    <w:rsid w:val="00A36A9B"/>
    <w:rPr>
      <w:rFonts w:ascii="Wingdings" w:hAnsi="Wingdings"/>
    </w:rPr>
  </w:style>
  <w:style w:type="character" w:customStyle="1" w:styleId="WW8Num83z0">
    <w:name w:val="WW8Num83z0"/>
    <w:rsid w:val="00A36A9B"/>
    <w:rPr>
      <w:rFonts w:ascii="Symbol" w:hAnsi="Symbol"/>
    </w:rPr>
  </w:style>
  <w:style w:type="character" w:customStyle="1" w:styleId="WW8Num83z1">
    <w:name w:val="WW8Num83z1"/>
    <w:rsid w:val="00A36A9B"/>
    <w:rPr>
      <w:rFonts w:ascii="Courier New" w:hAnsi="Courier New" w:cs="Courier New"/>
    </w:rPr>
  </w:style>
  <w:style w:type="character" w:customStyle="1" w:styleId="WW8Num83z2">
    <w:name w:val="WW8Num83z2"/>
    <w:rsid w:val="00A36A9B"/>
    <w:rPr>
      <w:rFonts w:ascii="Wingdings" w:hAnsi="Wingdings"/>
    </w:rPr>
  </w:style>
  <w:style w:type="character" w:customStyle="1" w:styleId="WW8Num84z0">
    <w:name w:val="WW8Num84z0"/>
    <w:rsid w:val="00A36A9B"/>
    <w:rPr>
      <w:rFonts w:ascii="Symbol" w:hAnsi="Symbol"/>
    </w:rPr>
  </w:style>
  <w:style w:type="character" w:customStyle="1" w:styleId="WW8Num84z1">
    <w:name w:val="WW8Num84z1"/>
    <w:rsid w:val="00A36A9B"/>
    <w:rPr>
      <w:rFonts w:ascii="Courier New" w:hAnsi="Courier New" w:cs="Courier New"/>
    </w:rPr>
  </w:style>
  <w:style w:type="character" w:customStyle="1" w:styleId="WW8Num84z2">
    <w:name w:val="WW8Num84z2"/>
    <w:rsid w:val="00A36A9B"/>
    <w:rPr>
      <w:rFonts w:ascii="Wingdings" w:hAnsi="Wingdings"/>
    </w:rPr>
  </w:style>
  <w:style w:type="character" w:customStyle="1" w:styleId="WW8Num85z0">
    <w:name w:val="WW8Num85z0"/>
    <w:rsid w:val="00A36A9B"/>
    <w:rPr>
      <w:rFonts w:ascii="Symbol" w:hAnsi="Symbol"/>
    </w:rPr>
  </w:style>
  <w:style w:type="character" w:customStyle="1" w:styleId="WW8Num85z1">
    <w:name w:val="WW8Num85z1"/>
    <w:rsid w:val="00A36A9B"/>
    <w:rPr>
      <w:rFonts w:ascii="Courier New" w:hAnsi="Courier New" w:cs="Courier New"/>
    </w:rPr>
  </w:style>
  <w:style w:type="character" w:customStyle="1" w:styleId="WW8Num85z2">
    <w:name w:val="WW8Num85z2"/>
    <w:rsid w:val="00A36A9B"/>
    <w:rPr>
      <w:rFonts w:ascii="Wingdings" w:hAnsi="Wingdings"/>
    </w:rPr>
  </w:style>
  <w:style w:type="character" w:customStyle="1" w:styleId="WW8Num86z0">
    <w:name w:val="WW8Num86z0"/>
    <w:rsid w:val="00A36A9B"/>
    <w:rPr>
      <w:rFonts w:ascii="Symbol" w:hAnsi="Symbol"/>
    </w:rPr>
  </w:style>
  <w:style w:type="character" w:customStyle="1" w:styleId="WW8Num86z1">
    <w:name w:val="WW8Num86z1"/>
    <w:rsid w:val="00A36A9B"/>
    <w:rPr>
      <w:rFonts w:ascii="Courier New" w:hAnsi="Courier New" w:cs="Courier New"/>
    </w:rPr>
  </w:style>
  <w:style w:type="character" w:customStyle="1" w:styleId="WW8Num86z2">
    <w:name w:val="WW8Num86z2"/>
    <w:rsid w:val="00A36A9B"/>
    <w:rPr>
      <w:rFonts w:ascii="Wingdings" w:hAnsi="Wingdings"/>
    </w:rPr>
  </w:style>
  <w:style w:type="character" w:customStyle="1" w:styleId="WW8Num87z0">
    <w:name w:val="WW8Num87z0"/>
    <w:rsid w:val="00A36A9B"/>
    <w:rPr>
      <w:rFonts w:ascii="Symbol" w:hAnsi="Symbol"/>
    </w:rPr>
  </w:style>
  <w:style w:type="character" w:customStyle="1" w:styleId="WW8Num87z1">
    <w:name w:val="WW8Num87z1"/>
    <w:rsid w:val="00A36A9B"/>
    <w:rPr>
      <w:rFonts w:ascii="Courier New" w:hAnsi="Courier New" w:cs="Courier New"/>
    </w:rPr>
  </w:style>
  <w:style w:type="character" w:customStyle="1" w:styleId="WW8Num87z2">
    <w:name w:val="WW8Num87z2"/>
    <w:rsid w:val="00A36A9B"/>
    <w:rPr>
      <w:rFonts w:ascii="Wingdings" w:hAnsi="Wingdings"/>
    </w:rPr>
  </w:style>
  <w:style w:type="character" w:customStyle="1" w:styleId="WW8Num89z0">
    <w:name w:val="WW8Num89z0"/>
    <w:rsid w:val="00A36A9B"/>
    <w:rPr>
      <w:rFonts w:ascii="Symbol" w:hAnsi="Symbol"/>
    </w:rPr>
  </w:style>
  <w:style w:type="character" w:customStyle="1" w:styleId="WW8Num89z1">
    <w:name w:val="WW8Num89z1"/>
    <w:rsid w:val="00A36A9B"/>
    <w:rPr>
      <w:rFonts w:ascii="Courier New" w:hAnsi="Courier New" w:cs="Courier New"/>
    </w:rPr>
  </w:style>
  <w:style w:type="character" w:customStyle="1" w:styleId="WW8Num89z2">
    <w:name w:val="WW8Num89z2"/>
    <w:rsid w:val="00A36A9B"/>
    <w:rPr>
      <w:rFonts w:ascii="Wingdings" w:hAnsi="Wingdings"/>
    </w:rPr>
  </w:style>
  <w:style w:type="character" w:customStyle="1" w:styleId="WW8Num90z0">
    <w:name w:val="WW8Num90z0"/>
    <w:rsid w:val="00A36A9B"/>
    <w:rPr>
      <w:rFonts w:ascii="Symbol" w:hAnsi="Symbol"/>
    </w:rPr>
  </w:style>
  <w:style w:type="character" w:customStyle="1" w:styleId="WW8Num90z1">
    <w:name w:val="WW8Num90z1"/>
    <w:rsid w:val="00A36A9B"/>
    <w:rPr>
      <w:rFonts w:ascii="Courier New" w:hAnsi="Courier New" w:cs="Courier New"/>
    </w:rPr>
  </w:style>
  <w:style w:type="character" w:customStyle="1" w:styleId="WW8Num90z2">
    <w:name w:val="WW8Num90z2"/>
    <w:rsid w:val="00A36A9B"/>
    <w:rPr>
      <w:rFonts w:ascii="Wingdings" w:hAnsi="Wingdings"/>
    </w:rPr>
  </w:style>
  <w:style w:type="character" w:customStyle="1" w:styleId="WW8Num91z0">
    <w:name w:val="WW8Num91z0"/>
    <w:rsid w:val="00A36A9B"/>
    <w:rPr>
      <w:rFonts w:ascii="Symbol" w:hAnsi="Symbol"/>
    </w:rPr>
  </w:style>
  <w:style w:type="character" w:customStyle="1" w:styleId="WW8Num91z1">
    <w:name w:val="WW8Num91z1"/>
    <w:rsid w:val="00A36A9B"/>
    <w:rPr>
      <w:rFonts w:ascii="Courier New" w:hAnsi="Courier New" w:cs="Courier New"/>
    </w:rPr>
  </w:style>
  <w:style w:type="character" w:customStyle="1" w:styleId="WW8Num91z2">
    <w:name w:val="WW8Num91z2"/>
    <w:rsid w:val="00A36A9B"/>
    <w:rPr>
      <w:rFonts w:ascii="Wingdings" w:hAnsi="Wingdings"/>
    </w:rPr>
  </w:style>
  <w:style w:type="character" w:customStyle="1" w:styleId="WW8Num93z0">
    <w:name w:val="WW8Num93z0"/>
    <w:rsid w:val="00A36A9B"/>
    <w:rPr>
      <w:rFonts w:ascii="Symbol" w:hAnsi="Symbol"/>
    </w:rPr>
  </w:style>
  <w:style w:type="character" w:customStyle="1" w:styleId="WW8Num93z1">
    <w:name w:val="WW8Num93z1"/>
    <w:rsid w:val="00A36A9B"/>
    <w:rPr>
      <w:rFonts w:ascii="Courier New" w:hAnsi="Courier New" w:cs="Courier New"/>
    </w:rPr>
  </w:style>
  <w:style w:type="character" w:customStyle="1" w:styleId="WW8Num93z2">
    <w:name w:val="WW8Num93z2"/>
    <w:rsid w:val="00A36A9B"/>
    <w:rPr>
      <w:rFonts w:ascii="Wingdings" w:hAnsi="Wingdings"/>
    </w:rPr>
  </w:style>
  <w:style w:type="character" w:customStyle="1" w:styleId="WW8Num94z0">
    <w:name w:val="WW8Num94z0"/>
    <w:rsid w:val="00A36A9B"/>
    <w:rPr>
      <w:rFonts w:ascii="Symbol" w:hAnsi="Symbol"/>
    </w:rPr>
  </w:style>
  <w:style w:type="character" w:customStyle="1" w:styleId="WW8Num94z1">
    <w:name w:val="WW8Num94z1"/>
    <w:rsid w:val="00A36A9B"/>
    <w:rPr>
      <w:rFonts w:ascii="Courier New" w:hAnsi="Courier New" w:cs="Courier New"/>
    </w:rPr>
  </w:style>
  <w:style w:type="character" w:customStyle="1" w:styleId="WW8Num94z2">
    <w:name w:val="WW8Num94z2"/>
    <w:rsid w:val="00A36A9B"/>
    <w:rPr>
      <w:rFonts w:ascii="Wingdings" w:hAnsi="Wingdings"/>
    </w:rPr>
  </w:style>
  <w:style w:type="character" w:customStyle="1" w:styleId="WW8Num95z0">
    <w:name w:val="WW8Num95z0"/>
    <w:rsid w:val="00A36A9B"/>
    <w:rPr>
      <w:rFonts w:ascii="Symbol" w:hAnsi="Symbol"/>
    </w:rPr>
  </w:style>
  <w:style w:type="character" w:customStyle="1" w:styleId="WW8Num95z1">
    <w:name w:val="WW8Num95z1"/>
    <w:rsid w:val="00A36A9B"/>
    <w:rPr>
      <w:rFonts w:ascii="Courier New" w:hAnsi="Courier New" w:cs="Courier New"/>
    </w:rPr>
  </w:style>
  <w:style w:type="character" w:customStyle="1" w:styleId="WW8Num95z2">
    <w:name w:val="WW8Num95z2"/>
    <w:rsid w:val="00A36A9B"/>
    <w:rPr>
      <w:rFonts w:ascii="Wingdings" w:hAnsi="Wingdings"/>
    </w:rPr>
  </w:style>
  <w:style w:type="character" w:customStyle="1" w:styleId="WW8Num96z0">
    <w:name w:val="WW8Num96z0"/>
    <w:rsid w:val="00A36A9B"/>
    <w:rPr>
      <w:rFonts w:ascii="Symbol" w:hAnsi="Symbol"/>
    </w:rPr>
  </w:style>
  <w:style w:type="character" w:customStyle="1" w:styleId="WW8Num96z1">
    <w:name w:val="WW8Num96z1"/>
    <w:rsid w:val="00A36A9B"/>
    <w:rPr>
      <w:rFonts w:ascii="Courier New" w:hAnsi="Courier New" w:cs="Courier New"/>
    </w:rPr>
  </w:style>
  <w:style w:type="character" w:customStyle="1" w:styleId="WW8Num96z2">
    <w:name w:val="WW8Num96z2"/>
    <w:rsid w:val="00A36A9B"/>
    <w:rPr>
      <w:rFonts w:ascii="Wingdings" w:hAnsi="Wingdings"/>
    </w:rPr>
  </w:style>
  <w:style w:type="character" w:customStyle="1" w:styleId="WW8Num97z0">
    <w:name w:val="WW8Num97z0"/>
    <w:rsid w:val="00A36A9B"/>
    <w:rPr>
      <w:rFonts w:ascii="Symbol" w:hAnsi="Symbol"/>
    </w:rPr>
  </w:style>
  <w:style w:type="character" w:customStyle="1" w:styleId="WW8Num97z1">
    <w:name w:val="WW8Num97z1"/>
    <w:rsid w:val="00A36A9B"/>
    <w:rPr>
      <w:rFonts w:ascii="Courier New" w:hAnsi="Courier New" w:cs="Courier New"/>
    </w:rPr>
  </w:style>
  <w:style w:type="character" w:customStyle="1" w:styleId="WW8Num97z2">
    <w:name w:val="WW8Num97z2"/>
    <w:rsid w:val="00A36A9B"/>
    <w:rPr>
      <w:rFonts w:ascii="Wingdings" w:hAnsi="Wingdings"/>
    </w:rPr>
  </w:style>
  <w:style w:type="character" w:customStyle="1" w:styleId="WW8Num99z0">
    <w:name w:val="WW8Num99z0"/>
    <w:rsid w:val="00A36A9B"/>
    <w:rPr>
      <w:rFonts w:ascii="Symbol" w:hAnsi="Symbol"/>
    </w:rPr>
  </w:style>
  <w:style w:type="character" w:customStyle="1" w:styleId="WW8Num99z1">
    <w:name w:val="WW8Num99z1"/>
    <w:rsid w:val="00A36A9B"/>
    <w:rPr>
      <w:rFonts w:ascii="Courier New" w:hAnsi="Courier New" w:cs="Courier New"/>
    </w:rPr>
  </w:style>
  <w:style w:type="character" w:customStyle="1" w:styleId="WW8Num99z2">
    <w:name w:val="WW8Num99z2"/>
    <w:rsid w:val="00A36A9B"/>
    <w:rPr>
      <w:rFonts w:ascii="Wingdings" w:hAnsi="Wingdings"/>
    </w:rPr>
  </w:style>
  <w:style w:type="character" w:customStyle="1" w:styleId="WW8Num101z0">
    <w:name w:val="WW8Num101z0"/>
    <w:rsid w:val="00A36A9B"/>
    <w:rPr>
      <w:rFonts w:ascii="Symbol" w:hAnsi="Symbol"/>
    </w:rPr>
  </w:style>
  <w:style w:type="character" w:customStyle="1" w:styleId="WW8Num101z1">
    <w:name w:val="WW8Num101z1"/>
    <w:rsid w:val="00A36A9B"/>
    <w:rPr>
      <w:rFonts w:ascii="Courier New" w:hAnsi="Courier New" w:cs="Courier New"/>
    </w:rPr>
  </w:style>
  <w:style w:type="character" w:customStyle="1" w:styleId="WW8Num101z2">
    <w:name w:val="WW8Num101z2"/>
    <w:rsid w:val="00A36A9B"/>
    <w:rPr>
      <w:rFonts w:ascii="Wingdings" w:hAnsi="Wingdings"/>
    </w:rPr>
  </w:style>
  <w:style w:type="character" w:customStyle="1" w:styleId="WW8Num103z0">
    <w:name w:val="WW8Num103z0"/>
    <w:rsid w:val="00A36A9B"/>
    <w:rPr>
      <w:rFonts w:ascii="Symbol" w:hAnsi="Symbol"/>
    </w:rPr>
  </w:style>
  <w:style w:type="character" w:customStyle="1" w:styleId="WW8Num103z1">
    <w:name w:val="WW8Num103z1"/>
    <w:rsid w:val="00A36A9B"/>
    <w:rPr>
      <w:rFonts w:ascii="Courier New" w:hAnsi="Courier New" w:cs="Courier New"/>
    </w:rPr>
  </w:style>
  <w:style w:type="character" w:customStyle="1" w:styleId="WW8Num103z2">
    <w:name w:val="WW8Num103z2"/>
    <w:rsid w:val="00A36A9B"/>
    <w:rPr>
      <w:rFonts w:ascii="Wingdings" w:hAnsi="Wingdings"/>
    </w:rPr>
  </w:style>
  <w:style w:type="character" w:customStyle="1" w:styleId="WW8Num104z0">
    <w:name w:val="WW8Num104z0"/>
    <w:rsid w:val="00A36A9B"/>
    <w:rPr>
      <w:rFonts w:ascii="Symbol" w:hAnsi="Symbol"/>
    </w:rPr>
  </w:style>
  <w:style w:type="character" w:customStyle="1" w:styleId="WW8Num104z1">
    <w:name w:val="WW8Num104z1"/>
    <w:rsid w:val="00A36A9B"/>
    <w:rPr>
      <w:rFonts w:ascii="Courier New" w:hAnsi="Courier New" w:cs="Courier New"/>
    </w:rPr>
  </w:style>
  <w:style w:type="character" w:customStyle="1" w:styleId="WW8Num104z2">
    <w:name w:val="WW8Num104z2"/>
    <w:rsid w:val="00A36A9B"/>
    <w:rPr>
      <w:rFonts w:ascii="Wingdings" w:hAnsi="Wingdings"/>
    </w:rPr>
  </w:style>
  <w:style w:type="character" w:customStyle="1" w:styleId="WW8Num106z0">
    <w:name w:val="WW8Num106z0"/>
    <w:rsid w:val="00A36A9B"/>
    <w:rPr>
      <w:rFonts w:ascii="Symbol" w:hAnsi="Symbol"/>
    </w:rPr>
  </w:style>
  <w:style w:type="character" w:customStyle="1" w:styleId="WW8Num106z1">
    <w:name w:val="WW8Num106z1"/>
    <w:rsid w:val="00A36A9B"/>
    <w:rPr>
      <w:rFonts w:ascii="Courier New" w:hAnsi="Courier New" w:cs="Courier New"/>
    </w:rPr>
  </w:style>
  <w:style w:type="character" w:customStyle="1" w:styleId="WW8Num106z2">
    <w:name w:val="WW8Num106z2"/>
    <w:rsid w:val="00A36A9B"/>
    <w:rPr>
      <w:rFonts w:ascii="Wingdings" w:hAnsi="Wingdings"/>
    </w:rPr>
  </w:style>
  <w:style w:type="character" w:customStyle="1" w:styleId="WW8Num107z0">
    <w:name w:val="WW8Num107z0"/>
    <w:rsid w:val="00A36A9B"/>
    <w:rPr>
      <w:rFonts w:ascii="Symbol" w:hAnsi="Symbol"/>
    </w:rPr>
  </w:style>
  <w:style w:type="character" w:customStyle="1" w:styleId="WW8Num107z1">
    <w:name w:val="WW8Num107z1"/>
    <w:rsid w:val="00A36A9B"/>
    <w:rPr>
      <w:rFonts w:ascii="Courier New" w:hAnsi="Courier New" w:cs="Courier New"/>
    </w:rPr>
  </w:style>
  <w:style w:type="character" w:customStyle="1" w:styleId="WW8Num107z2">
    <w:name w:val="WW8Num107z2"/>
    <w:rsid w:val="00A36A9B"/>
    <w:rPr>
      <w:rFonts w:ascii="Wingdings" w:hAnsi="Wingdings"/>
    </w:rPr>
  </w:style>
  <w:style w:type="character" w:customStyle="1" w:styleId="WW8Num108z0">
    <w:name w:val="WW8Num108z0"/>
    <w:rsid w:val="00A36A9B"/>
    <w:rPr>
      <w:rFonts w:ascii="Symbol" w:hAnsi="Symbol"/>
    </w:rPr>
  </w:style>
  <w:style w:type="character" w:customStyle="1" w:styleId="WW8Num108z1">
    <w:name w:val="WW8Num108z1"/>
    <w:rsid w:val="00A36A9B"/>
    <w:rPr>
      <w:rFonts w:ascii="Courier New" w:hAnsi="Courier New" w:cs="Courier New"/>
    </w:rPr>
  </w:style>
  <w:style w:type="character" w:customStyle="1" w:styleId="WW8Num108z2">
    <w:name w:val="WW8Num108z2"/>
    <w:rsid w:val="00A36A9B"/>
    <w:rPr>
      <w:rFonts w:ascii="Wingdings" w:hAnsi="Wingdings"/>
    </w:rPr>
  </w:style>
  <w:style w:type="character" w:customStyle="1" w:styleId="WW8Num109z0">
    <w:name w:val="WW8Num109z0"/>
    <w:rsid w:val="00A36A9B"/>
    <w:rPr>
      <w:rFonts w:ascii="Symbol" w:hAnsi="Symbol"/>
    </w:rPr>
  </w:style>
  <w:style w:type="character" w:customStyle="1" w:styleId="WW8Num109z1">
    <w:name w:val="WW8Num109z1"/>
    <w:rsid w:val="00A36A9B"/>
    <w:rPr>
      <w:rFonts w:ascii="Courier New" w:hAnsi="Courier New" w:cs="Courier New"/>
    </w:rPr>
  </w:style>
  <w:style w:type="character" w:customStyle="1" w:styleId="WW8Num109z2">
    <w:name w:val="WW8Num109z2"/>
    <w:rsid w:val="00A36A9B"/>
    <w:rPr>
      <w:rFonts w:ascii="Wingdings" w:hAnsi="Wingdings"/>
    </w:rPr>
  </w:style>
  <w:style w:type="character" w:customStyle="1" w:styleId="WW8Num111z0">
    <w:name w:val="WW8Num111z0"/>
    <w:rsid w:val="00A36A9B"/>
    <w:rPr>
      <w:rFonts w:ascii="Symbol" w:hAnsi="Symbol"/>
    </w:rPr>
  </w:style>
  <w:style w:type="character" w:customStyle="1" w:styleId="WW8Num111z1">
    <w:name w:val="WW8Num111z1"/>
    <w:rsid w:val="00A36A9B"/>
    <w:rPr>
      <w:rFonts w:ascii="Courier New" w:hAnsi="Courier New" w:cs="Courier New"/>
    </w:rPr>
  </w:style>
  <w:style w:type="character" w:customStyle="1" w:styleId="WW8Num111z2">
    <w:name w:val="WW8Num111z2"/>
    <w:rsid w:val="00A36A9B"/>
    <w:rPr>
      <w:rFonts w:ascii="Wingdings" w:hAnsi="Wingdings"/>
    </w:rPr>
  </w:style>
  <w:style w:type="character" w:customStyle="1" w:styleId="WW8Num112z0">
    <w:name w:val="WW8Num112z0"/>
    <w:rsid w:val="00A36A9B"/>
    <w:rPr>
      <w:rFonts w:ascii="Symbol" w:hAnsi="Symbol"/>
    </w:rPr>
  </w:style>
  <w:style w:type="character" w:customStyle="1" w:styleId="WW8Num112z1">
    <w:name w:val="WW8Num112z1"/>
    <w:rsid w:val="00A36A9B"/>
    <w:rPr>
      <w:rFonts w:ascii="Courier New" w:hAnsi="Courier New" w:cs="Courier New"/>
    </w:rPr>
  </w:style>
  <w:style w:type="character" w:customStyle="1" w:styleId="WW8Num112z2">
    <w:name w:val="WW8Num112z2"/>
    <w:rsid w:val="00A36A9B"/>
    <w:rPr>
      <w:rFonts w:ascii="Wingdings" w:hAnsi="Wingdings"/>
    </w:rPr>
  </w:style>
  <w:style w:type="character" w:customStyle="1" w:styleId="WW8Num113z0">
    <w:name w:val="WW8Num113z0"/>
    <w:rsid w:val="00A36A9B"/>
    <w:rPr>
      <w:rFonts w:ascii="Symbol" w:hAnsi="Symbol"/>
    </w:rPr>
  </w:style>
  <w:style w:type="character" w:customStyle="1" w:styleId="WW8Num113z1">
    <w:name w:val="WW8Num113z1"/>
    <w:rsid w:val="00A36A9B"/>
    <w:rPr>
      <w:rFonts w:ascii="Courier New" w:hAnsi="Courier New" w:cs="Courier New"/>
    </w:rPr>
  </w:style>
  <w:style w:type="character" w:customStyle="1" w:styleId="WW8Num113z2">
    <w:name w:val="WW8Num113z2"/>
    <w:rsid w:val="00A36A9B"/>
    <w:rPr>
      <w:rFonts w:ascii="Wingdings" w:hAnsi="Wingdings"/>
    </w:rPr>
  </w:style>
  <w:style w:type="character" w:customStyle="1" w:styleId="WW8Num114z0">
    <w:name w:val="WW8Num114z0"/>
    <w:rsid w:val="00A36A9B"/>
    <w:rPr>
      <w:rFonts w:ascii="Symbol" w:hAnsi="Symbol"/>
    </w:rPr>
  </w:style>
  <w:style w:type="character" w:customStyle="1" w:styleId="WW8Num114z1">
    <w:name w:val="WW8Num114z1"/>
    <w:rsid w:val="00A36A9B"/>
    <w:rPr>
      <w:rFonts w:ascii="Courier New" w:hAnsi="Courier New" w:cs="Courier New"/>
    </w:rPr>
  </w:style>
  <w:style w:type="character" w:customStyle="1" w:styleId="WW8Num114z2">
    <w:name w:val="WW8Num114z2"/>
    <w:rsid w:val="00A36A9B"/>
    <w:rPr>
      <w:rFonts w:ascii="Wingdings" w:hAnsi="Wingdings"/>
    </w:rPr>
  </w:style>
  <w:style w:type="character" w:customStyle="1" w:styleId="WW8Num116z0">
    <w:name w:val="WW8Num116z0"/>
    <w:rsid w:val="00A36A9B"/>
    <w:rPr>
      <w:rFonts w:ascii="Wingdings" w:hAnsi="Wingdings"/>
    </w:rPr>
  </w:style>
  <w:style w:type="character" w:customStyle="1" w:styleId="WW8Num116z1">
    <w:name w:val="WW8Num116z1"/>
    <w:rsid w:val="00A36A9B"/>
    <w:rPr>
      <w:rFonts w:ascii="Courier New" w:hAnsi="Courier New" w:cs="Courier New"/>
    </w:rPr>
  </w:style>
  <w:style w:type="character" w:customStyle="1" w:styleId="WW8Num116z3">
    <w:name w:val="WW8Num116z3"/>
    <w:rsid w:val="00A36A9B"/>
    <w:rPr>
      <w:rFonts w:ascii="Symbol" w:hAnsi="Symbol"/>
    </w:rPr>
  </w:style>
  <w:style w:type="character" w:customStyle="1" w:styleId="WW8Num117z0">
    <w:name w:val="WW8Num117z0"/>
    <w:rsid w:val="00A36A9B"/>
    <w:rPr>
      <w:rFonts w:ascii="Symbol" w:hAnsi="Symbol"/>
    </w:rPr>
  </w:style>
  <w:style w:type="character" w:customStyle="1" w:styleId="WW8Num117z1">
    <w:name w:val="WW8Num117z1"/>
    <w:rsid w:val="00A36A9B"/>
    <w:rPr>
      <w:rFonts w:ascii="Courier New" w:hAnsi="Courier New" w:cs="Courier New"/>
    </w:rPr>
  </w:style>
  <w:style w:type="character" w:customStyle="1" w:styleId="WW8Num117z2">
    <w:name w:val="WW8Num117z2"/>
    <w:rsid w:val="00A36A9B"/>
    <w:rPr>
      <w:rFonts w:ascii="Wingdings" w:hAnsi="Wingdings"/>
    </w:rPr>
  </w:style>
  <w:style w:type="character" w:customStyle="1" w:styleId="11">
    <w:name w:val="Основной шрифт абзаца1"/>
    <w:rsid w:val="00A36A9B"/>
  </w:style>
  <w:style w:type="character" w:customStyle="1" w:styleId="WW8Num6z0">
    <w:name w:val="WW8Num6z0"/>
    <w:rsid w:val="00A36A9B"/>
    <w:rPr>
      <w:rFonts w:ascii="Symbol" w:hAnsi="Symbol" w:cs="OpenSymbol"/>
    </w:rPr>
  </w:style>
  <w:style w:type="character" w:customStyle="1" w:styleId="WW8Num6z1">
    <w:name w:val="WW8Num6z1"/>
    <w:rsid w:val="00A36A9B"/>
    <w:rPr>
      <w:rFonts w:ascii="OpenSymbol" w:hAnsi="OpenSymbol" w:cs="OpenSymbol"/>
    </w:rPr>
  </w:style>
  <w:style w:type="character" w:customStyle="1" w:styleId="Absatz-Standardschriftart">
    <w:name w:val="Absatz-Standardschriftart"/>
    <w:rsid w:val="00A36A9B"/>
  </w:style>
  <w:style w:type="character" w:customStyle="1" w:styleId="a3">
    <w:name w:val="Маркеры списка"/>
    <w:rsid w:val="00A36A9B"/>
    <w:rPr>
      <w:rFonts w:ascii="OpenSymbol" w:eastAsia="OpenSymbol" w:hAnsi="OpenSymbol" w:cs="OpenSymbol"/>
    </w:rPr>
  </w:style>
  <w:style w:type="character" w:customStyle="1" w:styleId="a4">
    <w:name w:val="Символ нумерации"/>
    <w:rsid w:val="00A36A9B"/>
  </w:style>
  <w:style w:type="character" w:customStyle="1" w:styleId="a5">
    <w:name w:val="Текст выноски Знак"/>
    <w:rsid w:val="00A36A9B"/>
    <w:rPr>
      <w:rFonts w:ascii="Tahoma" w:eastAsia="DejaVu Sans" w:hAnsi="Tahoma" w:cs="Mangal"/>
      <w:kern w:val="1"/>
      <w:sz w:val="16"/>
      <w:szCs w:val="14"/>
      <w:lang w:eastAsia="hi-IN" w:bidi="hi-IN"/>
    </w:rPr>
  </w:style>
  <w:style w:type="character" w:customStyle="1" w:styleId="a6">
    <w:name w:val="Название Знак"/>
    <w:rsid w:val="00A36A9B"/>
    <w:rPr>
      <w:rFonts w:ascii="Cambria" w:eastAsia="Times New Roman" w:hAnsi="Cambria" w:cs="Times New Roman"/>
      <w:color w:val="17365D"/>
      <w:spacing w:val="5"/>
      <w:kern w:val="1"/>
      <w:sz w:val="52"/>
      <w:szCs w:val="52"/>
    </w:rPr>
  </w:style>
  <w:style w:type="character" w:customStyle="1" w:styleId="a7">
    <w:name w:val="Подзаголовок Знак"/>
    <w:rsid w:val="00A36A9B"/>
    <w:rPr>
      <w:rFonts w:ascii="Cambria" w:eastAsia="Times New Roman" w:hAnsi="Cambria" w:cs="Times New Roman"/>
      <w:i/>
      <w:iCs/>
      <w:color w:val="4F81BD"/>
      <w:spacing w:val="15"/>
      <w:sz w:val="24"/>
      <w:szCs w:val="24"/>
    </w:rPr>
  </w:style>
  <w:style w:type="character" w:styleId="a8">
    <w:name w:val="Strong"/>
    <w:qFormat/>
    <w:rsid w:val="00A36A9B"/>
    <w:rPr>
      <w:b/>
      <w:bCs/>
    </w:rPr>
  </w:style>
  <w:style w:type="character" w:styleId="a9">
    <w:name w:val="Emphasis"/>
    <w:qFormat/>
    <w:rsid w:val="00A36A9B"/>
    <w:rPr>
      <w:i/>
      <w:iCs/>
    </w:rPr>
  </w:style>
  <w:style w:type="character" w:customStyle="1" w:styleId="21">
    <w:name w:val="Цитата 2 Знак"/>
    <w:rsid w:val="00A36A9B"/>
    <w:rPr>
      <w:i/>
      <w:iCs/>
      <w:color w:val="000000"/>
    </w:rPr>
  </w:style>
  <w:style w:type="character" w:customStyle="1" w:styleId="aa">
    <w:name w:val="Выделенная цитата Знак"/>
    <w:rsid w:val="00A36A9B"/>
    <w:rPr>
      <w:b/>
      <w:bCs/>
      <w:i/>
      <w:iCs/>
      <w:color w:val="4F81BD"/>
    </w:rPr>
  </w:style>
  <w:style w:type="character" w:styleId="ab">
    <w:name w:val="Subtle Emphasis"/>
    <w:qFormat/>
    <w:rsid w:val="00A36A9B"/>
    <w:rPr>
      <w:i/>
      <w:iCs/>
      <w:color w:val="808080"/>
    </w:rPr>
  </w:style>
  <w:style w:type="character" w:styleId="ac">
    <w:name w:val="Intense Emphasis"/>
    <w:qFormat/>
    <w:rsid w:val="00A36A9B"/>
    <w:rPr>
      <w:b/>
      <w:bCs/>
      <w:i/>
      <w:iCs/>
      <w:color w:val="4F81BD"/>
    </w:rPr>
  </w:style>
  <w:style w:type="character" w:styleId="ad">
    <w:name w:val="Subtle Reference"/>
    <w:qFormat/>
    <w:rsid w:val="00A36A9B"/>
    <w:rPr>
      <w:smallCaps/>
      <w:color w:val="C0504D"/>
      <w:u w:val="single"/>
    </w:rPr>
  </w:style>
  <w:style w:type="character" w:styleId="ae">
    <w:name w:val="Intense Reference"/>
    <w:qFormat/>
    <w:rsid w:val="00A36A9B"/>
    <w:rPr>
      <w:b/>
      <w:bCs/>
      <w:smallCaps/>
      <w:color w:val="C0504D"/>
      <w:spacing w:val="5"/>
      <w:u w:val="single"/>
    </w:rPr>
  </w:style>
  <w:style w:type="character" w:styleId="af">
    <w:name w:val="Book Title"/>
    <w:qFormat/>
    <w:rsid w:val="00A36A9B"/>
    <w:rPr>
      <w:b/>
      <w:bCs/>
      <w:smallCaps/>
      <w:spacing w:val="5"/>
    </w:rPr>
  </w:style>
  <w:style w:type="character" w:customStyle="1" w:styleId="af0">
    <w:name w:val="Верхний колонтитул Знак"/>
    <w:uiPriority w:val="99"/>
    <w:rsid w:val="00A36A9B"/>
    <w:rPr>
      <w:sz w:val="22"/>
      <w:szCs w:val="22"/>
    </w:rPr>
  </w:style>
  <w:style w:type="character" w:customStyle="1" w:styleId="af1">
    <w:name w:val="Нижний колонтитул Знак"/>
    <w:uiPriority w:val="99"/>
    <w:rsid w:val="00A36A9B"/>
    <w:rPr>
      <w:sz w:val="22"/>
      <w:szCs w:val="22"/>
    </w:rPr>
  </w:style>
  <w:style w:type="paragraph" w:customStyle="1" w:styleId="af2">
    <w:name w:val="Заголовок"/>
    <w:basedOn w:val="a"/>
    <w:next w:val="af3"/>
    <w:rsid w:val="00A36A9B"/>
    <w:pPr>
      <w:keepNext/>
      <w:spacing w:after="120"/>
    </w:pPr>
    <w:rPr>
      <w:rFonts w:ascii="Liberation Sans" w:eastAsia="DejaVu Sans" w:hAnsi="Liberation Sans" w:cs="DejaVu Sans"/>
      <w:sz w:val="28"/>
      <w:szCs w:val="28"/>
    </w:rPr>
  </w:style>
  <w:style w:type="paragraph" w:styleId="af3">
    <w:name w:val="Body Text"/>
    <w:basedOn w:val="a"/>
    <w:link w:val="af4"/>
    <w:rsid w:val="00A36A9B"/>
    <w:pPr>
      <w:spacing w:before="0" w:after="120"/>
    </w:pPr>
  </w:style>
  <w:style w:type="character" w:customStyle="1" w:styleId="af4">
    <w:name w:val="Основной текст Знак"/>
    <w:basedOn w:val="a0"/>
    <w:link w:val="af3"/>
    <w:rsid w:val="00A36A9B"/>
    <w:rPr>
      <w:rFonts w:ascii="Calibri" w:eastAsia="Calibri" w:hAnsi="Calibri" w:cs="Calibri"/>
      <w:lang w:eastAsia="ar-SA"/>
    </w:rPr>
  </w:style>
  <w:style w:type="paragraph" w:styleId="af5">
    <w:name w:val="List"/>
    <w:basedOn w:val="af3"/>
    <w:rsid w:val="00A36A9B"/>
  </w:style>
  <w:style w:type="paragraph" w:customStyle="1" w:styleId="22">
    <w:name w:val="Название2"/>
    <w:basedOn w:val="a"/>
    <w:rsid w:val="00A36A9B"/>
    <w:pPr>
      <w:suppressLineNumbers/>
      <w:spacing w:before="120" w:after="120"/>
    </w:pPr>
    <w:rPr>
      <w:i/>
      <w:iCs/>
      <w:sz w:val="24"/>
      <w:szCs w:val="24"/>
    </w:rPr>
  </w:style>
  <w:style w:type="paragraph" w:customStyle="1" w:styleId="23">
    <w:name w:val="Указатель2"/>
    <w:basedOn w:val="a"/>
    <w:rsid w:val="00A36A9B"/>
    <w:pPr>
      <w:suppressLineNumbers/>
    </w:pPr>
  </w:style>
  <w:style w:type="paragraph" w:customStyle="1" w:styleId="12">
    <w:name w:val="Название1"/>
    <w:basedOn w:val="a"/>
    <w:rsid w:val="00A36A9B"/>
    <w:pPr>
      <w:suppressLineNumbers/>
      <w:spacing w:before="120" w:after="120"/>
    </w:pPr>
    <w:rPr>
      <w:i/>
      <w:iCs/>
      <w:sz w:val="24"/>
      <w:szCs w:val="24"/>
    </w:rPr>
  </w:style>
  <w:style w:type="paragraph" w:customStyle="1" w:styleId="13">
    <w:name w:val="Указатель1"/>
    <w:basedOn w:val="a"/>
    <w:rsid w:val="00A36A9B"/>
    <w:pPr>
      <w:suppressLineNumbers/>
    </w:pPr>
  </w:style>
  <w:style w:type="paragraph" w:styleId="af6">
    <w:name w:val="Title"/>
    <w:basedOn w:val="af2"/>
    <w:next w:val="af7"/>
    <w:link w:val="14"/>
    <w:qFormat/>
    <w:rsid w:val="00A36A9B"/>
    <w:pPr>
      <w:keepNext w:val="0"/>
      <w:pBdr>
        <w:bottom w:val="single" w:sz="8" w:space="4" w:color="FFFF00"/>
      </w:pBdr>
      <w:spacing w:before="0" w:after="300"/>
    </w:pPr>
    <w:rPr>
      <w:rFonts w:ascii="Cambria" w:eastAsia="Times New Roman" w:hAnsi="Cambria" w:cs="Times New Roman"/>
      <w:color w:val="17365D"/>
      <w:spacing w:val="5"/>
      <w:kern w:val="1"/>
      <w:sz w:val="52"/>
      <w:szCs w:val="52"/>
    </w:rPr>
  </w:style>
  <w:style w:type="character" w:customStyle="1" w:styleId="14">
    <w:name w:val="Название Знак1"/>
    <w:basedOn w:val="a0"/>
    <w:link w:val="af6"/>
    <w:rsid w:val="00A36A9B"/>
    <w:rPr>
      <w:rFonts w:ascii="Cambria" w:eastAsia="Times New Roman" w:hAnsi="Cambria" w:cs="Times New Roman"/>
      <w:color w:val="17365D"/>
      <w:spacing w:val="5"/>
      <w:kern w:val="1"/>
      <w:sz w:val="52"/>
      <w:szCs w:val="52"/>
      <w:lang w:eastAsia="ar-SA"/>
    </w:rPr>
  </w:style>
  <w:style w:type="paragraph" w:styleId="af7">
    <w:name w:val="Subtitle"/>
    <w:basedOn w:val="af2"/>
    <w:next w:val="af3"/>
    <w:link w:val="15"/>
    <w:qFormat/>
    <w:rsid w:val="00A36A9B"/>
    <w:pPr>
      <w:keepNext w:val="0"/>
      <w:spacing w:after="60"/>
    </w:pPr>
    <w:rPr>
      <w:rFonts w:ascii="Cambria" w:eastAsia="Times New Roman" w:hAnsi="Cambria" w:cs="Times New Roman"/>
      <w:i/>
      <w:iCs/>
      <w:color w:val="4F81BD"/>
      <w:spacing w:val="15"/>
      <w:sz w:val="24"/>
      <w:szCs w:val="24"/>
    </w:rPr>
  </w:style>
  <w:style w:type="character" w:customStyle="1" w:styleId="15">
    <w:name w:val="Подзаголовок Знак1"/>
    <w:basedOn w:val="a0"/>
    <w:link w:val="af7"/>
    <w:rsid w:val="00A36A9B"/>
    <w:rPr>
      <w:rFonts w:ascii="Cambria" w:eastAsia="Times New Roman" w:hAnsi="Cambria" w:cs="Times New Roman"/>
      <w:i/>
      <w:iCs/>
      <w:color w:val="4F81BD"/>
      <w:spacing w:val="15"/>
      <w:sz w:val="24"/>
      <w:szCs w:val="24"/>
      <w:lang w:eastAsia="ar-SA"/>
    </w:rPr>
  </w:style>
  <w:style w:type="paragraph" w:customStyle="1" w:styleId="af8">
    <w:name w:val="Содержимое таблицы"/>
    <w:basedOn w:val="a"/>
    <w:rsid w:val="00A36A9B"/>
    <w:pPr>
      <w:suppressLineNumbers/>
    </w:pPr>
  </w:style>
  <w:style w:type="paragraph" w:customStyle="1" w:styleId="af9">
    <w:name w:val="Заголовок таблицы"/>
    <w:basedOn w:val="af8"/>
    <w:rsid w:val="00A36A9B"/>
    <w:pPr>
      <w:jc w:val="center"/>
    </w:pPr>
    <w:rPr>
      <w:b/>
      <w:bCs/>
    </w:rPr>
  </w:style>
  <w:style w:type="paragraph" w:styleId="afa">
    <w:name w:val="List Paragraph"/>
    <w:basedOn w:val="a"/>
    <w:uiPriority w:val="34"/>
    <w:qFormat/>
    <w:rsid w:val="00A36A9B"/>
    <w:pPr>
      <w:ind w:left="720"/>
    </w:pPr>
  </w:style>
  <w:style w:type="paragraph" w:styleId="afb">
    <w:name w:val="Revision"/>
    <w:rsid w:val="00A36A9B"/>
    <w:pPr>
      <w:suppressAutoHyphens/>
      <w:spacing w:before="240" w:after="60" w:line="240" w:lineRule="auto"/>
    </w:pPr>
    <w:rPr>
      <w:rFonts w:ascii="Liberation Serif" w:eastAsia="DejaVu Sans" w:hAnsi="Liberation Serif" w:cs="Mangal"/>
      <w:kern w:val="1"/>
      <w:sz w:val="24"/>
      <w:szCs w:val="21"/>
      <w:lang w:eastAsia="hi-IN" w:bidi="hi-IN"/>
    </w:rPr>
  </w:style>
  <w:style w:type="paragraph" w:styleId="afc">
    <w:name w:val="Balloon Text"/>
    <w:basedOn w:val="a"/>
    <w:link w:val="16"/>
    <w:rsid w:val="00A36A9B"/>
    <w:rPr>
      <w:rFonts w:ascii="Tahoma" w:eastAsia="DejaVu Sans" w:hAnsi="Tahoma" w:cs="Mangal"/>
      <w:kern w:val="1"/>
      <w:sz w:val="16"/>
      <w:szCs w:val="14"/>
      <w:lang w:eastAsia="hi-IN" w:bidi="hi-IN"/>
    </w:rPr>
  </w:style>
  <w:style w:type="character" w:customStyle="1" w:styleId="16">
    <w:name w:val="Текст выноски Знак1"/>
    <w:basedOn w:val="a0"/>
    <w:link w:val="afc"/>
    <w:rsid w:val="00A36A9B"/>
    <w:rPr>
      <w:rFonts w:ascii="Tahoma" w:eastAsia="DejaVu Sans" w:hAnsi="Tahoma" w:cs="Mangal"/>
      <w:kern w:val="1"/>
      <w:sz w:val="16"/>
      <w:szCs w:val="14"/>
      <w:lang w:eastAsia="hi-IN" w:bidi="hi-IN"/>
    </w:rPr>
  </w:style>
  <w:style w:type="paragraph" w:customStyle="1" w:styleId="17">
    <w:name w:val="Название объекта1"/>
    <w:basedOn w:val="a"/>
    <w:next w:val="a"/>
    <w:rsid w:val="00A36A9B"/>
    <w:pPr>
      <w:spacing w:before="0" w:after="200"/>
    </w:pPr>
    <w:rPr>
      <w:b/>
      <w:bCs/>
      <w:color w:val="4F81BD"/>
      <w:sz w:val="18"/>
      <w:szCs w:val="18"/>
    </w:rPr>
  </w:style>
  <w:style w:type="paragraph" w:styleId="afd">
    <w:name w:val="No Spacing"/>
    <w:link w:val="afe"/>
    <w:uiPriority w:val="1"/>
    <w:qFormat/>
    <w:rsid w:val="00A36A9B"/>
    <w:pPr>
      <w:suppressAutoHyphens/>
      <w:spacing w:after="0" w:line="240" w:lineRule="auto"/>
    </w:pPr>
    <w:rPr>
      <w:rFonts w:ascii="Calibri" w:eastAsia="Calibri" w:hAnsi="Calibri" w:cs="Calibri"/>
      <w:lang w:eastAsia="ar-SA"/>
    </w:rPr>
  </w:style>
  <w:style w:type="paragraph" w:styleId="24">
    <w:name w:val="Quote"/>
    <w:basedOn w:val="a"/>
    <w:next w:val="a"/>
    <w:link w:val="210"/>
    <w:qFormat/>
    <w:rsid w:val="00A36A9B"/>
    <w:rPr>
      <w:i/>
      <w:iCs/>
      <w:color w:val="000000"/>
      <w:sz w:val="20"/>
      <w:szCs w:val="20"/>
    </w:rPr>
  </w:style>
  <w:style w:type="character" w:customStyle="1" w:styleId="210">
    <w:name w:val="Цитата 2 Знак1"/>
    <w:basedOn w:val="a0"/>
    <w:link w:val="24"/>
    <w:rsid w:val="00A36A9B"/>
    <w:rPr>
      <w:rFonts w:ascii="Calibri" w:eastAsia="Calibri" w:hAnsi="Calibri" w:cs="Calibri"/>
      <w:i/>
      <w:iCs/>
      <w:color w:val="000000"/>
      <w:sz w:val="20"/>
      <w:szCs w:val="20"/>
      <w:lang w:eastAsia="ar-SA"/>
    </w:rPr>
  </w:style>
  <w:style w:type="paragraph" w:styleId="aff">
    <w:name w:val="Intense Quote"/>
    <w:basedOn w:val="a"/>
    <w:next w:val="a"/>
    <w:link w:val="18"/>
    <w:qFormat/>
    <w:rsid w:val="00A36A9B"/>
    <w:pPr>
      <w:pBdr>
        <w:bottom w:val="single" w:sz="4" w:space="4" w:color="FFFF00"/>
      </w:pBdr>
      <w:spacing w:before="200" w:after="280"/>
      <w:ind w:left="936" w:right="936"/>
    </w:pPr>
    <w:rPr>
      <w:b/>
      <w:bCs/>
      <w:i/>
      <w:iCs/>
      <w:color w:val="4F81BD"/>
      <w:sz w:val="20"/>
      <w:szCs w:val="20"/>
    </w:rPr>
  </w:style>
  <w:style w:type="character" w:customStyle="1" w:styleId="18">
    <w:name w:val="Выделенная цитата Знак1"/>
    <w:basedOn w:val="a0"/>
    <w:link w:val="aff"/>
    <w:rsid w:val="00A36A9B"/>
    <w:rPr>
      <w:rFonts w:ascii="Calibri" w:eastAsia="Calibri" w:hAnsi="Calibri" w:cs="Calibri"/>
      <w:b/>
      <w:bCs/>
      <w:i/>
      <w:iCs/>
      <w:color w:val="4F81BD"/>
      <w:sz w:val="20"/>
      <w:szCs w:val="20"/>
      <w:lang w:eastAsia="ar-SA"/>
    </w:rPr>
  </w:style>
  <w:style w:type="paragraph" w:styleId="aff0">
    <w:name w:val="TOC Heading"/>
    <w:basedOn w:val="1"/>
    <w:next w:val="a"/>
    <w:qFormat/>
    <w:rsid w:val="00A36A9B"/>
    <w:pPr>
      <w:tabs>
        <w:tab w:val="clear" w:pos="432"/>
      </w:tabs>
      <w:ind w:left="0" w:firstLine="0"/>
      <w:outlineLvl w:val="9"/>
    </w:pPr>
  </w:style>
  <w:style w:type="paragraph" w:styleId="aff1">
    <w:name w:val="header"/>
    <w:basedOn w:val="a"/>
    <w:link w:val="19"/>
    <w:uiPriority w:val="99"/>
    <w:rsid w:val="00A36A9B"/>
    <w:pPr>
      <w:tabs>
        <w:tab w:val="center" w:pos="4677"/>
        <w:tab w:val="right" w:pos="9355"/>
      </w:tabs>
    </w:pPr>
  </w:style>
  <w:style w:type="character" w:customStyle="1" w:styleId="19">
    <w:name w:val="Верхний колонтитул Знак1"/>
    <w:basedOn w:val="a0"/>
    <w:link w:val="aff1"/>
    <w:uiPriority w:val="99"/>
    <w:rsid w:val="00A36A9B"/>
    <w:rPr>
      <w:rFonts w:ascii="Calibri" w:eastAsia="Calibri" w:hAnsi="Calibri" w:cs="Calibri"/>
      <w:lang w:eastAsia="ar-SA"/>
    </w:rPr>
  </w:style>
  <w:style w:type="paragraph" w:styleId="aff2">
    <w:name w:val="footer"/>
    <w:basedOn w:val="a"/>
    <w:link w:val="1a"/>
    <w:uiPriority w:val="99"/>
    <w:rsid w:val="00A36A9B"/>
    <w:pPr>
      <w:tabs>
        <w:tab w:val="center" w:pos="4677"/>
        <w:tab w:val="right" w:pos="9355"/>
      </w:tabs>
    </w:pPr>
  </w:style>
  <w:style w:type="character" w:customStyle="1" w:styleId="1a">
    <w:name w:val="Нижний колонтитул Знак1"/>
    <w:basedOn w:val="a0"/>
    <w:link w:val="aff2"/>
    <w:uiPriority w:val="99"/>
    <w:rsid w:val="00A36A9B"/>
    <w:rPr>
      <w:rFonts w:ascii="Calibri" w:eastAsia="Calibri" w:hAnsi="Calibri" w:cs="Calibri"/>
      <w:lang w:eastAsia="ar-SA"/>
    </w:rPr>
  </w:style>
  <w:style w:type="table" w:styleId="aff3">
    <w:name w:val="Table Grid"/>
    <w:basedOn w:val="a1"/>
    <w:rsid w:val="00A36A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
    <w:rsid w:val="00A36A9B"/>
    <w:pPr>
      <w:suppressAutoHyphens w:val="0"/>
      <w:spacing w:before="0" w:after="0"/>
      <w:ind w:left="720"/>
      <w:contextualSpacing/>
    </w:pPr>
    <w:rPr>
      <w:rFonts w:ascii="Times New Roman" w:eastAsia="Times New Roman" w:hAnsi="Times New Roman" w:cs="Times New Roman"/>
      <w:sz w:val="24"/>
      <w:szCs w:val="24"/>
      <w:lang w:eastAsia="ru-RU"/>
    </w:rPr>
  </w:style>
  <w:style w:type="character" w:customStyle="1" w:styleId="afe">
    <w:name w:val="Без интервала Знак"/>
    <w:link w:val="afd"/>
    <w:uiPriority w:val="1"/>
    <w:locked/>
    <w:rsid w:val="00A36A9B"/>
    <w:rPr>
      <w:rFonts w:ascii="Calibri" w:eastAsia="Calibri" w:hAnsi="Calibri" w:cs="Calibri"/>
      <w:lang w:eastAsia="ar-SA"/>
    </w:rPr>
  </w:style>
  <w:style w:type="character" w:styleId="aff4">
    <w:name w:val="page number"/>
    <w:basedOn w:val="a0"/>
    <w:rsid w:val="00A36A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109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E144E-BF1D-43BD-9BE6-159934226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11471</Words>
  <Characters>65388</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6</cp:revision>
  <dcterms:created xsi:type="dcterms:W3CDTF">2022-09-05T19:20:00Z</dcterms:created>
  <dcterms:modified xsi:type="dcterms:W3CDTF">2022-10-13T11:38:00Z</dcterms:modified>
</cp:coreProperties>
</file>